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9DD12E" w14:textId="77777777" w:rsidR="008811AE" w:rsidRPr="008811AE" w:rsidRDefault="00F8106F" w:rsidP="008811AE">
      <w:pPr>
        <w:rPr>
          <w:rFonts w:ascii="Calibri" w:eastAsia="Calibri" w:hAnsi="Calibri"/>
          <w:kern w:val="2"/>
          <w:lang w:val="en-CA"/>
          <w14:ligatures w14:val="standardContextual"/>
        </w:rPr>
      </w:pPr>
      <w:r w:rsidRPr="00B2149F">
        <w:rPr>
          <w:rFonts w:ascii="Calibri" w:eastAsia="Calibri" w:hAnsi="Calibri"/>
          <w:noProof/>
          <w:kern w:val="2"/>
          <w:lang w:val="en-CA"/>
          <w14:ligatures w14:val="standardContextual"/>
        </w:rPr>
        <w:t xml:space="preserve">     </w:t>
      </w:r>
      <w:r w:rsidR="008811AE" w:rsidRPr="008811AE">
        <w:rPr>
          <w:rFonts w:ascii="Calibri" w:eastAsia="Calibri" w:hAnsi="Calibri"/>
          <w:noProof/>
          <w:kern w:val="2"/>
          <w:lang w:val="en-CA"/>
          <w14:ligatures w14:val="standardContextual"/>
        </w:rPr>
        <w:drawing>
          <wp:inline distT="0" distB="0" distL="0" distR="0" wp14:anchorId="1D926D84" wp14:editId="15802823">
            <wp:extent cx="5943600" cy="4019550"/>
            <wp:effectExtent l="0" t="0" r="0" b="0"/>
            <wp:docPr id="2" name="Picture 1" descr="A group of silhouettes of people on hors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group of silhouettes of people on horses&#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4019550"/>
                    </a:xfrm>
                    <a:prstGeom prst="rect">
                      <a:avLst/>
                    </a:prstGeom>
                    <a:noFill/>
                    <a:ln>
                      <a:noFill/>
                    </a:ln>
                  </pic:spPr>
                </pic:pic>
              </a:graphicData>
            </a:graphic>
          </wp:inline>
        </w:drawing>
      </w:r>
    </w:p>
    <w:p w14:paraId="3A6EA3C2" w14:textId="77777777" w:rsidR="008811AE" w:rsidRPr="008811AE" w:rsidRDefault="008811AE" w:rsidP="008811AE">
      <w:pPr>
        <w:spacing w:after="160" w:line="256" w:lineRule="auto"/>
        <w:rPr>
          <w:rFonts w:ascii="Calibri" w:eastAsia="Calibri" w:hAnsi="Calibri"/>
          <w:kern w:val="2"/>
          <w:lang w:val="en-CA"/>
          <w14:ligatures w14:val="standardContextual"/>
        </w:rPr>
      </w:pPr>
    </w:p>
    <w:p w14:paraId="418D1F58" w14:textId="77777777" w:rsidR="008811AE" w:rsidRPr="008811AE" w:rsidRDefault="008811AE" w:rsidP="008811AE">
      <w:pPr>
        <w:spacing w:after="160" w:line="256" w:lineRule="auto"/>
        <w:rPr>
          <w:rFonts w:ascii="Calibri Light" w:eastAsia="Calibri" w:hAnsi="Calibri Light" w:cs="Calibri Light"/>
          <w:kern w:val="2"/>
          <w:sz w:val="28"/>
          <w:szCs w:val="28"/>
          <w:lang w:val="en-CA"/>
          <w14:ligatures w14:val="standardContextual"/>
        </w:rPr>
      </w:pPr>
      <w:r w:rsidRPr="008811AE">
        <w:rPr>
          <w:rFonts w:ascii="Calibri Light" w:eastAsia="Calibri" w:hAnsi="Calibri Light" w:cs="Calibri Light"/>
          <w:kern w:val="2"/>
          <w:sz w:val="44"/>
          <w:szCs w:val="44"/>
          <w:lang w:val="en-CA"/>
          <w14:ligatures w14:val="standardContextual"/>
        </w:rPr>
        <w:t>THE FOUR HORSEMEN</w:t>
      </w:r>
    </w:p>
    <w:p w14:paraId="5DF852F3" w14:textId="77777777" w:rsidR="008811AE" w:rsidRPr="008811AE" w:rsidRDefault="008811AE" w:rsidP="008811AE">
      <w:pPr>
        <w:spacing w:after="160" w:line="256" w:lineRule="auto"/>
        <w:rPr>
          <w:rFonts w:ascii="Calibri Light" w:eastAsia="Calibri" w:hAnsi="Calibri Light" w:cs="Calibri Light"/>
          <w:kern w:val="2"/>
          <w:sz w:val="28"/>
          <w:szCs w:val="28"/>
          <w:lang w:val="en-CA"/>
          <w14:ligatures w14:val="standardContextual"/>
        </w:rPr>
      </w:pPr>
      <w:r w:rsidRPr="008811AE">
        <w:rPr>
          <w:rFonts w:ascii="Calibri Light" w:eastAsia="Calibri" w:hAnsi="Calibri Light" w:cs="Calibri Light"/>
          <w:kern w:val="2"/>
          <w:sz w:val="28"/>
          <w:szCs w:val="28"/>
          <w:lang w:val="en-CA"/>
          <w14:ligatures w14:val="standardContextual"/>
        </w:rPr>
        <w:t xml:space="preserve">BY </w:t>
      </w:r>
    </w:p>
    <w:p w14:paraId="1A932845" w14:textId="77777777" w:rsidR="008811AE" w:rsidRPr="008811AE" w:rsidRDefault="008811AE" w:rsidP="008811AE">
      <w:pPr>
        <w:spacing w:after="160" w:line="256" w:lineRule="auto"/>
        <w:rPr>
          <w:rFonts w:eastAsia="Calibri"/>
          <w:kern w:val="2"/>
          <w:sz w:val="24"/>
          <w:szCs w:val="24"/>
          <w:lang w:val="en-CA"/>
          <w14:ligatures w14:val="standardContextual"/>
        </w:rPr>
      </w:pPr>
      <w:r w:rsidRPr="008811AE">
        <w:rPr>
          <w:rFonts w:ascii="Calibri Light" w:eastAsia="Calibri" w:hAnsi="Calibri Light" w:cs="Calibri Light"/>
          <w:kern w:val="2"/>
          <w:sz w:val="28"/>
          <w:szCs w:val="28"/>
          <w:lang w:val="en-CA"/>
          <w14:ligatures w14:val="standardContextual"/>
        </w:rPr>
        <w:t>RORY HUGHES</w:t>
      </w:r>
    </w:p>
    <w:p w14:paraId="1A7C9970" w14:textId="77777777" w:rsidR="008811AE" w:rsidRPr="008811AE" w:rsidRDefault="008811AE" w:rsidP="008811AE">
      <w:pPr>
        <w:spacing w:after="160" w:line="256" w:lineRule="auto"/>
        <w:rPr>
          <w:rFonts w:eastAsia="Calibri"/>
          <w:kern w:val="2"/>
          <w:sz w:val="24"/>
          <w:szCs w:val="24"/>
          <w:lang w:val="en-CA"/>
          <w14:ligatures w14:val="standardContextual"/>
        </w:rPr>
      </w:pPr>
    </w:p>
    <w:p w14:paraId="39172445" w14:textId="77777777" w:rsidR="008811AE" w:rsidRDefault="008811AE" w:rsidP="008811AE">
      <w:pPr>
        <w:spacing w:after="160" w:line="256" w:lineRule="auto"/>
        <w:rPr>
          <w:rFonts w:eastAsia="Calibri"/>
          <w:b/>
          <w:bCs/>
          <w:i/>
          <w:iCs/>
          <w:kern w:val="2"/>
          <w:sz w:val="24"/>
          <w:szCs w:val="24"/>
          <w:lang w:val="en-CA"/>
          <w14:ligatures w14:val="standardContextual"/>
        </w:rPr>
      </w:pPr>
      <w:r w:rsidRPr="008811AE">
        <w:rPr>
          <w:rFonts w:eastAsia="Calibri"/>
          <w:b/>
          <w:bCs/>
          <w:kern w:val="2"/>
          <w:sz w:val="24"/>
          <w:szCs w:val="24"/>
          <w:lang w:val="en-CA"/>
          <w14:ligatures w14:val="standardContextual"/>
        </w:rPr>
        <w:t xml:space="preserve">WHY I LIKE IT: </w:t>
      </w:r>
      <w:r w:rsidRPr="008811AE">
        <w:rPr>
          <w:rFonts w:eastAsia="Calibri"/>
          <w:b/>
          <w:bCs/>
          <w:i/>
          <w:iCs/>
          <w:kern w:val="2"/>
          <w:sz w:val="24"/>
          <w:szCs w:val="24"/>
          <w:lang w:val="en-CA"/>
          <w14:ligatures w14:val="standardContextual"/>
        </w:rPr>
        <w:t>Fiction Editor JOEY CRUSE writes…</w:t>
      </w:r>
    </w:p>
    <w:p w14:paraId="05DCC877" w14:textId="77777777" w:rsidR="00136F1B" w:rsidRPr="00136F1B" w:rsidRDefault="00136F1B" w:rsidP="00136F1B">
      <w:pPr>
        <w:spacing w:before="100" w:beforeAutospacing="1" w:after="100" w:afterAutospacing="1" w:line="240" w:lineRule="auto"/>
        <w:rPr>
          <w:rFonts w:eastAsia="Times New Roman"/>
          <w:sz w:val="24"/>
          <w:szCs w:val="24"/>
          <w:lang w:val="en-CA" w:eastAsia="en-CA"/>
        </w:rPr>
      </w:pPr>
      <w:r w:rsidRPr="00136F1B">
        <w:rPr>
          <w:rFonts w:eastAsia="Times New Roman"/>
          <w:i/>
          <w:iCs/>
          <w:sz w:val="24"/>
          <w:szCs w:val="24"/>
          <w:lang w:val="en-CA" w:eastAsia="en-CA"/>
        </w:rPr>
        <w:t xml:space="preserve">Rory Hughes’, “The Four Horseman,” is a satiric, apocalyptic, ride into the growing global fascism that is all to easy to account for and dismiss. Complacent in our comfort, these horsemen come as representatives of our self-satisfaction and indignance at having our rights drained from under us with a smile and a cold beer – or whatever bottle your escapism comes in. </w:t>
      </w:r>
    </w:p>
    <w:p w14:paraId="02032E63" w14:textId="77777777" w:rsidR="00136F1B" w:rsidRPr="00136F1B" w:rsidRDefault="00136F1B" w:rsidP="00136F1B">
      <w:pPr>
        <w:spacing w:before="100" w:beforeAutospacing="1" w:after="100" w:afterAutospacing="1" w:line="240" w:lineRule="auto"/>
        <w:rPr>
          <w:rFonts w:eastAsia="Times New Roman"/>
          <w:sz w:val="24"/>
          <w:szCs w:val="24"/>
          <w:lang w:val="en-CA" w:eastAsia="en-CA"/>
        </w:rPr>
      </w:pPr>
      <w:r w:rsidRPr="00136F1B">
        <w:rPr>
          <w:rFonts w:eastAsia="Times New Roman"/>
          <w:i/>
          <w:iCs/>
          <w:sz w:val="24"/>
          <w:szCs w:val="24"/>
          <w:lang w:val="en-CA" w:eastAsia="en-CA"/>
        </w:rPr>
        <w:t xml:space="preserve">The end of the world is nigh, but we’ve all got TVs to watch it burn while those doing the ruining strip mine what’s left of the resources and humanity and tell us to like it as those at the top will be where the grass is greener while we waste away in the dream – because why not, it was all going to be this way anyway. When we buy and sell in lies, the swords of the righteous do not </w:t>
      </w:r>
      <w:r w:rsidRPr="00136F1B">
        <w:rPr>
          <w:rFonts w:eastAsia="Times New Roman"/>
          <w:i/>
          <w:iCs/>
          <w:sz w:val="24"/>
          <w:szCs w:val="24"/>
          <w:lang w:val="en-CA" w:eastAsia="en-CA"/>
        </w:rPr>
        <w:lastRenderedPageBreak/>
        <w:t xml:space="preserve">come to those who have committed wrong but for those who are the weakest – they’re easier to strike down and probably cost less to do so. </w:t>
      </w:r>
    </w:p>
    <w:p w14:paraId="4F17456F" w14:textId="77777777" w:rsidR="00136F1B" w:rsidRPr="00136F1B" w:rsidRDefault="00136F1B" w:rsidP="00136F1B">
      <w:pPr>
        <w:spacing w:before="100" w:beforeAutospacing="1" w:after="100" w:afterAutospacing="1" w:line="240" w:lineRule="auto"/>
        <w:rPr>
          <w:rFonts w:eastAsia="Times New Roman"/>
          <w:sz w:val="24"/>
          <w:szCs w:val="24"/>
          <w:lang w:val="en-CA" w:eastAsia="en-CA"/>
        </w:rPr>
      </w:pPr>
      <w:r w:rsidRPr="00136F1B">
        <w:rPr>
          <w:rFonts w:eastAsia="Times New Roman"/>
          <w:i/>
          <w:iCs/>
          <w:sz w:val="24"/>
          <w:szCs w:val="24"/>
          <w:lang w:val="en-CA" w:eastAsia="en-CA"/>
        </w:rPr>
        <w:t xml:space="preserve">Hughes’ work reminds me of Cormac McCarthy but with an actual sense of wordplay. Dread is concealed in style, irony is peppered throughout the dystopia, and satire infatuates the clear comparisons to modern society. </w:t>
      </w:r>
    </w:p>
    <w:p w14:paraId="4ACF9961" w14:textId="77777777" w:rsidR="00136F1B" w:rsidRPr="00136F1B" w:rsidRDefault="00136F1B" w:rsidP="00136F1B">
      <w:pPr>
        <w:spacing w:before="100" w:beforeAutospacing="1" w:after="100" w:afterAutospacing="1" w:line="240" w:lineRule="auto"/>
        <w:rPr>
          <w:rFonts w:eastAsia="Times New Roman"/>
          <w:sz w:val="24"/>
          <w:szCs w:val="24"/>
          <w:lang w:val="en-CA" w:eastAsia="en-CA"/>
        </w:rPr>
      </w:pPr>
      <w:r w:rsidRPr="00136F1B">
        <w:rPr>
          <w:rFonts w:eastAsia="Times New Roman"/>
          <w:i/>
          <w:iCs/>
          <w:sz w:val="24"/>
          <w:szCs w:val="24"/>
          <w:lang w:val="en-CA" w:eastAsia="en-CA"/>
        </w:rPr>
        <w:t xml:space="preserve">Stay frosty, reader, our comeuppance will not come from the minority of jack-ass conservatives we rant against, but from ourselves because we let them…or perhaps already have. </w:t>
      </w:r>
    </w:p>
    <w:p w14:paraId="193BF7DB" w14:textId="77777777" w:rsidR="00136F1B" w:rsidRPr="00136F1B" w:rsidRDefault="00136F1B" w:rsidP="00136F1B">
      <w:pPr>
        <w:spacing w:before="100" w:beforeAutospacing="1" w:after="100" w:afterAutospacing="1" w:line="240" w:lineRule="auto"/>
        <w:rPr>
          <w:rFonts w:eastAsia="Times New Roman"/>
          <w:sz w:val="24"/>
          <w:szCs w:val="24"/>
          <w:lang w:val="en-CA" w:eastAsia="en-CA"/>
        </w:rPr>
      </w:pPr>
      <w:r w:rsidRPr="00136F1B">
        <w:rPr>
          <w:rFonts w:eastAsia="Times New Roman"/>
          <w:i/>
          <w:iCs/>
          <w:sz w:val="24"/>
          <w:szCs w:val="24"/>
          <w:lang w:val="en-CA" w:eastAsia="en-CA"/>
        </w:rPr>
        <w:t xml:space="preserve">Enjoy this story – the metaphor is palpable and the fight is still always the fight. </w:t>
      </w:r>
    </w:p>
    <w:p w14:paraId="0C6DE300" w14:textId="77777777" w:rsidR="00136F1B" w:rsidRPr="008811AE" w:rsidRDefault="00136F1B" w:rsidP="008811AE">
      <w:pPr>
        <w:spacing w:after="160" w:line="256" w:lineRule="auto"/>
        <w:rPr>
          <w:rFonts w:eastAsia="Calibri"/>
          <w:b/>
          <w:bCs/>
          <w:i/>
          <w:iCs/>
          <w:kern w:val="2"/>
          <w:sz w:val="24"/>
          <w:szCs w:val="24"/>
          <w:lang w:val="en-CA"/>
          <w14:ligatures w14:val="standardContextual"/>
        </w:rPr>
      </w:pPr>
    </w:p>
    <w:p w14:paraId="47D748F4" w14:textId="77777777" w:rsidR="008811AE" w:rsidRPr="008811AE" w:rsidRDefault="008811AE" w:rsidP="008811AE">
      <w:pPr>
        <w:spacing w:after="160" w:line="256" w:lineRule="auto"/>
        <w:rPr>
          <w:rFonts w:eastAsia="Calibri"/>
          <w:i/>
          <w:iCs/>
          <w:kern w:val="2"/>
          <w:sz w:val="24"/>
          <w:szCs w:val="24"/>
          <w:lang w:val="en-CA"/>
          <w14:ligatures w14:val="standardContextual"/>
        </w:rPr>
      </w:pPr>
      <w:r w:rsidRPr="008811AE">
        <w:rPr>
          <w:rFonts w:eastAsia="Calibri"/>
          <w:b/>
          <w:bCs/>
          <w:kern w:val="2"/>
          <w:sz w:val="24"/>
          <w:szCs w:val="24"/>
          <w:lang w:val="en-CA"/>
          <w14:ligatures w14:val="standardContextual"/>
        </w:rPr>
        <w:t xml:space="preserve">WHY I LIKE IT: </w:t>
      </w:r>
      <w:r w:rsidRPr="008811AE">
        <w:rPr>
          <w:rFonts w:eastAsia="Calibri"/>
          <w:b/>
          <w:bCs/>
          <w:i/>
          <w:iCs/>
          <w:kern w:val="2"/>
          <w:sz w:val="24"/>
          <w:szCs w:val="24"/>
          <w:lang w:val="en-CA"/>
          <w14:ligatures w14:val="standardContextual"/>
        </w:rPr>
        <w:t>Senior Editor CHARLES writes…</w:t>
      </w:r>
      <w:r w:rsidRPr="008811AE">
        <w:rPr>
          <w:rFonts w:eastAsia="Calibri"/>
          <w:i/>
          <w:iCs/>
          <w:kern w:val="2"/>
          <w:sz w:val="24"/>
          <w:szCs w:val="24"/>
          <w:lang w:val="en-CA"/>
          <w14:ligatures w14:val="standardContextual"/>
        </w:rPr>
        <w:t>Short but not so sweet. Language as much as content defines this corrosive satire of the current sickness of the American heart. It’s a scalding Swiftian take on the pillage of democracy, and with it, everything we live for and watch die around us. Five Stars</w:t>
      </w:r>
    </w:p>
    <w:p w14:paraId="291682F9" w14:textId="77777777" w:rsidR="008811AE" w:rsidRPr="008811AE" w:rsidRDefault="008811AE" w:rsidP="008811AE">
      <w:pPr>
        <w:spacing w:after="160" w:line="256" w:lineRule="auto"/>
        <w:rPr>
          <w:rFonts w:eastAsia="Calibri"/>
          <w:b/>
          <w:bCs/>
          <w:i/>
          <w:iCs/>
          <w:kern w:val="2"/>
          <w:sz w:val="24"/>
          <w:szCs w:val="24"/>
          <w:lang w:val="en-CA"/>
          <w14:ligatures w14:val="standardContextual"/>
        </w:rPr>
      </w:pPr>
    </w:p>
    <w:p w14:paraId="5FAB4520" w14:textId="77777777" w:rsidR="008811AE" w:rsidRPr="008811AE" w:rsidRDefault="008811AE" w:rsidP="008811AE">
      <w:pPr>
        <w:spacing w:after="160" w:line="256" w:lineRule="auto"/>
        <w:rPr>
          <w:rFonts w:eastAsia="Calibri"/>
          <w:b/>
          <w:bCs/>
          <w:i/>
          <w:iCs/>
          <w:kern w:val="2"/>
          <w:sz w:val="24"/>
          <w:szCs w:val="24"/>
          <w:lang w:val="en-CA"/>
          <w14:ligatures w14:val="standardContextual"/>
        </w:rPr>
      </w:pPr>
      <w:r w:rsidRPr="008811AE">
        <w:rPr>
          <w:rFonts w:eastAsia="Calibri"/>
          <w:b/>
          <w:bCs/>
          <w:kern w:val="2"/>
          <w:sz w:val="24"/>
          <w:szCs w:val="24"/>
          <w:lang w:val="en-CA"/>
          <w14:ligatures w14:val="standardContextual"/>
        </w:rPr>
        <w:t>QUALITY QUOTABLE</w:t>
      </w:r>
      <w:r w:rsidRPr="008811AE">
        <w:rPr>
          <w:rFonts w:eastAsia="Calibri"/>
          <w:b/>
          <w:bCs/>
          <w:i/>
          <w:iCs/>
          <w:kern w:val="2"/>
          <w:sz w:val="24"/>
          <w:szCs w:val="24"/>
          <w:lang w:val="en-CA"/>
          <w14:ligatures w14:val="standardContextual"/>
        </w:rPr>
        <w:t xml:space="preserve"> (for the love of language…)</w:t>
      </w:r>
    </w:p>
    <w:p w14:paraId="4887BF15" w14:textId="77777777" w:rsidR="008811AE" w:rsidRPr="008811AE" w:rsidRDefault="008811AE" w:rsidP="008811AE">
      <w:pPr>
        <w:spacing w:before="100" w:beforeAutospacing="1" w:after="100" w:afterAutospacing="1" w:line="240" w:lineRule="auto"/>
        <w:rPr>
          <w:rFonts w:eastAsia="Times New Roman"/>
          <w:sz w:val="24"/>
          <w:szCs w:val="24"/>
          <w:lang w:val="en-CA" w:eastAsia="en-CA"/>
        </w:rPr>
      </w:pPr>
      <w:r w:rsidRPr="008811AE">
        <w:rPr>
          <w:rFonts w:eastAsia="Times New Roman"/>
          <w:sz w:val="24"/>
          <w:szCs w:val="24"/>
          <w:lang w:val="en-CA" w:eastAsia="en-CA"/>
        </w:rPr>
        <w:t xml:space="preserve">The Shapeshifter entered their homes, whispering gendercide to sleeping children, grabbing their junk and twisting, telling them it was not theirs; that it belonged to Deciders; and their identities were forever under dispute until some great inflammation would grapple them from their own pitiful decisions. </w:t>
      </w:r>
    </w:p>
    <w:p w14:paraId="1ABA5608" w14:textId="77777777" w:rsidR="008811AE" w:rsidRPr="008811AE" w:rsidRDefault="008811AE" w:rsidP="008811AE">
      <w:pPr>
        <w:spacing w:after="160" w:line="256" w:lineRule="auto"/>
        <w:rPr>
          <w:rFonts w:eastAsia="Calibri"/>
          <w:kern w:val="2"/>
          <w:sz w:val="24"/>
          <w:szCs w:val="24"/>
          <w:lang w:val="en-CA"/>
          <w14:ligatures w14:val="standardContextual"/>
        </w:rPr>
      </w:pPr>
    </w:p>
    <w:p w14:paraId="79833CBB" w14:textId="77777777" w:rsidR="008811AE" w:rsidRPr="008811AE" w:rsidRDefault="008811AE" w:rsidP="008811AE">
      <w:pPr>
        <w:spacing w:after="160" w:line="256" w:lineRule="auto"/>
        <w:rPr>
          <w:rFonts w:eastAsia="Calibri"/>
          <w:kern w:val="2"/>
          <w:sz w:val="24"/>
          <w:szCs w:val="24"/>
          <w:lang w:val="en-CA"/>
          <w14:ligatures w14:val="standardContextual"/>
        </w:rPr>
      </w:pPr>
    </w:p>
    <w:p w14:paraId="3ABDCB3E" w14:textId="77777777" w:rsidR="008811AE" w:rsidRPr="008811AE" w:rsidRDefault="008811AE" w:rsidP="008811AE">
      <w:pPr>
        <w:spacing w:before="100" w:beforeAutospacing="1" w:after="100" w:afterAutospacing="1" w:line="240" w:lineRule="auto"/>
        <w:rPr>
          <w:rFonts w:eastAsia="Times New Roman"/>
          <w:sz w:val="24"/>
          <w:szCs w:val="24"/>
          <w:lang w:val="en-CA" w:eastAsia="en-CA"/>
        </w:rPr>
      </w:pPr>
      <w:r w:rsidRPr="008811AE">
        <w:rPr>
          <w:rFonts w:eastAsia="Times New Roman"/>
          <w:sz w:val="24"/>
          <w:szCs w:val="24"/>
          <w:lang w:val="en-CA" w:eastAsia="en-CA"/>
        </w:rPr>
        <w:t xml:space="preserve">According to the Last Testament, The Four Horsemen were bisected by two heretical notions: he who defied God—this included the Antitheist and the Shapeshifter—and he who played God—comprising the Abortionist and the Alchemist. Those who defied God appeased Satan and those who impersonated God were made in Satan’s image—an effigy reversed, for time’s arrow infernal quivers and warps as it thrusts away from the heavens. </w:t>
      </w:r>
      <w:proofErr w:type="spellStart"/>
      <w:r w:rsidRPr="008811AE">
        <w:rPr>
          <w:rFonts w:eastAsia="Times New Roman"/>
          <w:sz w:val="24"/>
          <w:szCs w:val="24"/>
          <w:lang w:val="en-CA" w:eastAsia="en-CA"/>
        </w:rPr>
        <w:t>Plasmic</w:t>
      </w:r>
      <w:proofErr w:type="spellEnd"/>
      <w:r w:rsidRPr="008811AE">
        <w:rPr>
          <w:rFonts w:eastAsia="Times New Roman"/>
          <w:sz w:val="24"/>
          <w:szCs w:val="24"/>
          <w:lang w:val="en-CA" w:eastAsia="en-CA"/>
        </w:rPr>
        <w:t xml:space="preserve"> stars weighed heavy on their pilgrimage; their steeds, indefatigable; huge beasts, their heads fifteen feet high, broken and subject to the harsh training of </w:t>
      </w:r>
      <w:proofErr w:type="spellStart"/>
      <w:r w:rsidRPr="008811AE">
        <w:rPr>
          <w:rFonts w:eastAsia="Times New Roman"/>
          <w:sz w:val="24"/>
          <w:szCs w:val="24"/>
          <w:lang w:val="en-CA" w:eastAsia="en-CA"/>
        </w:rPr>
        <w:t>Rudiobus</w:t>
      </w:r>
      <w:proofErr w:type="spellEnd"/>
      <w:r w:rsidRPr="008811AE">
        <w:rPr>
          <w:rFonts w:eastAsia="Times New Roman"/>
          <w:sz w:val="24"/>
          <w:szCs w:val="24"/>
          <w:lang w:val="en-CA" w:eastAsia="en-CA"/>
        </w:rPr>
        <w:t xml:space="preserve">. The Plagues had turned the ground to a bed of corpses writhing with </w:t>
      </w:r>
      <w:proofErr w:type="spellStart"/>
      <w:r w:rsidRPr="008811AE">
        <w:rPr>
          <w:rFonts w:eastAsia="Times New Roman"/>
          <w:sz w:val="24"/>
          <w:szCs w:val="24"/>
          <w:lang w:val="en-CA" w:eastAsia="en-CA"/>
        </w:rPr>
        <w:t>homovorous</w:t>
      </w:r>
      <w:proofErr w:type="spellEnd"/>
      <w:r w:rsidRPr="008811AE">
        <w:rPr>
          <w:rFonts w:eastAsia="Times New Roman"/>
          <w:sz w:val="24"/>
          <w:szCs w:val="24"/>
          <w:lang w:val="en-CA" w:eastAsia="en-CA"/>
        </w:rPr>
        <w:t xml:space="preserve"> insects; hooves hammered bones into the dirt; bugs bloated with pestilence popped under their footfall in tiny crimson bursts; beads of rain on the twisting topology of equine muscle glittering in the dark; eyes as lidless as their masters’: no sleep ‘til the Final Solution was complete for the interminable riders, angels of Death with </w:t>
      </w:r>
      <w:proofErr w:type="spellStart"/>
      <w:r w:rsidRPr="008811AE">
        <w:rPr>
          <w:rFonts w:eastAsia="Times New Roman"/>
          <w:sz w:val="24"/>
          <w:szCs w:val="24"/>
          <w:lang w:val="en-CA" w:eastAsia="en-CA"/>
        </w:rPr>
        <w:t>vantablack</w:t>
      </w:r>
      <w:proofErr w:type="spellEnd"/>
      <w:r w:rsidRPr="008811AE">
        <w:rPr>
          <w:rFonts w:eastAsia="Times New Roman"/>
          <w:sz w:val="24"/>
          <w:szCs w:val="24"/>
          <w:lang w:val="en-CA" w:eastAsia="en-CA"/>
        </w:rPr>
        <w:t xml:space="preserve"> wings, eyes of pale fire, leprous flesh barely able to house skeletons shrouded in </w:t>
      </w:r>
      <w:proofErr w:type="spellStart"/>
      <w:r w:rsidRPr="008811AE">
        <w:rPr>
          <w:rFonts w:eastAsia="Times New Roman"/>
          <w:sz w:val="24"/>
          <w:szCs w:val="24"/>
          <w:lang w:val="en-CA" w:eastAsia="en-CA"/>
        </w:rPr>
        <w:t>jumentous</w:t>
      </w:r>
      <w:proofErr w:type="spellEnd"/>
      <w:r w:rsidRPr="008811AE">
        <w:rPr>
          <w:rFonts w:eastAsia="Times New Roman"/>
          <w:sz w:val="24"/>
          <w:szCs w:val="24"/>
          <w:lang w:val="en-CA" w:eastAsia="en-CA"/>
        </w:rPr>
        <w:t xml:space="preserve"> mist like ammoniac cloaks. </w:t>
      </w:r>
    </w:p>
    <w:p w14:paraId="1E2AE65D" w14:textId="77777777" w:rsidR="008811AE" w:rsidRPr="008811AE" w:rsidRDefault="008811AE" w:rsidP="008811AE">
      <w:pPr>
        <w:spacing w:before="100" w:beforeAutospacing="1" w:after="100" w:afterAutospacing="1" w:line="240" w:lineRule="auto"/>
        <w:rPr>
          <w:rFonts w:eastAsia="Times New Roman"/>
          <w:sz w:val="24"/>
          <w:szCs w:val="24"/>
          <w:lang w:val="en-CA" w:eastAsia="en-CA"/>
        </w:rPr>
      </w:pPr>
      <w:r w:rsidRPr="008811AE">
        <w:rPr>
          <w:rFonts w:eastAsia="Times New Roman"/>
          <w:sz w:val="24"/>
          <w:szCs w:val="24"/>
          <w:lang w:val="en-CA" w:eastAsia="en-CA"/>
        </w:rPr>
        <w:lastRenderedPageBreak/>
        <w:t xml:space="preserve">The Antitheist rode a black horse, dressed in robes of black himself; lanterns hung from the saddle of his steed, the Antitheist was a murderer of disciples and evangelicals—a pyromaniac bent on burning to the ground every ecclesiastical structure, every house of God, every place of worship, every dominion that lived under the bent judiciary of some fattened beggarman. </w:t>
      </w:r>
    </w:p>
    <w:p w14:paraId="6ED43348" w14:textId="77777777" w:rsidR="008811AE" w:rsidRPr="008811AE" w:rsidRDefault="008811AE" w:rsidP="008811AE">
      <w:pPr>
        <w:spacing w:before="100" w:beforeAutospacing="1" w:after="100" w:afterAutospacing="1" w:line="240" w:lineRule="auto"/>
        <w:rPr>
          <w:rFonts w:eastAsia="Times New Roman"/>
          <w:sz w:val="24"/>
          <w:szCs w:val="24"/>
          <w:lang w:val="en-CA" w:eastAsia="en-CA"/>
        </w:rPr>
      </w:pPr>
      <w:r w:rsidRPr="008811AE">
        <w:rPr>
          <w:rFonts w:eastAsia="Times New Roman"/>
          <w:sz w:val="24"/>
          <w:szCs w:val="24"/>
          <w:lang w:val="en-CA" w:eastAsia="en-CA"/>
        </w:rPr>
        <w:t xml:space="preserve">The Shapeshifter rode a horse chameleonic, a polychromatic beast whose colours changed with the seasons of caprice: colours of Earthly rainbows, antihuman hues, some spotted and unwarrantedly copyrighted by the Seal Keepers in a failed attempt to coerce commissions from the Shapeshifter. Under his cloak were scars where there once existed the breasts of a woman. His task was to deforest the garden of Adam and Eve, and call to higher Gods; ancient Gods who scowled and threw vitriol like lightning into Christian heavens, </w:t>
      </w:r>
    </w:p>
    <w:p w14:paraId="5DC04585" w14:textId="77777777" w:rsidR="008811AE" w:rsidRPr="008811AE" w:rsidRDefault="008811AE" w:rsidP="008811AE">
      <w:pPr>
        <w:spacing w:before="100" w:beforeAutospacing="1" w:after="100" w:afterAutospacing="1" w:line="240" w:lineRule="auto"/>
        <w:rPr>
          <w:rFonts w:eastAsia="Times New Roman"/>
          <w:sz w:val="24"/>
          <w:szCs w:val="24"/>
          <w:lang w:val="en-CA" w:eastAsia="en-CA"/>
        </w:rPr>
      </w:pPr>
      <w:r w:rsidRPr="008811AE">
        <w:rPr>
          <w:rFonts w:eastAsia="Times New Roman"/>
          <w:sz w:val="24"/>
          <w:szCs w:val="24"/>
          <w:lang w:val="en-CA" w:eastAsia="en-CA"/>
        </w:rPr>
        <w:t>pulling out the guts of Woman and foie-</w:t>
      </w:r>
      <w:proofErr w:type="spellStart"/>
      <w:r w:rsidRPr="008811AE">
        <w:rPr>
          <w:rFonts w:eastAsia="Times New Roman"/>
          <w:sz w:val="24"/>
          <w:szCs w:val="24"/>
          <w:lang w:val="en-CA" w:eastAsia="en-CA"/>
        </w:rPr>
        <w:t>grasing</w:t>
      </w:r>
      <w:proofErr w:type="spellEnd"/>
      <w:r w:rsidRPr="008811AE">
        <w:rPr>
          <w:rFonts w:eastAsia="Times New Roman"/>
          <w:sz w:val="24"/>
          <w:szCs w:val="24"/>
          <w:lang w:val="en-CA" w:eastAsia="en-CA"/>
        </w:rPr>
        <w:t xml:space="preserve"> them down the throat of Man; the disgust of the Gods was an imp in the barbed rosarium of the Shapeshifter’s loathing. </w:t>
      </w:r>
    </w:p>
    <w:p w14:paraId="3437DC9A" w14:textId="77777777" w:rsidR="008811AE" w:rsidRPr="008811AE" w:rsidRDefault="008811AE" w:rsidP="008811AE">
      <w:pPr>
        <w:spacing w:before="100" w:beforeAutospacing="1" w:after="100" w:afterAutospacing="1" w:line="240" w:lineRule="auto"/>
        <w:rPr>
          <w:rFonts w:eastAsia="Times New Roman"/>
          <w:sz w:val="24"/>
          <w:szCs w:val="24"/>
          <w:lang w:val="en-CA" w:eastAsia="en-CA"/>
        </w:rPr>
      </w:pPr>
      <w:r w:rsidRPr="008811AE">
        <w:rPr>
          <w:rFonts w:eastAsia="Times New Roman"/>
          <w:sz w:val="24"/>
          <w:szCs w:val="24"/>
          <w:lang w:val="en-CA" w:eastAsia="en-CA"/>
        </w:rPr>
        <w:t xml:space="preserve">The Abortionist rode a horse as red as the blood that coursed through its veins; as for his its master, he was bloodless for it had been sucked dry in utero by the daemon </w:t>
      </w:r>
      <w:proofErr w:type="spellStart"/>
      <w:r w:rsidRPr="008811AE">
        <w:rPr>
          <w:rFonts w:eastAsia="Times New Roman"/>
          <w:sz w:val="24"/>
          <w:szCs w:val="24"/>
          <w:lang w:val="en-CA" w:eastAsia="en-CA"/>
        </w:rPr>
        <w:t>Leyak</w:t>
      </w:r>
      <w:proofErr w:type="spellEnd"/>
      <w:r w:rsidRPr="008811AE">
        <w:rPr>
          <w:rFonts w:eastAsia="Times New Roman"/>
          <w:sz w:val="24"/>
          <w:szCs w:val="24"/>
          <w:lang w:val="en-CA" w:eastAsia="en-CA"/>
        </w:rPr>
        <w:t xml:space="preserve">, his </w:t>
      </w:r>
      <w:proofErr w:type="spellStart"/>
      <w:r w:rsidRPr="008811AE">
        <w:rPr>
          <w:rFonts w:eastAsia="Times New Roman"/>
          <w:sz w:val="24"/>
          <w:szCs w:val="24"/>
          <w:lang w:val="en-CA" w:eastAsia="en-CA"/>
        </w:rPr>
        <w:t>antifather</w:t>
      </w:r>
      <w:proofErr w:type="spellEnd"/>
      <w:r w:rsidRPr="008811AE">
        <w:rPr>
          <w:rFonts w:eastAsia="Times New Roman"/>
          <w:sz w:val="24"/>
          <w:szCs w:val="24"/>
          <w:lang w:val="en-CA" w:eastAsia="en-CA"/>
        </w:rPr>
        <w:t xml:space="preserve">; </w:t>
      </w:r>
      <w:proofErr w:type="spellStart"/>
      <w:r w:rsidRPr="008811AE">
        <w:rPr>
          <w:rFonts w:eastAsia="Times New Roman"/>
          <w:sz w:val="24"/>
          <w:szCs w:val="24"/>
          <w:lang w:val="en-CA" w:eastAsia="en-CA"/>
        </w:rPr>
        <w:t>lifesbloodless</w:t>
      </w:r>
      <w:proofErr w:type="spellEnd"/>
      <w:r w:rsidRPr="008811AE">
        <w:rPr>
          <w:rFonts w:eastAsia="Times New Roman"/>
          <w:sz w:val="24"/>
          <w:szCs w:val="24"/>
          <w:lang w:val="en-CA" w:eastAsia="en-CA"/>
        </w:rPr>
        <w:t xml:space="preserve"> and pale himself, it was his steed who pumped the liquids he so loathed; great rusty forceps in one hand, he strove to cut every cord prematurely; ripping </w:t>
      </w:r>
      <w:proofErr w:type="spellStart"/>
      <w:r w:rsidRPr="008811AE">
        <w:rPr>
          <w:rFonts w:eastAsia="Times New Roman"/>
          <w:sz w:val="24"/>
          <w:szCs w:val="24"/>
          <w:lang w:val="en-CA" w:eastAsia="en-CA"/>
        </w:rPr>
        <w:t>bairn</w:t>
      </w:r>
      <w:proofErr w:type="spellEnd"/>
      <w:r w:rsidRPr="008811AE">
        <w:rPr>
          <w:rFonts w:eastAsia="Times New Roman"/>
          <w:sz w:val="24"/>
          <w:szCs w:val="24"/>
          <w:lang w:val="en-CA" w:eastAsia="en-CA"/>
        </w:rPr>
        <w:t xml:space="preserve"> from mother before God had granted his blessing. </w:t>
      </w:r>
    </w:p>
    <w:p w14:paraId="5E16DF41" w14:textId="77777777" w:rsidR="008811AE" w:rsidRPr="008811AE" w:rsidRDefault="008811AE" w:rsidP="008811AE">
      <w:pPr>
        <w:spacing w:before="100" w:beforeAutospacing="1" w:after="100" w:afterAutospacing="1" w:line="240" w:lineRule="auto"/>
        <w:rPr>
          <w:rFonts w:eastAsia="Times New Roman"/>
          <w:sz w:val="24"/>
          <w:szCs w:val="24"/>
          <w:lang w:val="en-CA" w:eastAsia="en-CA"/>
        </w:rPr>
      </w:pPr>
      <w:r w:rsidRPr="008811AE">
        <w:rPr>
          <w:rFonts w:eastAsia="Times New Roman"/>
          <w:sz w:val="24"/>
          <w:szCs w:val="24"/>
          <w:lang w:val="en-CA" w:eastAsia="en-CA"/>
        </w:rPr>
        <w:t xml:space="preserve">The Alchemist rode a blue horse; and what hung from the steed’s saddle were countless unholy potions, that so often smashed against the ribs of the horse, toxic fumes trailing through dusks of apricot sky and blackened trees; posing as a medic he strove to poison the world; what he posed as antidotes for ills were really that for the Human Condition. </w:t>
      </w:r>
    </w:p>
    <w:p w14:paraId="2E7F9C41" w14:textId="77777777" w:rsidR="008811AE" w:rsidRPr="008811AE" w:rsidRDefault="008811AE" w:rsidP="008811AE">
      <w:pPr>
        <w:spacing w:before="100" w:beforeAutospacing="1" w:after="100" w:afterAutospacing="1" w:line="240" w:lineRule="auto"/>
        <w:rPr>
          <w:rFonts w:eastAsia="Times New Roman"/>
          <w:sz w:val="24"/>
          <w:szCs w:val="24"/>
          <w:lang w:val="en-CA" w:eastAsia="en-CA"/>
        </w:rPr>
      </w:pPr>
      <w:r w:rsidRPr="008811AE">
        <w:rPr>
          <w:rFonts w:eastAsia="Times New Roman"/>
          <w:sz w:val="24"/>
          <w:szCs w:val="24"/>
          <w:lang w:val="en-CA" w:eastAsia="en-CA"/>
        </w:rPr>
        <w:t xml:space="preserve">The Four Horsemen sought to rid the world of </w:t>
      </w:r>
      <w:proofErr w:type="spellStart"/>
      <w:r w:rsidRPr="008811AE">
        <w:rPr>
          <w:rFonts w:eastAsia="Times New Roman"/>
          <w:sz w:val="24"/>
          <w:szCs w:val="24"/>
          <w:lang w:val="en-CA" w:eastAsia="en-CA"/>
        </w:rPr>
        <w:t>worldself</w:t>
      </w:r>
      <w:proofErr w:type="spellEnd"/>
      <w:r w:rsidRPr="008811AE">
        <w:rPr>
          <w:rFonts w:eastAsia="Times New Roman"/>
          <w:sz w:val="24"/>
          <w:szCs w:val="24"/>
          <w:lang w:val="en-CA" w:eastAsia="en-CA"/>
        </w:rPr>
        <w:t xml:space="preserve"> in their own capacities; drunk on Satan’s toast, bacchanalia; stand tall the triptychs of Art </w:t>
      </w:r>
      <w:proofErr w:type="spellStart"/>
      <w:r w:rsidRPr="008811AE">
        <w:rPr>
          <w:rFonts w:eastAsia="Times New Roman"/>
          <w:sz w:val="24"/>
          <w:szCs w:val="24"/>
          <w:lang w:val="en-CA" w:eastAsia="en-CA"/>
        </w:rPr>
        <w:t>Ancien</w:t>
      </w:r>
      <w:proofErr w:type="spellEnd"/>
      <w:r w:rsidRPr="008811AE">
        <w:rPr>
          <w:rFonts w:eastAsia="Times New Roman"/>
          <w:sz w:val="24"/>
          <w:szCs w:val="24"/>
          <w:lang w:val="en-CA" w:eastAsia="en-CA"/>
        </w:rPr>
        <w:t xml:space="preserve">; carnal spirit of a Goat with four eyes, eight legs; arachnoid young of daemons whose milk would choke the good people of the village, the town and the city. They rode in formation of Hades’s choreography, Hell on sixteen hooves and eight feet booting ribs; heavy pace towards the Citadel called home by good people, honest people, people with neither duplicity nor malice in their rotting hearts. </w:t>
      </w:r>
    </w:p>
    <w:p w14:paraId="709A22B5" w14:textId="77777777" w:rsidR="008811AE" w:rsidRPr="008811AE" w:rsidRDefault="008811AE" w:rsidP="008811AE">
      <w:pPr>
        <w:spacing w:before="100" w:beforeAutospacing="1" w:after="100" w:afterAutospacing="1" w:line="240" w:lineRule="auto"/>
        <w:rPr>
          <w:rFonts w:eastAsia="Times New Roman"/>
          <w:sz w:val="24"/>
          <w:szCs w:val="24"/>
          <w:lang w:val="en-CA" w:eastAsia="en-CA"/>
        </w:rPr>
      </w:pPr>
      <w:r w:rsidRPr="008811AE">
        <w:rPr>
          <w:rFonts w:eastAsia="Times New Roman"/>
          <w:sz w:val="24"/>
          <w:szCs w:val="24"/>
          <w:lang w:val="en-CA" w:eastAsia="en-CA"/>
        </w:rPr>
        <w:t xml:space="preserve">Amongst them, under the heat of the incoming disaster they supposed was natural by definition, they assigned the Pure Warrior to protect them from the heresy that bared its rotten teeth. What they didn’t know was that the Four Horsemen had planned a suicide mission. Upon entering the Citadel, the Antitheist went to burning all the Houses of Gods, launching his flaming urns at the cathedrals, charring the fortresses, and the people, their shoes stuck </w:t>
      </w:r>
      <w:proofErr w:type="spellStart"/>
      <w:r w:rsidRPr="008811AE">
        <w:rPr>
          <w:rFonts w:eastAsia="Times New Roman"/>
          <w:sz w:val="24"/>
          <w:szCs w:val="24"/>
          <w:lang w:val="en-CA" w:eastAsia="en-CA"/>
        </w:rPr>
        <w:t>Dresdenly</w:t>
      </w:r>
      <w:proofErr w:type="spellEnd"/>
      <w:r w:rsidRPr="008811AE">
        <w:rPr>
          <w:rFonts w:eastAsia="Times New Roman"/>
          <w:sz w:val="24"/>
          <w:szCs w:val="24"/>
          <w:lang w:val="en-CA" w:eastAsia="en-CA"/>
        </w:rPr>
        <w:t xml:space="preserve"> to the tarmac, had nowhere to fly but through archways; pews and altars smouldering, spires alight. </w:t>
      </w:r>
    </w:p>
    <w:p w14:paraId="64326353" w14:textId="77777777" w:rsidR="008811AE" w:rsidRPr="008811AE" w:rsidRDefault="008811AE" w:rsidP="008811AE">
      <w:pPr>
        <w:spacing w:before="100" w:beforeAutospacing="1" w:after="100" w:afterAutospacing="1" w:line="240" w:lineRule="auto"/>
        <w:rPr>
          <w:rFonts w:eastAsia="Times New Roman"/>
          <w:sz w:val="24"/>
          <w:szCs w:val="24"/>
          <w:lang w:val="en-CA" w:eastAsia="en-CA"/>
        </w:rPr>
      </w:pPr>
      <w:r w:rsidRPr="008811AE">
        <w:rPr>
          <w:rFonts w:eastAsia="Times New Roman"/>
          <w:sz w:val="24"/>
          <w:szCs w:val="24"/>
          <w:lang w:val="en-CA" w:eastAsia="en-CA"/>
        </w:rPr>
        <w:t xml:space="preserve">The Shapeshifter entered their homes, whispering gendercide to sleeping children, grabbing their junk and twisting, telling them it was not theirs; that it belonged to Deciders; and their identities were forever under dispute until some great inflammation would grapple them from their own pitiful decisions. </w:t>
      </w:r>
    </w:p>
    <w:p w14:paraId="7C1964CE" w14:textId="77777777" w:rsidR="008811AE" w:rsidRPr="008811AE" w:rsidRDefault="008811AE" w:rsidP="008811AE">
      <w:pPr>
        <w:spacing w:before="100" w:beforeAutospacing="1" w:after="100" w:afterAutospacing="1" w:line="240" w:lineRule="auto"/>
        <w:rPr>
          <w:rFonts w:eastAsia="Times New Roman"/>
          <w:sz w:val="24"/>
          <w:szCs w:val="24"/>
          <w:lang w:val="en-CA" w:eastAsia="en-CA"/>
        </w:rPr>
      </w:pPr>
      <w:r w:rsidRPr="008811AE">
        <w:rPr>
          <w:rFonts w:eastAsia="Times New Roman"/>
          <w:sz w:val="24"/>
          <w:szCs w:val="24"/>
          <w:lang w:val="en-CA" w:eastAsia="en-CA"/>
        </w:rPr>
        <w:lastRenderedPageBreak/>
        <w:t xml:space="preserve">The Abortionist ran wild with his great rusty forceps, storming the houses of women plump with young, maiming the flowers, ripping from cunt to </w:t>
      </w:r>
      <w:proofErr w:type="spellStart"/>
      <w:r w:rsidRPr="008811AE">
        <w:rPr>
          <w:rFonts w:eastAsia="Times New Roman"/>
          <w:sz w:val="24"/>
          <w:szCs w:val="24"/>
          <w:lang w:val="en-CA" w:eastAsia="en-CA"/>
        </w:rPr>
        <w:t>areshole</w:t>
      </w:r>
      <w:proofErr w:type="spellEnd"/>
      <w:r w:rsidRPr="008811AE">
        <w:rPr>
          <w:rFonts w:eastAsia="Times New Roman"/>
          <w:sz w:val="24"/>
          <w:szCs w:val="24"/>
          <w:lang w:val="en-CA" w:eastAsia="en-CA"/>
        </w:rPr>
        <w:t xml:space="preserve">, delivering the </w:t>
      </w:r>
      <w:proofErr w:type="spellStart"/>
      <w:r w:rsidRPr="008811AE">
        <w:rPr>
          <w:rFonts w:eastAsia="Times New Roman"/>
          <w:sz w:val="24"/>
          <w:szCs w:val="24"/>
          <w:lang w:val="en-CA" w:eastAsia="en-CA"/>
        </w:rPr>
        <w:t>balutal</w:t>
      </w:r>
      <w:proofErr w:type="spellEnd"/>
      <w:r w:rsidRPr="008811AE">
        <w:rPr>
          <w:rFonts w:eastAsia="Times New Roman"/>
          <w:sz w:val="24"/>
          <w:szCs w:val="24"/>
          <w:lang w:val="en-CA" w:eastAsia="en-CA"/>
        </w:rPr>
        <w:t xml:space="preserve"> </w:t>
      </w:r>
      <w:proofErr w:type="spellStart"/>
      <w:r w:rsidRPr="008811AE">
        <w:rPr>
          <w:rFonts w:eastAsia="Times New Roman"/>
          <w:sz w:val="24"/>
          <w:szCs w:val="24"/>
          <w:lang w:val="en-CA" w:eastAsia="en-CA"/>
        </w:rPr>
        <w:t>stillborns</w:t>
      </w:r>
      <w:proofErr w:type="spellEnd"/>
      <w:r w:rsidRPr="008811AE">
        <w:rPr>
          <w:rFonts w:eastAsia="Times New Roman"/>
          <w:sz w:val="24"/>
          <w:szCs w:val="24"/>
          <w:lang w:val="en-CA" w:eastAsia="en-CA"/>
        </w:rPr>
        <w:t xml:space="preserve"> in the same fashion as Caesar had been birthed from Aurelia. </w:t>
      </w:r>
    </w:p>
    <w:p w14:paraId="753D2420" w14:textId="77777777" w:rsidR="008811AE" w:rsidRPr="008811AE" w:rsidRDefault="008811AE" w:rsidP="008811AE">
      <w:pPr>
        <w:spacing w:before="100" w:beforeAutospacing="1" w:after="100" w:afterAutospacing="1" w:line="240" w:lineRule="auto"/>
        <w:rPr>
          <w:rFonts w:eastAsia="Times New Roman"/>
          <w:sz w:val="24"/>
          <w:szCs w:val="24"/>
          <w:lang w:val="en-CA" w:eastAsia="en-CA"/>
        </w:rPr>
      </w:pPr>
      <w:r w:rsidRPr="008811AE">
        <w:rPr>
          <w:rFonts w:eastAsia="Times New Roman"/>
          <w:sz w:val="24"/>
          <w:szCs w:val="24"/>
          <w:lang w:val="en-CA" w:eastAsia="en-CA"/>
        </w:rPr>
        <w:t xml:space="preserve">The alchemist wandered the streets, drunk on his own elixirs, goading the people to spend what equalled two loaves of bread and a pot of honey on a poison disguised as an antidote for the Plagues. </w:t>
      </w:r>
    </w:p>
    <w:p w14:paraId="459FD20A" w14:textId="77777777" w:rsidR="008811AE" w:rsidRPr="008811AE" w:rsidRDefault="008811AE" w:rsidP="008811AE">
      <w:pPr>
        <w:spacing w:before="100" w:beforeAutospacing="1" w:after="100" w:afterAutospacing="1" w:line="240" w:lineRule="auto"/>
        <w:rPr>
          <w:rFonts w:eastAsia="Times New Roman"/>
          <w:sz w:val="24"/>
          <w:szCs w:val="24"/>
          <w:lang w:val="en-CA" w:eastAsia="en-CA"/>
        </w:rPr>
      </w:pPr>
      <w:r w:rsidRPr="008811AE">
        <w:rPr>
          <w:rFonts w:eastAsia="Times New Roman"/>
          <w:sz w:val="24"/>
          <w:szCs w:val="24"/>
          <w:lang w:val="en-CA" w:eastAsia="en-CA"/>
        </w:rPr>
        <w:t xml:space="preserve">The Pure Warrior stood at the entry of the Citadel, steel blade in the sheath on his back. </w:t>
      </w:r>
    </w:p>
    <w:p w14:paraId="1F49B190" w14:textId="77777777" w:rsidR="008811AE" w:rsidRPr="008811AE" w:rsidRDefault="008811AE" w:rsidP="008811AE">
      <w:pPr>
        <w:spacing w:before="100" w:beforeAutospacing="1" w:after="100" w:afterAutospacing="1" w:line="240" w:lineRule="auto"/>
        <w:rPr>
          <w:rFonts w:eastAsia="Times New Roman"/>
          <w:sz w:val="24"/>
          <w:szCs w:val="24"/>
          <w:lang w:val="en-CA" w:eastAsia="en-CA"/>
        </w:rPr>
      </w:pPr>
      <w:r w:rsidRPr="008811AE">
        <w:rPr>
          <w:rFonts w:eastAsia="Times New Roman"/>
          <w:sz w:val="24"/>
          <w:szCs w:val="24"/>
          <w:lang w:val="en-CA" w:eastAsia="en-CA"/>
        </w:rPr>
        <w:t xml:space="preserve">The Four Horsemen rode towards him at great pace, the Antitheist threw a burning pot before their stride and all five, Warrior and Horsemen, burned for half a day; melting guts of the steeds spilling through their bloated cages of </w:t>
      </w:r>
      <w:proofErr w:type="spellStart"/>
      <w:r w:rsidRPr="008811AE">
        <w:rPr>
          <w:rFonts w:eastAsia="Times New Roman"/>
          <w:sz w:val="24"/>
          <w:szCs w:val="24"/>
          <w:lang w:val="en-CA" w:eastAsia="en-CA"/>
        </w:rPr>
        <w:t>bonework</w:t>
      </w:r>
      <w:proofErr w:type="spellEnd"/>
      <w:r w:rsidRPr="008811AE">
        <w:rPr>
          <w:rFonts w:eastAsia="Times New Roman"/>
          <w:sz w:val="24"/>
          <w:szCs w:val="24"/>
          <w:lang w:val="en-CA" w:eastAsia="en-CA"/>
        </w:rPr>
        <w:t xml:space="preserve"> and as they were pulled down into the Underworld, they </w:t>
      </w:r>
      <w:proofErr w:type="spellStart"/>
      <w:r w:rsidRPr="008811AE">
        <w:rPr>
          <w:rFonts w:eastAsia="Times New Roman"/>
          <w:sz w:val="24"/>
          <w:szCs w:val="24"/>
          <w:lang w:val="en-CA" w:eastAsia="en-CA"/>
        </w:rPr>
        <w:t>seizured</w:t>
      </w:r>
      <w:proofErr w:type="spellEnd"/>
      <w:r w:rsidRPr="008811AE">
        <w:rPr>
          <w:rFonts w:eastAsia="Times New Roman"/>
          <w:sz w:val="24"/>
          <w:szCs w:val="24"/>
          <w:lang w:val="en-CA" w:eastAsia="en-CA"/>
        </w:rPr>
        <w:t xml:space="preserve"> in agony. </w:t>
      </w:r>
    </w:p>
    <w:p w14:paraId="692D9250" w14:textId="77777777" w:rsidR="008811AE" w:rsidRPr="008811AE" w:rsidRDefault="008811AE" w:rsidP="008811AE">
      <w:pPr>
        <w:spacing w:before="100" w:beforeAutospacing="1" w:after="100" w:afterAutospacing="1" w:line="240" w:lineRule="auto"/>
        <w:rPr>
          <w:rFonts w:eastAsia="Times New Roman"/>
          <w:sz w:val="24"/>
          <w:szCs w:val="24"/>
          <w:lang w:val="en-CA" w:eastAsia="en-CA"/>
        </w:rPr>
      </w:pPr>
      <w:r w:rsidRPr="008811AE">
        <w:rPr>
          <w:rFonts w:eastAsia="Times New Roman"/>
          <w:sz w:val="24"/>
          <w:szCs w:val="24"/>
          <w:lang w:val="en-CA" w:eastAsia="en-CA"/>
        </w:rPr>
        <w:t xml:space="preserve">It was an accelerationist cause, to confuse and through their demise bring true Apocalypse; babes flooded the Earth and land, sea and skies assumed a </w:t>
      </w:r>
      <w:proofErr w:type="spellStart"/>
      <w:r w:rsidRPr="008811AE">
        <w:rPr>
          <w:rFonts w:eastAsia="Times New Roman"/>
          <w:sz w:val="24"/>
          <w:szCs w:val="24"/>
          <w:lang w:val="en-CA" w:eastAsia="en-CA"/>
        </w:rPr>
        <w:t>dermatose</w:t>
      </w:r>
      <w:proofErr w:type="spellEnd"/>
      <w:r w:rsidRPr="008811AE">
        <w:rPr>
          <w:rFonts w:eastAsia="Times New Roman"/>
          <w:sz w:val="24"/>
          <w:szCs w:val="24"/>
          <w:lang w:val="en-CA" w:eastAsia="en-CA"/>
        </w:rPr>
        <w:t xml:space="preserve"> quilt, and all humanity suffered War from those born into it, Conquest, for those descended from Narcissus, Famine for the rations of the Earth were depleted, and of course, Death: for they multiplied and succumbed to more Plagues and those with the most riches left to other Worlds, leaving the masses to suffocate under the flesh of their own multiplicity. </w:t>
      </w:r>
    </w:p>
    <w:p w14:paraId="1452FF53" w14:textId="77777777" w:rsidR="008811AE" w:rsidRPr="008811AE" w:rsidRDefault="008811AE" w:rsidP="008811AE">
      <w:pPr>
        <w:spacing w:before="100" w:beforeAutospacing="1" w:after="100" w:afterAutospacing="1" w:line="240" w:lineRule="auto"/>
        <w:rPr>
          <w:rFonts w:eastAsia="Times New Roman"/>
          <w:sz w:val="24"/>
          <w:szCs w:val="24"/>
          <w:lang w:val="en-CA" w:eastAsia="en-CA"/>
        </w:rPr>
      </w:pPr>
      <w:r w:rsidRPr="008811AE">
        <w:rPr>
          <w:rFonts w:eastAsia="Times New Roman"/>
          <w:sz w:val="24"/>
          <w:szCs w:val="24"/>
          <w:lang w:val="en-CA" w:eastAsia="en-CA"/>
        </w:rPr>
        <w:t>Who was the lamb of God, said the Antitheist. Christian warrior, who broke open four seals, and through his own failures brought the End; but so, our job is done.</w:t>
      </w:r>
    </w:p>
    <w:p w14:paraId="4F19DB15" w14:textId="77777777" w:rsidR="008811AE" w:rsidRPr="008811AE" w:rsidRDefault="008811AE" w:rsidP="008811AE">
      <w:pPr>
        <w:spacing w:after="160" w:line="256" w:lineRule="auto"/>
        <w:rPr>
          <w:rFonts w:eastAsia="Times New Roman"/>
          <w:sz w:val="24"/>
          <w:szCs w:val="24"/>
          <w:lang w:val="en-CA" w:eastAsia="en-CA"/>
        </w:rPr>
      </w:pPr>
      <w:r w:rsidRPr="008811AE">
        <w:rPr>
          <w:rFonts w:eastAsia="Calibri"/>
          <w:b/>
          <w:bCs/>
          <w:kern w:val="2"/>
          <w:sz w:val="24"/>
          <w:szCs w:val="24"/>
          <w:lang w:val="en-CA"/>
          <w14:ligatures w14:val="standardContextual"/>
        </w:rPr>
        <w:t>AUTHOR’S NOTE</w:t>
      </w:r>
      <w:r w:rsidRPr="008811AE">
        <w:rPr>
          <w:rFonts w:eastAsia="Calibri"/>
          <w:b/>
          <w:bCs/>
          <w:i/>
          <w:iCs/>
          <w:kern w:val="2"/>
          <w:sz w:val="24"/>
          <w:szCs w:val="24"/>
          <w:lang w:val="en-CA"/>
          <w14:ligatures w14:val="standardContextual"/>
        </w:rPr>
        <w:t>:</w:t>
      </w:r>
      <w:r w:rsidRPr="008811AE">
        <w:rPr>
          <w:rFonts w:eastAsia="Times New Roman"/>
          <w:i/>
          <w:iCs/>
          <w:sz w:val="24"/>
          <w:szCs w:val="24"/>
          <w:lang w:val="en-CA" w:eastAsia="en-CA"/>
        </w:rPr>
        <w:t xml:space="preserve"> The Four Horsemen' is a bitesize biblical tale about right-wing paranoia. As a side note, Metallica did a great song titled 'The Four Horsemen', and Greek prog rock band Aphrodite's Child did an even better song titled 'The Four Horsemen', from their 1972 conceptual</w:t>
      </w:r>
      <w:r w:rsidRPr="008811AE">
        <w:rPr>
          <w:rFonts w:eastAsia="Times New Roman"/>
          <w:sz w:val="24"/>
          <w:szCs w:val="24"/>
          <w:lang w:val="en-CA" w:eastAsia="en-CA"/>
        </w:rPr>
        <w:t xml:space="preserve"> </w:t>
      </w:r>
      <w:r w:rsidRPr="008811AE">
        <w:rPr>
          <w:rFonts w:eastAsia="Times New Roman"/>
          <w:i/>
          <w:iCs/>
          <w:sz w:val="24"/>
          <w:szCs w:val="24"/>
          <w:lang w:val="en-CA" w:eastAsia="en-CA"/>
        </w:rPr>
        <w:t>double album</w:t>
      </w:r>
      <w:r w:rsidRPr="008811AE">
        <w:rPr>
          <w:rFonts w:eastAsia="Times New Roman"/>
          <w:sz w:val="24"/>
          <w:szCs w:val="24"/>
          <w:lang w:val="en-CA" w:eastAsia="en-CA"/>
        </w:rPr>
        <w:t xml:space="preserve"> </w:t>
      </w:r>
      <w:r w:rsidRPr="008811AE">
        <w:rPr>
          <w:rFonts w:eastAsia="Times New Roman"/>
          <w:i/>
          <w:iCs/>
          <w:sz w:val="24"/>
          <w:szCs w:val="24"/>
          <w:lang w:val="en-CA" w:eastAsia="en-CA"/>
        </w:rPr>
        <w:t>666 (The Apocalypse of John, 13/18).</w:t>
      </w:r>
      <w:r w:rsidRPr="008811AE">
        <w:rPr>
          <w:rFonts w:eastAsia="Times New Roman"/>
          <w:sz w:val="24"/>
          <w:szCs w:val="24"/>
          <w:lang w:val="en-CA" w:eastAsia="en-CA"/>
        </w:rPr>
        <w:t> </w:t>
      </w:r>
      <w:r w:rsidRPr="008811AE">
        <w:rPr>
          <w:rFonts w:eastAsia="Times New Roman"/>
          <w:i/>
          <w:iCs/>
          <w:sz w:val="24"/>
          <w:szCs w:val="24"/>
          <w:lang w:val="en-CA" w:eastAsia="en-CA"/>
        </w:rPr>
        <w:t>The following is a spoken word</w:t>
      </w:r>
      <w:r w:rsidRPr="008811AE">
        <w:rPr>
          <w:rFonts w:eastAsia="Times New Roman"/>
          <w:sz w:val="24"/>
          <w:szCs w:val="24"/>
          <w:lang w:val="en-CA" w:eastAsia="en-CA"/>
        </w:rPr>
        <w:t xml:space="preserve"> </w:t>
      </w:r>
      <w:r w:rsidRPr="008811AE">
        <w:rPr>
          <w:rFonts w:eastAsia="Times New Roman"/>
          <w:i/>
          <w:iCs/>
          <w:sz w:val="24"/>
          <w:szCs w:val="24"/>
          <w:lang w:val="en-CA" w:eastAsia="en-CA"/>
        </w:rPr>
        <w:t>section from another track on that album</w:t>
      </w:r>
      <w:r w:rsidRPr="008811AE">
        <w:rPr>
          <w:rFonts w:eastAsia="Times New Roman"/>
          <w:sz w:val="24"/>
          <w:szCs w:val="24"/>
          <w:lang w:val="en-CA" w:eastAsia="en-CA"/>
        </w:rPr>
        <w:t xml:space="preserve">, 'Loud, Loud, Loud'. </w:t>
      </w:r>
    </w:p>
    <w:p w14:paraId="2DF69CDB" w14:textId="77777777" w:rsidR="008811AE" w:rsidRPr="008811AE" w:rsidRDefault="008811AE" w:rsidP="008811AE">
      <w:pPr>
        <w:spacing w:line="240" w:lineRule="auto"/>
        <w:rPr>
          <w:rFonts w:eastAsia="Times New Roman"/>
          <w:sz w:val="24"/>
          <w:szCs w:val="24"/>
          <w:lang w:val="en-CA" w:eastAsia="en-CA"/>
        </w:rPr>
      </w:pPr>
      <w:r w:rsidRPr="008811AE">
        <w:rPr>
          <w:rFonts w:eastAsia="Times New Roman"/>
          <w:sz w:val="24"/>
          <w:szCs w:val="24"/>
          <w:lang w:val="en-CA" w:eastAsia="en-CA"/>
        </w:rPr>
        <w:br/>
        <w:t>The day the circus horses will stop turning around</w:t>
      </w:r>
      <w:r w:rsidRPr="008811AE">
        <w:rPr>
          <w:rFonts w:eastAsia="Times New Roman"/>
          <w:sz w:val="24"/>
          <w:szCs w:val="24"/>
          <w:lang w:val="en-CA" w:eastAsia="en-CA"/>
        </w:rPr>
        <w:br/>
        <w:t>Running fast through the green valleys</w:t>
      </w:r>
      <w:r w:rsidRPr="008811AE">
        <w:rPr>
          <w:rFonts w:eastAsia="Times New Roman"/>
          <w:sz w:val="24"/>
          <w:szCs w:val="24"/>
          <w:lang w:val="en-CA" w:eastAsia="en-CA"/>
        </w:rPr>
        <w:br/>
        <w:t>We'll sing and cry and shout</w:t>
      </w:r>
      <w:r w:rsidRPr="008811AE">
        <w:rPr>
          <w:rFonts w:eastAsia="Times New Roman"/>
          <w:sz w:val="24"/>
          <w:szCs w:val="24"/>
          <w:lang w:val="en-CA" w:eastAsia="en-CA"/>
        </w:rPr>
        <w:br/>
        <w:t>Loud, loud, loud, loud</w:t>
      </w:r>
    </w:p>
    <w:p w14:paraId="68EC4A6F" w14:textId="77777777" w:rsidR="008811AE" w:rsidRPr="008811AE" w:rsidRDefault="008811AE" w:rsidP="008811AE">
      <w:pPr>
        <w:spacing w:before="100" w:beforeAutospacing="1" w:after="100" w:afterAutospacing="1" w:line="240" w:lineRule="auto"/>
        <w:rPr>
          <w:rFonts w:eastAsia="Times New Roman"/>
          <w:b/>
          <w:bCs/>
          <w:sz w:val="24"/>
          <w:szCs w:val="24"/>
          <w:lang w:val="en-CA" w:eastAsia="en-CA"/>
        </w:rPr>
      </w:pPr>
      <w:r w:rsidRPr="008811AE">
        <w:rPr>
          <w:rFonts w:eastAsia="Times New Roman"/>
          <w:b/>
          <w:bCs/>
          <w:sz w:val="24"/>
          <w:szCs w:val="24"/>
          <w:lang w:val="en-CA" w:eastAsia="en-CA"/>
        </w:rPr>
        <w:t xml:space="preserve">AUTHOR BIO: </w:t>
      </w:r>
      <w:r w:rsidRPr="008811AE">
        <w:rPr>
          <w:rFonts w:eastAsia="Times New Roman"/>
          <w:sz w:val="24"/>
          <w:szCs w:val="24"/>
          <w:lang w:val="en-CA" w:eastAsia="en-CA"/>
        </w:rPr>
        <w:t xml:space="preserve">Rory Hughes is a British writer and music journalist. His challenging short stories have appeared in publications such as </w:t>
      </w:r>
      <w:proofErr w:type="spellStart"/>
      <w:r w:rsidRPr="008811AE">
        <w:rPr>
          <w:rFonts w:eastAsia="Times New Roman"/>
          <w:sz w:val="24"/>
          <w:szCs w:val="24"/>
          <w:lang w:val="en-CA" w:eastAsia="en-CA"/>
        </w:rPr>
        <w:t>BlazeVOX</w:t>
      </w:r>
      <w:proofErr w:type="spellEnd"/>
      <w:r w:rsidRPr="008811AE">
        <w:rPr>
          <w:rFonts w:eastAsia="Times New Roman"/>
          <w:sz w:val="24"/>
          <w:szCs w:val="24"/>
          <w:lang w:val="en-CA" w:eastAsia="en-CA"/>
        </w:rPr>
        <w:t>, Angel Rust, Fleas on the Dog, A Thin Slice of Anxiety and Squawk Back. His novel, Theseus 34, is to be published in 2024 by Incunabula Media.</w:t>
      </w:r>
    </w:p>
    <w:p w14:paraId="4BF06C19" w14:textId="77777777" w:rsidR="008811AE" w:rsidRPr="008811AE" w:rsidRDefault="008811AE" w:rsidP="008811AE">
      <w:pPr>
        <w:spacing w:after="160" w:line="256" w:lineRule="auto"/>
        <w:rPr>
          <w:rFonts w:eastAsia="Calibri"/>
          <w:kern w:val="2"/>
          <w:sz w:val="24"/>
          <w:szCs w:val="24"/>
          <w:lang w:val="en-CA"/>
          <w14:ligatures w14:val="standardContextual"/>
        </w:rPr>
      </w:pPr>
    </w:p>
    <w:p w14:paraId="3E2C36E6" w14:textId="616FEAE0" w:rsidR="008811AE" w:rsidRDefault="00F8106F" w:rsidP="00F8106F">
      <w:pPr>
        <w:spacing w:after="160" w:line="256" w:lineRule="auto"/>
        <w:rPr>
          <w:rFonts w:ascii="Calibri" w:eastAsia="Calibri" w:hAnsi="Calibri"/>
          <w:noProof/>
          <w:kern w:val="2"/>
          <w:lang w:val="en-CA"/>
          <w14:ligatures w14:val="standardContextual"/>
        </w:rPr>
      </w:pPr>
      <w:r w:rsidRPr="00B2149F">
        <w:rPr>
          <w:rFonts w:ascii="Calibri" w:eastAsia="Calibri" w:hAnsi="Calibri"/>
          <w:noProof/>
          <w:kern w:val="2"/>
          <w:lang w:val="en-CA"/>
          <w14:ligatures w14:val="standardContextual"/>
        </w:rPr>
        <w:t xml:space="preserve">                               </w:t>
      </w:r>
    </w:p>
    <w:p w14:paraId="40318400" w14:textId="77777777" w:rsidR="008811AE" w:rsidRDefault="008811AE" w:rsidP="00F8106F">
      <w:pPr>
        <w:spacing w:after="160" w:line="256" w:lineRule="auto"/>
        <w:rPr>
          <w:rFonts w:ascii="Calibri" w:eastAsia="Calibri" w:hAnsi="Calibri"/>
          <w:noProof/>
          <w:kern w:val="2"/>
          <w:lang w:val="en-CA"/>
          <w14:ligatures w14:val="standardContextual"/>
        </w:rPr>
      </w:pPr>
    </w:p>
    <w:p w14:paraId="4981F5D8" w14:textId="77777777" w:rsidR="008811AE" w:rsidRDefault="008811AE" w:rsidP="00F8106F">
      <w:pPr>
        <w:spacing w:after="160" w:line="256" w:lineRule="auto"/>
        <w:rPr>
          <w:rFonts w:ascii="Calibri" w:eastAsia="Calibri" w:hAnsi="Calibri"/>
          <w:noProof/>
          <w:kern w:val="2"/>
          <w:lang w:val="en-CA"/>
          <w14:ligatures w14:val="standardContextual"/>
        </w:rPr>
      </w:pPr>
    </w:p>
    <w:p w14:paraId="262A8D14" w14:textId="77777777" w:rsidR="008811AE" w:rsidRDefault="008811AE" w:rsidP="00F8106F">
      <w:pPr>
        <w:spacing w:after="160" w:line="256" w:lineRule="auto"/>
        <w:rPr>
          <w:rFonts w:ascii="Calibri" w:eastAsia="Calibri" w:hAnsi="Calibri"/>
          <w:noProof/>
          <w:kern w:val="2"/>
          <w:lang w:val="en-CA"/>
          <w14:ligatures w14:val="standardContextual"/>
        </w:rPr>
      </w:pPr>
    </w:p>
    <w:p w14:paraId="5B658BB1" w14:textId="77777777" w:rsidR="008811AE" w:rsidRDefault="008811AE" w:rsidP="00F8106F">
      <w:pPr>
        <w:spacing w:after="160" w:line="256" w:lineRule="auto"/>
        <w:rPr>
          <w:rFonts w:ascii="Calibri" w:eastAsia="Calibri" w:hAnsi="Calibri"/>
          <w:noProof/>
          <w:kern w:val="2"/>
          <w:lang w:val="en-CA"/>
          <w14:ligatures w14:val="standardContextual"/>
        </w:rPr>
      </w:pPr>
    </w:p>
    <w:p w14:paraId="405AF55A" w14:textId="77777777" w:rsidR="008811AE" w:rsidRDefault="008811AE" w:rsidP="00F8106F">
      <w:pPr>
        <w:spacing w:after="160" w:line="256" w:lineRule="auto"/>
        <w:rPr>
          <w:rFonts w:ascii="Calibri" w:eastAsia="Calibri" w:hAnsi="Calibri"/>
          <w:noProof/>
          <w:kern w:val="2"/>
          <w:lang w:val="en-CA"/>
          <w14:ligatures w14:val="standardContextual"/>
        </w:rPr>
      </w:pPr>
    </w:p>
    <w:p w14:paraId="57B05E32" w14:textId="77777777" w:rsidR="008811AE" w:rsidRDefault="008811AE" w:rsidP="00F8106F">
      <w:pPr>
        <w:spacing w:after="160" w:line="256" w:lineRule="auto"/>
        <w:rPr>
          <w:rFonts w:ascii="Calibri" w:eastAsia="Calibri" w:hAnsi="Calibri"/>
          <w:noProof/>
          <w:kern w:val="2"/>
          <w:lang w:val="en-CA"/>
          <w14:ligatures w14:val="standardContextual"/>
        </w:rPr>
      </w:pPr>
    </w:p>
    <w:p w14:paraId="2A579BE5" w14:textId="77777777" w:rsidR="008811AE" w:rsidRDefault="008811AE" w:rsidP="00F8106F">
      <w:pPr>
        <w:spacing w:after="160" w:line="256" w:lineRule="auto"/>
        <w:rPr>
          <w:rFonts w:ascii="Calibri" w:eastAsia="Calibri" w:hAnsi="Calibri"/>
          <w:noProof/>
          <w:kern w:val="2"/>
          <w:lang w:val="en-CA"/>
          <w14:ligatures w14:val="standardContextual"/>
        </w:rPr>
      </w:pPr>
    </w:p>
    <w:p w14:paraId="0AA82F27" w14:textId="77777777" w:rsidR="008811AE" w:rsidRDefault="008811AE" w:rsidP="00F8106F">
      <w:pPr>
        <w:spacing w:after="160" w:line="256" w:lineRule="auto"/>
        <w:rPr>
          <w:rFonts w:ascii="Calibri" w:eastAsia="Calibri" w:hAnsi="Calibri"/>
          <w:noProof/>
          <w:kern w:val="2"/>
          <w:lang w:val="en-CA"/>
          <w14:ligatures w14:val="standardContextual"/>
        </w:rPr>
      </w:pPr>
    </w:p>
    <w:p w14:paraId="4D8E573B" w14:textId="77777777" w:rsidR="008811AE" w:rsidRDefault="008811AE" w:rsidP="00F8106F">
      <w:pPr>
        <w:spacing w:after="160" w:line="256" w:lineRule="auto"/>
        <w:rPr>
          <w:rFonts w:ascii="Calibri" w:eastAsia="Calibri" w:hAnsi="Calibri"/>
          <w:noProof/>
          <w:kern w:val="2"/>
          <w:lang w:val="en-CA"/>
          <w14:ligatures w14:val="standardContextual"/>
        </w:rPr>
      </w:pPr>
    </w:p>
    <w:p w14:paraId="0EAEE5EF" w14:textId="77777777" w:rsidR="008811AE" w:rsidRDefault="008811AE" w:rsidP="00F8106F">
      <w:pPr>
        <w:spacing w:after="160" w:line="256" w:lineRule="auto"/>
        <w:rPr>
          <w:rFonts w:ascii="Calibri" w:eastAsia="Calibri" w:hAnsi="Calibri"/>
          <w:noProof/>
          <w:kern w:val="2"/>
          <w:lang w:val="en-CA"/>
          <w14:ligatures w14:val="standardContextual"/>
        </w:rPr>
      </w:pPr>
    </w:p>
    <w:p w14:paraId="2EECF114" w14:textId="77777777" w:rsidR="008811AE" w:rsidRDefault="008811AE" w:rsidP="00F8106F">
      <w:pPr>
        <w:spacing w:after="160" w:line="256" w:lineRule="auto"/>
        <w:rPr>
          <w:rFonts w:ascii="Calibri" w:eastAsia="Calibri" w:hAnsi="Calibri"/>
          <w:noProof/>
          <w:kern w:val="2"/>
          <w:lang w:val="en-CA"/>
          <w14:ligatures w14:val="standardContextual"/>
        </w:rPr>
      </w:pPr>
    </w:p>
    <w:p w14:paraId="5EC56E11" w14:textId="77777777" w:rsidR="008811AE" w:rsidRDefault="008811AE" w:rsidP="00F8106F">
      <w:pPr>
        <w:spacing w:after="160" w:line="256" w:lineRule="auto"/>
        <w:rPr>
          <w:rFonts w:ascii="Calibri" w:eastAsia="Calibri" w:hAnsi="Calibri"/>
          <w:noProof/>
          <w:kern w:val="2"/>
          <w:lang w:val="en-CA"/>
          <w14:ligatures w14:val="standardContextual"/>
        </w:rPr>
      </w:pPr>
    </w:p>
    <w:p w14:paraId="76CC0E12" w14:textId="77777777" w:rsidR="008811AE" w:rsidRDefault="008811AE" w:rsidP="00F8106F">
      <w:pPr>
        <w:spacing w:after="160" w:line="256" w:lineRule="auto"/>
        <w:rPr>
          <w:rFonts w:ascii="Calibri" w:eastAsia="Calibri" w:hAnsi="Calibri"/>
          <w:noProof/>
          <w:kern w:val="2"/>
          <w:lang w:val="en-CA"/>
          <w14:ligatures w14:val="standardContextual"/>
        </w:rPr>
      </w:pPr>
    </w:p>
    <w:p w14:paraId="1FC815F3" w14:textId="77777777" w:rsidR="008811AE" w:rsidRDefault="008811AE" w:rsidP="00F8106F">
      <w:pPr>
        <w:spacing w:after="160" w:line="256" w:lineRule="auto"/>
        <w:rPr>
          <w:rFonts w:ascii="Calibri" w:eastAsia="Calibri" w:hAnsi="Calibri"/>
          <w:noProof/>
          <w:kern w:val="2"/>
          <w:lang w:val="en-CA"/>
          <w14:ligatures w14:val="standardContextual"/>
        </w:rPr>
      </w:pPr>
    </w:p>
    <w:sectPr w:rsidR="008811AE" w:rsidSect="00BC305D">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D7BDD" w14:textId="77777777" w:rsidR="00AE41CD" w:rsidRDefault="00AE41CD">
      <w:r>
        <w:separator/>
      </w:r>
    </w:p>
  </w:endnote>
  <w:endnote w:type="continuationSeparator" w:id="0">
    <w:p w14:paraId="232CDC5C" w14:textId="77777777" w:rsidR="00AE41CD" w:rsidRDefault="00AE4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Arial Unicode MS">
    <w:panose1 w:val="020B0604020202020204"/>
    <w:charset w:val="00"/>
    <w:family w:val="auto"/>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2A7C7" w14:textId="77777777" w:rsidR="0033644E" w:rsidRDefault="003364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FFE4C" w14:textId="77777777" w:rsidR="0033644E" w:rsidRDefault="003364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A2EB2" w14:textId="77777777" w:rsidR="0033644E" w:rsidRDefault="003364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E6BCD" w14:textId="77777777" w:rsidR="00AE41CD" w:rsidRDefault="00AE41CD">
      <w:r>
        <w:separator/>
      </w:r>
    </w:p>
  </w:footnote>
  <w:footnote w:type="continuationSeparator" w:id="0">
    <w:p w14:paraId="1AEDA9F6" w14:textId="77777777" w:rsidR="00AE41CD" w:rsidRDefault="00AE41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269E9" w14:textId="77777777" w:rsidR="0033644E" w:rsidRDefault="003364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7919070"/>
      <w:docPartObj>
        <w:docPartGallery w:val="Page Numbers (Top of Page)"/>
        <w:docPartUnique/>
      </w:docPartObj>
    </w:sdtPr>
    <w:sdtEndPr>
      <w:rPr>
        <w:noProof/>
      </w:rPr>
    </w:sdtEndPr>
    <w:sdtContent>
      <w:p w14:paraId="3EFE128B" w14:textId="6D54A863" w:rsidR="0033644E" w:rsidRDefault="0033644E">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680D0DC9" w14:textId="77777777" w:rsidR="0033644E" w:rsidRDefault="003364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EC9CE" w14:textId="77777777" w:rsidR="0033644E" w:rsidRDefault="003364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128CC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AA0AA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6928A4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5ACADB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17AC73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D4E1D3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80C027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F5E5D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A7202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EE4605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567B7B"/>
    <w:multiLevelType w:val="multilevel"/>
    <w:tmpl w:val="00C85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2B515D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7D7054E"/>
    <w:multiLevelType w:val="hybridMultilevel"/>
    <w:tmpl w:val="6854FE5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81A78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B2F3CA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FFF53B7"/>
    <w:multiLevelType w:val="hybridMultilevel"/>
    <w:tmpl w:val="D3FC1F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075897"/>
    <w:multiLevelType w:val="multilevel"/>
    <w:tmpl w:val="B07C0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5C5697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98929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B0470B7"/>
    <w:multiLevelType w:val="multilevel"/>
    <w:tmpl w:val="B92A2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B4B1E8D"/>
    <w:multiLevelType w:val="multilevel"/>
    <w:tmpl w:val="6958B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EDE304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7F571E0"/>
    <w:multiLevelType w:val="multilevel"/>
    <w:tmpl w:val="F1ACF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8316245"/>
    <w:multiLevelType w:val="multilevel"/>
    <w:tmpl w:val="5D68E8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8BC39A8"/>
    <w:multiLevelType w:val="multilevel"/>
    <w:tmpl w:val="40D6D04C"/>
    <w:styleLink w:val="List0"/>
    <w:lvl w:ilvl="0">
      <w:start w:val="1"/>
      <w:numFmt w:val="decimal"/>
      <w:lvlText w:val="%1."/>
      <w:lvlJc w:val="left"/>
      <w:pPr>
        <w:tabs>
          <w:tab w:val="num" w:pos="2220"/>
        </w:tabs>
        <w:ind w:left="2220" w:hanging="420"/>
      </w:pPr>
      <w:rPr>
        <w:position w:val="0"/>
      </w:rPr>
    </w:lvl>
    <w:lvl w:ilvl="1">
      <w:start w:val="1"/>
      <w:numFmt w:val="lowerLetter"/>
      <w:lvlText w:val="%2."/>
      <w:lvlJc w:val="left"/>
      <w:pPr>
        <w:tabs>
          <w:tab w:val="num" w:pos="2580"/>
        </w:tabs>
        <w:ind w:left="2580" w:hanging="420"/>
      </w:pPr>
      <w:rPr>
        <w:position w:val="0"/>
      </w:rPr>
    </w:lvl>
    <w:lvl w:ilvl="2">
      <w:start w:val="1"/>
      <w:numFmt w:val="lowerRoman"/>
      <w:lvlText w:val="%3."/>
      <w:lvlJc w:val="left"/>
      <w:pPr>
        <w:tabs>
          <w:tab w:val="num" w:pos="2940"/>
        </w:tabs>
        <w:ind w:left="2940" w:hanging="420"/>
      </w:pPr>
      <w:rPr>
        <w:position w:val="0"/>
      </w:rPr>
    </w:lvl>
    <w:lvl w:ilvl="3">
      <w:start w:val="1"/>
      <w:numFmt w:val="decimal"/>
      <w:lvlText w:val="%4."/>
      <w:lvlJc w:val="left"/>
      <w:pPr>
        <w:tabs>
          <w:tab w:val="num" w:pos="3300"/>
        </w:tabs>
        <w:ind w:left="3300" w:hanging="420"/>
      </w:pPr>
      <w:rPr>
        <w:position w:val="0"/>
      </w:rPr>
    </w:lvl>
    <w:lvl w:ilvl="4">
      <w:start w:val="1"/>
      <w:numFmt w:val="lowerLetter"/>
      <w:lvlText w:val="%5."/>
      <w:lvlJc w:val="left"/>
      <w:pPr>
        <w:tabs>
          <w:tab w:val="num" w:pos="3660"/>
        </w:tabs>
        <w:ind w:left="3660" w:hanging="420"/>
      </w:pPr>
      <w:rPr>
        <w:position w:val="0"/>
      </w:rPr>
    </w:lvl>
    <w:lvl w:ilvl="5">
      <w:start w:val="1"/>
      <w:numFmt w:val="lowerRoman"/>
      <w:lvlText w:val="%6."/>
      <w:lvlJc w:val="left"/>
      <w:pPr>
        <w:tabs>
          <w:tab w:val="num" w:pos="4020"/>
        </w:tabs>
        <w:ind w:left="4020" w:hanging="420"/>
      </w:pPr>
      <w:rPr>
        <w:position w:val="0"/>
      </w:rPr>
    </w:lvl>
    <w:lvl w:ilvl="6">
      <w:start w:val="1"/>
      <w:numFmt w:val="decimal"/>
      <w:lvlText w:val="%7."/>
      <w:lvlJc w:val="left"/>
      <w:pPr>
        <w:tabs>
          <w:tab w:val="num" w:pos="4380"/>
        </w:tabs>
        <w:ind w:left="4380" w:hanging="420"/>
      </w:pPr>
      <w:rPr>
        <w:position w:val="0"/>
      </w:rPr>
    </w:lvl>
    <w:lvl w:ilvl="7">
      <w:start w:val="1"/>
      <w:numFmt w:val="lowerLetter"/>
      <w:lvlText w:val="%8."/>
      <w:lvlJc w:val="left"/>
      <w:pPr>
        <w:tabs>
          <w:tab w:val="num" w:pos="4740"/>
        </w:tabs>
        <w:ind w:left="4740" w:hanging="420"/>
      </w:pPr>
      <w:rPr>
        <w:position w:val="0"/>
      </w:rPr>
    </w:lvl>
    <w:lvl w:ilvl="8">
      <w:start w:val="1"/>
      <w:numFmt w:val="lowerRoman"/>
      <w:lvlText w:val="%9."/>
      <w:lvlJc w:val="left"/>
      <w:pPr>
        <w:tabs>
          <w:tab w:val="num" w:pos="5100"/>
        </w:tabs>
        <w:ind w:left="5100" w:hanging="420"/>
      </w:pPr>
      <w:rPr>
        <w:position w:val="0"/>
      </w:rPr>
    </w:lvl>
  </w:abstractNum>
  <w:abstractNum w:abstractNumId="25" w15:restartNumberingAfterBreak="0">
    <w:nsid w:val="3AEB0273"/>
    <w:multiLevelType w:val="multilevel"/>
    <w:tmpl w:val="526206A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43F850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70431AD"/>
    <w:multiLevelType w:val="multilevel"/>
    <w:tmpl w:val="CE2C1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84C4F29"/>
    <w:multiLevelType w:val="multilevel"/>
    <w:tmpl w:val="D8061F6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49C8485F"/>
    <w:multiLevelType w:val="multilevel"/>
    <w:tmpl w:val="47EEE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CF765EB"/>
    <w:multiLevelType w:val="multilevel"/>
    <w:tmpl w:val="784A3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EE310E8"/>
    <w:multiLevelType w:val="multilevel"/>
    <w:tmpl w:val="9E989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4503E3C"/>
    <w:multiLevelType w:val="multilevel"/>
    <w:tmpl w:val="AADE73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9350CFB"/>
    <w:multiLevelType w:val="multilevel"/>
    <w:tmpl w:val="9DF09F0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DEC6B47"/>
    <w:multiLevelType w:val="multilevel"/>
    <w:tmpl w:val="604E1C0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634E78AA"/>
    <w:multiLevelType w:val="multilevel"/>
    <w:tmpl w:val="C2E2E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3B3118A"/>
    <w:multiLevelType w:val="multilevel"/>
    <w:tmpl w:val="35AC7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E9514D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F8221F4"/>
    <w:multiLevelType w:val="multilevel"/>
    <w:tmpl w:val="813C6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06E0A59"/>
    <w:multiLevelType w:val="multilevel"/>
    <w:tmpl w:val="34B44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10B1258"/>
    <w:multiLevelType w:val="multilevel"/>
    <w:tmpl w:val="F00224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7FE2591"/>
    <w:multiLevelType w:val="hybridMultilevel"/>
    <w:tmpl w:val="30D6020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2" w15:restartNumberingAfterBreak="0">
    <w:nsid w:val="7D8C2C6D"/>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3" w15:restartNumberingAfterBreak="0">
    <w:nsid w:val="7F633CB6"/>
    <w:multiLevelType w:val="multilevel"/>
    <w:tmpl w:val="BEB60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78337852">
    <w:abstractNumId w:val="33"/>
  </w:num>
  <w:num w:numId="2" w16cid:durableId="877887370">
    <w:abstractNumId w:val="14"/>
  </w:num>
  <w:num w:numId="3" w16cid:durableId="1780560516">
    <w:abstractNumId w:val="11"/>
  </w:num>
  <w:num w:numId="4" w16cid:durableId="1921020566">
    <w:abstractNumId w:val="37"/>
  </w:num>
  <w:num w:numId="5" w16cid:durableId="2116245554">
    <w:abstractNumId w:val="17"/>
  </w:num>
  <w:num w:numId="6" w16cid:durableId="1025911410">
    <w:abstractNumId w:val="25"/>
  </w:num>
  <w:num w:numId="7" w16cid:durableId="608656889">
    <w:abstractNumId w:val="28"/>
  </w:num>
  <w:num w:numId="8" w16cid:durableId="343363676">
    <w:abstractNumId w:val="9"/>
  </w:num>
  <w:num w:numId="9" w16cid:durableId="1341811974">
    <w:abstractNumId w:val="7"/>
  </w:num>
  <w:num w:numId="10" w16cid:durableId="57439396">
    <w:abstractNumId w:val="6"/>
  </w:num>
  <w:num w:numId="11" w16cid:durableId="410547385">
    <w:abstractNumId w:val="5"/>
  </w:num>
  <w:num w:numId="12" w16cid:durableId="1861582050">
    <w:abstractNumId w:val="4"/>
  </w:num>
  <w:num w:numId="13" w16cid:durableId="1306738200">
    <w:abstractNumId w:val="8"/>
  </w:num>
  <w:num w:numId="14" w16cid:durableId="1495876330">
    <w:abstractNumId w:val="3"/>
  </w:num>
  <w:num w:numId="15" w16cid:durableId="2008903959">
    <w:abstractNumId w:val="2"/>
  </w:num>
  <w:num w:numId="16" w16cid:durableId="1119838827">
    <w:abstractNumId w:val="1"/>
  </w:num>
  <w:num w:numId="17" w16cid:durableId="1831825145">
    <w:abstractNumId w:val="0"/>
  </w:num>
  <w:num w:numId="18" w16cid:durableId="1904870195">
    <w:abstractNumId w:val="18"/>
  </w:num>
  <w:num w:numId="19" w16cid:durableId="1410693221">
    <w:abstractNumId w:val="21"/>
  </w:num>
  <w:num w:numId="20" w16cid:durableId="1862888595">
    <w:abstractNumId w:val="34"/>
  </w:num>
  <w:num w:numId="21" w16cid:durableId="2037076573">
    <w:abstractNumId w:val="26"/>
  </w:num>
  <w:num w:numId="22" w16cid:durableId="391393032">
    <w:abstractNumId w:val="13"/>
  </w:num>
  <w:num w:numId="23" w16cid:durableId="1815679091">
    <w:abstractNumId w:val="42"/>
  </w:num>
  <w:num w:numId="24" w16cid:durableId="794981758">
    <w:abstractNumId w:val="27"/>
  </w:num>
  <w:num w:numId="25" w16cid:durableId="757868449">
    <w:abstractNumId w:val="19"/>
  </w:num>
  <w:num w:numId="26" w16cid:durableId="654653092">
    <w:abstractNumId w:val="32"/>
  </w:num>
  <w:num w:numId="27" w16cid:durableId="1008294112">
    <w:abstractNumId w:val="10"/>
  </w:num>
  <w:num w:numId="28" w16cid:durableId="819610952">
    <w:abstractNumId w:val="36"/>
  </w:num>
  <w:num w:numId="29" w16cid:durableId="742024797">
    <w:abstractNumId w:val="29"/>
  </w:num>
  <w:num w:numId="30" w16cid:durableId="119996708">
    <w:abstractNumId w:val="22"/>
  </w:num>
  <w:num w:numId="31" w16cid:durableId="1452671009">
    <w:abstractNumId w:val="31"/>
  </w:num>
  <w:num w:numId="32" w16cid:durableId="1639141863">
    <w:abstractNumId w:val="12"/>
  </w:num>
  <w:num w:numId="33" w16cid:durableId="1086994425">
    <w:abstractNumId w:val="24"/>
  </w:num>
  <w:num w:numId="34" w16cid:durableId="12542415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25773137">
    <w:abstractNumId w:val="15"/>
  </w:num>
  <w:num w:numId="36" w16cid:durableId="1488785697">
    <w:abstractNumId w:val="43"/>
  </w:num>
  <w:num w:numId="37" w16cid:durableId="1670862488">
    <w:abstractNumId w:val="23"/>
  </w:num>
  <w:num w:numId="38" w16cid:durableId="1406951248">
    <w:abstractNumId w:val="35"/>
  </w:num>
  <w:num w:numId="39" w16cid:durableId="1235312989">
    <w:abstractNumId w:val="41"/>
  </w:num>
  <w:num w:numId="40" w16cid:durableId="1999116902">
    <w:abstractNumId w:val="30"/>
  </w:num>
  <w:num w:numId="41" w16cid:durableId="1936549341">
    <w:abstractNumId w:val="38"/>
  </w:num>
  <w:num w:numId="42" w16cid:durableId="738745950">
    <w:abstractNumId w:val="40"/>
  </w:num>
  <w:num w:numId="43" w16cid:durableId="2045518226">
    <w:abstractNumId w:val="16"/>
  </w:num>
  <w:num w:numId="44" w16cid:durableId="309210518">
    <w:abstractNumId w:val="39"/>
  </w:num>
  <w:num w:numId="45" w16cid:durableId="36059659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63A1"/>
    <w:rsid w:val="0000025F"/>
    <w:rsid w:val="000005E6"/>
    <w:rsid w:val="00000710"/>
    <w:rsid w:val="000007C8"/>
    <w:rsid w:val="00000E1F"/>
    <w:rsid w:val="00000E29"/>
    <w:rsid w:val="00000EB3"/>
    <w:rsid w:val="000010DB"/>
    <w:rsid w:val="00001337"/>
    <w:rsid w:val="00001460"/>
    <w:rsid w:val="00001702"/>
    <w:rsid w:val="00001ADF"/>
    <w:rsid w:val="00001B2D"/>
    <w:rsid w:val="000026D0"/>
    <w:rsid w:val="000030CB"/>
    <w:rsid w:val="0000325A"/>
    <w:rsid w:val="00003453"/>
    <w:rsid w:val="00003523"/>
    <w:rsid w:val="00003874"/>
    <w:rsid w:val="000039CD"/>
    <w:rsid w:val="00003B43"/>
    <w:rsid w:val="00003FDF"/>
    <w:rsid w:val="00004617"/>
    <w:rsid w:val="000047E9"/>
    <w:rsid w:val="00004C95"/>
    <w:rsid w:val="00004F29"/>
    <w:rsid w:val="000052BE"/>
    <w:rsid w:val="0000633C"/>
    <w:rsid w:val="0000685D"/>
    <w:rsid w:val="000070B2"/>
    <w:rsid w:val="0000748C"/>
    <w:rsid w:val="00007827"/>
    <w:rsid w:val="00007D59"/>
    <w:rsid w:val="00007D70"/>
    <w:rsid w:val="00010243"/>
    <w:rsid w:val="000102F8"/>
    <w:rsid w:val="000107E4"/>
    <w:rsid w:val="00011D35"/>
    <w:rsid w:val="0001285E"/>
    <w:rsid w:val="0001295F"/>
    <w:rsid w:val="00013139"/>
    <w:rsid w:val="000141D6"/>
    <w:rsid w:val="000144F4"/>
    <w:rsid w:val="00015807"/>
    <w:rsid w:val="00015908"/>
    <w:rsid w:val="00015B8E"/>
    <w:rsid w:val="00015EC6"/>
    <w:rsid w:val="00016299"/>
    <w:rsid w:val="0001639E"/>
    <w:rsid w:val="00016565"/>
    <w:rsid w:val="00016A3D"/>
    <w:rsid w:val="0001720F"/>
    <w:rsid w:val="00017520"/>
    <w:rsid w:val="00017C50"/>
    <w:rsid w:val="00020464"/>
    <w:rsid w:val="00020583"/>
    <w:rsid w:val="000208C9"/>
    <w:rsid w:val="00020912"/>
    <w:rsid w:val="00021864"/>
    <w:rsid w:val="00021C3C"/>
    <w:rsid w:val="00021D91"/>
    <w:rsid w:val="00021F2F"/>
    <w:rsid w:val="00022613"/>
    <w:rsid w:val="0002297D"/>
    <w:rsid w:val="00022AB5"/>
    <w:rsid w:val="00022E4E"/>
    <w:rsid w:val="000232DF"/>
    <w:rsid w:val="000233EF"/>
    <w:rsid w:val="000233F5"/>
    <w:rsid w:val="00023694"/>
    <w:rsid w:val="000236DB"/>
    <w:rsid w:val="00023ABD"/>
    <w:rsid w:val="00024CF3"/>
    <w:rsid w:val="00024FEC"/>
    <w:rsid w:val="0002502B"/>
    <w:rsid w:val="000254CD"/>
    <w:rsid w:val="00025599"/>
    <w:rsid w:val="00025677"/>
    <w:rsid w:val="00025C7E"/>
    <w:rsid w:val="00025FB3"/>
    <w:rsid w:val="00025FFF"/>
    <w:rsid w:val="0002605F"/>
    <w:rsid w:val="0002607D"/>
    <w:rsid w:val="000264BA"/>
    <w:rsid w:val="00026577"/>
    <w:rsid w:val="00026648"/>
    <w:rsid w:val="00026D22"/>
    <w:rsid w:val="0002706E"/>
    <w:rsid w:val="00027332"/>
    <w:rsid w:val="0002770E"/>
    <w:rsid w:val="00027983"/>
    <w:rsid w:val="00027B72"/>
    <w:rsid w:val="000309BE"/>
    <w:rsid w:val="00030AE6"/>
    <w:rsid w:val="0003100E"/>
    <w:rsid w:val="00031013"/>
    <w:rsid w:val="00031173"/>
    <w:rsid w:val="000311D1"/>
    <w:rsid w:val="0003134B"/>
    <w:rsid w:val="00031368"/>
    <w:rsid w:val="000318A4"/>
    <w:rsid w:val="00031B83"/>
    <w:rsid w:val="000325C1"/>
    <w:rsid w:val="00032844"/>
    <w:rsid w:val="00032C86"/>
    <w:rsid w:val="0003344E"/>
    <w:rsid w:val="00033671"/>
    <w:rsid w:val="00033EFA"/>
    <w:rsid w:val="00033F53"/>
    <w:rsid w:val="000341D7"/>
    <w:rsid w:val="00034278"/>
    <w:rsid w:val="000342F8"/>
    <w:rsid w:val="00034A9D"/>
    <w:rsid w:val="00034E9C"/>
    <w:rsid w:val="00034EB7"/>
    <w:rsid w:val="00035206"/>
    <w:rsid w:val="00035945"/>
    <w:rsid w:val="00036953"/>
    <w:rsid w:val="00036F62"/>
    <w:rsid w:val="00037268"/>
    <w:rsid w:val="000376C2"/>
    <w:rsid w:val="000379CC"/>
    <w:rsid w:val="00037EE1"/>
    <w:rsid w:val="00040026"/>
    <w:rsid w:val="0004050A"/>
    <w:rsid w:val="0004098E"/>
    <w:rsid w:val="00040AF8"/>
    <w:rsid w:val="00040C53"/>
    <w:rsid w:val="00040C93"/>
    <w:rsid w:val="0004143E"/>
    <w:rsid w:val="00041F46"/>
    <w:rsid w:val="000421C3"/>
    <w:rsid w:val="00042297"/>
    <w:rsid w:val="00042342"/>
    <w:rsid w:val="0004241C"/>
    <w:rsid w:val="0004285B"/>
    <w:rsid w:val="00042A14"/>
    <w:rsid w:val="00042F5A"/>
    <w:rsid w:val="00043268"/>
    <w:rsid w:val="000436A6"/>
    <w:rsid w:val="00045AA7"/>
    <w:rsid w:val="00045B1C"/>
    <w:rsid w:val="0004627D"/>
    <w:rsid w:val="00046838"/>
    <w:rsid w:val="00046E5D"/>
    <w:rsid w:val="00046FB8"/>
    <w:rsid w:val="00046FD9"/>
    <w:rsid w:val="00047AAE"/>
    <w:rsid w:val="000500A4"/>
    <w:rsid w:val="00050294"/>
    <w:rsid w:val="0005039C"/>
    <w:rsid w:val="00050695"/>
    <w:rsid w:val="000506D8"/>
    <w:rsid w:val="00050806"/>
    <w:rsid w:val="00050DDC"/>
    <w:rsid w:val="00050E2C"/>
    <w:rsid w:val="00050F8C"/>
    <w:rsid w:val="0005110B"/>
    <w:rsid w:val="00051637"/>
    <w:rsid w:val="000517D7"/>
    <w:rsid w:val="00052701"/>
    <w:rsid w:val="00053BED"/>
    <w:rsid w:val="00053C27"/>
    <w:rsid w:val="00054310"/>
    <w:rsid w:val="0005451F"/>
    <w:rsid w:val="000546FA"/>
    <w:rsid w:val="00054DC4"/>
    <w:rsid w:val="00054E54"/>
    <w:rsid w:val="0005521A"/>
    <w:rsid w:val="00055595"/>
    <w:rsid w:val="0005577C"/>
    <w:rsid w:val="00055BD0"/>
    <w:rsid w:val="00056372"/>
    <w:rsid w:val="00056D3E"/>
    <w:rsid w:val="00056DEC"/>
    <w:rsid w:val="00056F1C"/>
    <w:rsid w:val="000570A0"/>
    <w:rsid w:val="00057846"/>
    <w:rsid w:val="00057B71"/>
    <w:rsid w:val="00057C1A"/>
    <w:rsid w:val="00057D4F"/>
    <w:rsid w:val="00057E11"/>
    <w:rsid w:val="00060DFA"/>
    <w:rsid w:val="0006123C"/>
    <w:rsid w:val="00061337"/>
    <w:rsid w:val="00061922"/>
    <w:rsid w:val="00061A36"/>
    <w:rsid w:val="00061BC2"/>
    <w:rsid w:val="0006218D"/>
    <w:rsid w:val="0006273E"/>
    <w:rsid w:val="00062B9E"/>
    <w:rsid w:val="00062E8D"/>
    <w:rsid w:val="00063015"/>
    <w:rsid w:val="0006343E"/>
    <w:rsid w:val="0006371D"/>
    <w:rsid w:val="00063C4D"/>
    <w:rsid w:val="00063D24"/>
    <w:rsid w:val="00064162"/>
    <w:rsid w:val="000647A9"/>
    <w:rsid w:val="000647E8"/>
    <w:rsid w:val="000650CC"/>
    <w:rsid w:val="00065354"/>
    <w:rsid w:val="0006568F"/>
    <w:rsid w:val="00065B2B"/>
    <w:rsid w:val="00065CBC"/>
    <w:rsid w:val="000661EB"/>
    <w:rsid w:val="00066426"/>
    <w:rsid w:val="0006662B"/>
    <w:rsid w:val="00066692"/>
    <w:rsid w:val="00066B2A"/>
    <w:rsid w:val="00066C04"/>
    <w:rsid w:val="00067261"/>
    <w:rsid w:val="00067EC5"/>
    <w:rsid w:val="00070535"/>
    <w:rsid w:val="0007095A"/>
    <w:rsid w:val="00071200"/>
    <w:rsid w:val="000713D6"/>
    <w:rsid w:val="00071DA9"/>
    <w:rsid w:val="00072966"/>
    <w:rsid w:val="000729FA"/>
    <w:rsid w:val="00073262"/>
    <w:rsid w:val="00073322"/>
    <w:rsid w:val="00073456"/>
    <w:rsid w:val="000738DB"/>
    <w:rsid w:val="00073A4C"/>
    <w:rsid w:val="00073E5F"/>
    <w:rsid w:val="000740A2"/>
    <w:rsid w:val="0007424A"/>
    <w:rsid w:val="000742EF"/>
    <w:rsid w:val="00074BF2"/>
    <w:rsid w:val="00074C06"/>
    <w:rsid w:val="00074E0A"/>
    <w:rsid w:val="00074F28"/>
    <w:rsid w:val="00074F76"/>
    <w:rsid w:val="00074FB8"/>
    <w:rsid w:val="00075059"/>
    <w:rsid w:val="000750B3"/>
    <w:rsid w:val="000756DD"/>
    <w:rsid w:val="00075D94"/>
    <w:rsid w:val="00076189"/>
    <w:rsid w:val="00076399"/>
    <w:rsid w:val="0007649F"/>
    <w:rsid w:val="00076A05"/>
    <w:rsid w:val="00076F90"/>
    <w:rsid w:val="0007740B"/>
    <w:rsid w:val="000775AD"/>
    <w:rsid w:val="000802AF"/>
    <w:rsid w:val="00080734"/>
    <w:rsid w:val="000808E4"/>
    <w:rsid w:val="00080C7B"/>
    <w:rsid w:val="00080D03"/>
    <w:rsid w:val="00081131"/>
    <w:rsid w:val="0008117C"/>
    <w:rsid w:val="00081D69"/>
    <w:rsid w:val="0008238D"/>
    <w:rsid w:val="0008255A"/>
    <w:rsid w:val="000825D6"/>
    <w:rsid w:val="00082852"/>
    <w:rsid w:val="00082B96"/>
    <w:rsid w:val="00083183"/>
    <w:rsid w:val="0008399B"/>
    <w:rsid w:val="00083A82"/>
    <w:rsid w:val="00083BD8"/>
    <w:rsid w:val="00083F35"/>
    <w:rsid w:val="00084400"/>
    <w:rsid w:val="0008463B"/>
    <w:rsid w:val="0008475D"/>
    <w:rsid w:val="000848C1"/>
    <w:rsid w:val="00084B95"/>
    <w:rsid w:val="00084DCF"/>
    <w:rsid w:val="00084F2C"/>
    <w:rsid w:val="000851C8"/>
    <w:rsid w:val="000854E0"/>
    <w:rsid w:val="0008553C"/>
    <w:rsid w:val="000855D2"/>
    <w:rsid w:val="00085853"/>
    <w:rsid w:val="00085AC2"/>
    <w:rsid w:val="00085B9F"/>
    <w:rsid w:val="00085D6E"/>
    <w:rsid w:val="00085EC6"/>
    <w:rsid w:val="0008626F"/>
    <w:rsid w:val="00086ACB"/>
    <w:rsid w:val="00086B2E"/>
    <w:rsid w:val="00086BB8"/>
    <w:rsid w:val="00086E45"/>
    <w:rsid w:val="00086E94"/>
    <w:rsid w:val="0008708F"/>
    <w:rsid w:val="00087114"/>
    <w:rsid w:val="00087911"/>
    <w:rsid w:val="00087DB1"/>
    <w:rsid w:val="000901DE"/>
    <w:rsid w:val="000903EE"/>
    <w:rsid w:val="00090623"/>
    <w:rsid w:val="0009066F"/>
    <w:rsid w:val="0009085F"/>
    <w:rsid w:val="00090F55"/>
    <w:rsid w:val="00091854"/>
    <w:rsid w:val="00091E50"/>
    <w:rsid w:val="00091FFB"/>
    <w:rsid w:val="00092811"/>
    <w:rsid w:val="000929C1"/>
    <w:rsid w:val="00092A89"/>
    <w:rsid w:val="00092DF5"/>
    <w:rsid w:val="000935BC"/>
    <w:rsid w:val="00093795"/>
    <w:rsid w:val="000940D8"/>
    <w:rsid w:val="00094101"/>
    <w:rsid w:val="0009458C"/>
    <w:rsid w:val="00094658"/>
    <w:rsid w:val="000949B5"/>
    <w:rsid w:val="000949F1"/>
    <w:rsid w:val="00094EE1"/>
    <w:rsid w:val="00094FFE"/>
    <w:rsid w:val="00095044"/>
    <w:rsid w:val="00095168"/>
    <w:rsid w:val="000965A8"/>
    <w:rsid w:val="00096B9F"/>
    <w:rsid w:val="00096F95"/>
    <w:rsid w:val="00097193"/>
    <w:rsid w:val="00097FF8"/>
    <w:rsid w:val="000A0870"/>
    <w:rsid w:val="000A0890"/>
    <w:rsid w:val="000A0D29"/>
    <w:rsid w:val="000A0F12"/>
    <w:rsid w:val="000A11EA"/>
    <w:rsid w:val="000A129E"/>
    <w:rsid w:val="000A13FA"/>
    <w:rsid w:val="000A1495"/>
    <w:rsid w:val="000A152F"/>
    <w:rsid w:val="000A1B33"/>
    <w:rsid w:val="000A1E5F"/>
    <w:rsid w:val="000A2417"/>
    <w:rsid w:val="000A2987"/>
    <w:rsid w:val="000A2C47"/>
    <w:rsid w:val="000A2C4A"/>
    <w:rsid w:val="000A31B9"/>
    <w:rsid w:val="000A3574"/>
    <w:rsid w:val="000A3697"/>
    <w:rsid w:val="000A383E"/>
    <w:rsid w:val="000A391F"/>
    <w:rsid w:val="000A3CB4"/>
    <w:rsid w:val="000A411F"/>
    <w:rsid w:val="000A46C9"/>
    <w:rsid w:val="000A4BB8"/>
    <w:rsid w:val="000A546C"/>
    <w:rsid w:val="000A56C5"/>
    <w:rsid w:val="000A5BEE"/>
    <w:rsid w:val="000A650D"/>
    <w:rsid w:val="000A6C59"/>
    <w:rsid w:val="000A7A7D"/>
    <w:rsid w:val="000A7B38"/>
    <w:rsid w:val="000A7DDF"/>
    <w:rsid w:val="000A7EB2"/>
    <w:rsid w:val="000B050F"/>
    <w:rsid w:val="000B077F"/>
    <w:rsid w:val="000B0B4D"/>
    <w:rsid w:val="000B0B77"/>
    <w:rsid w:val="000B0CFA"/>
    <w:rsid w:val="000B0FF0"/>
    <w:rsid w:val="000B1002"/>
    <w:rsid w:val="000B136F"/>
    <w:rsid w:val="000B1859"/>
    <w:rsid w:val="000B1B4D"/>
    <w:rsid w:val="000B1EF6"/>
    <w:rsid w:val="000B217C"/>
    <w:rsid w:val="000B259E"/>
    <w:rsid w:val="000B2A04"/>
    <w:rsid w:val="000B397E"/>
    <w:rsid w:val="000B3D0E"/>
    <w:rsid w:val="000B3EEC"/>
    <w:rsid w:val="000B4403"/>
    <w:rsid w:val="000B45F5"/>
    <w:rsid w:val="000B491C"/>
    <w:rsid w:val="000B4F15"/>
    <w:rsid w:val="000B50E2"/>
    <w:rsid w:val="000B5179"/>
    <w:rsid w:val="000B5A64"/>
    <w:rsid w:val="000B647A"/>
    <w:rsid w:val="000B682A"/>
    <w:rsid w:val="000B6E24"/>
    <w:rsid w:val="000B6E80"/>
    <w:rsid w:val="000C0474"/>
    <w:rsid w:val="000C06C5"/>
    <w:rsid w:val="000C0CDA"/>
    <w:rsid w:val="000C17C0"/>
    <w:rsid w:val="000C1DD8"/>
    <w:rsid w:val="000C2094"/>
    <w:rsid w:val="000C22B3"/>
    <w:rsid w:val="000C2339"/>
    <w:rsid w:val="000C2FB7"/>
    <w:rsid w:val="000C3024"/>
    <w:rsid w:val="000C377B"/>
    <w:rsid w:val="000C3C6C"/>
    <w:rsid w:val="000C4AC6"/>
    <w:rsid w:val="000C4BFB"/>
    <w:rsid w:val="000C4E7F"/>
    <w:rsid w:val="000C4EB1"/>
    <w:rsid w:val="000C55A2"/>
    <w:rsid w:val="000C5600"/>
    <w:rsid w:val="000C56CB"/>
    <w:rsid w:val="000C587C"/>
    <w:rsid w:val="000C5D6B"/>
    <w:rsid w:val="000C5E5F"/>
    <w:rsid w:val="000C66FC"/>
    <w:rsid w:val="000C6DBB"/>
    <w:rsid w:val="000C6FC3"/>
    <w:rsid w:val="000C7272"/>
    <w:rsid w:val="000D0213"/>
    <w:rsid w:val="000D076D"/>
    <w:rsid w:val="000D11D9"/>
    <w:rsid w:val="000D17BF"/>
    <w:rsid w:val="000D181B"/>
    <w:rsid w:val="000D19A3"/>
    <w:rsid w:val="000D1FF6"/>
    <w:rsid w:val="000D24D1"/>
    <w:rsid w:val="000D2980"/>
    <w:rsid w:val="000D2DB6"/>
    <w:rsid w:val="000D30DA"/>
    <w:rsid w:val="000D3764"/>
    <w:rsid w:val="000D3DE0"/>
    <w:rsid w:val="000D3DF3"/>
    <w:rsid w:val="000D3FE3"/>
    <w:rsid w:val="000D52E9"/>
    <w:rsid w:val="000D547D"/>
    <w:rsid w:val="000D5D2D"/>
    <w:rsid w:val="000D608C"/>
    <w:rsid w:val="000D63C8"/>
    <w:rsid w:val="000D64B1"/>
    <w:rsid w:val="000D67B9"/>
    <w:rsid w:val="000D6AE8"/>
    <w:rsid w:val="000D7049"/>
    <w:rsid w:val="000D7101"/>
    <w:rsid w:val="000D7466"/>
    <w:rsid w:val="000D79D2"/>
    <w:rsid w:val="000D7B7C"/>
    <w:rsid w:val="000D7DD5"/>
    <w:rsid w:val="000E016D"/>
    <w:rsid w:val="000E01E5"/>
    <w:rsid w:val="000E0256"/>
    <w:rsid w:val="000E0ABF"/>
    <w:rsid w:val="000E10C4"/>
    <w:rsid w:val="000E114E"/>
    <w:rsid w:val="000E1345"/>
    <w:rsid w:val="000E140F"/>
    <w:rsid w:val="000E1528"/>
    <w:rsid w:val="000E163C"/>
    <w:rsid w:val="000E2096"/>
    <w:rsid w:val="000E25F6"/>
    <w:rsid w:val="000E27C9"/>
    <w:rsid w:val="000E2D61"/>
    <w:rsid w:val="000E3472"/>
    <w:rsid w:val="000E38DE"/>
    <w:rsid w:val="000E3CD5"/>
    <w:rsid w:val="000E4587"/>
    <w:rsid w:val="000E479B"/>
    <w:rsid w:val="000E4D36"/>
    <w:rsid w:val="000E4DE1"/>
    <w:rsid w:val="000E4FEE"/>
    <w:rsid w:val="000E5200"/>
    <w:rsid w:val="000E5BAF"/>
    <w:rsid w:val="000E6468"/>
    <w:rsid w:val="000E6A0A"/>
    <w:rsid w:val="000E6AB6"/>
    <w:rsid w:val="000E6F0C"/>
    <w:rsid w:val="000E76AC"/>
    <w:rsid w:val="000E7B38"/>
    <w:rsid w:val="000F0361"/>
    <w:rsid w:val="000F1363"/>
    <w:rsid w:val="000F16DD"/>
    <w:rsid w:val="000F1B71"/>
    <w:rsid w:val="000F1D46"/>
    <w:rsid w:val="000F20D0"/>
    <w:rsid w:val="000F211F"/>
    <w:rsid w:val="000F2502"/>
    <w:rsid w:val="000F27EC"/>
    <w:rsid w:val="000F2879"/>
    <w:rsid w:val="000F28B4"/>
    <w:rsid w:val="000F2CE5"/>
    <w:rsid w:val="000F2EA5"/>
    <w:rsid w:val="000F30E8"/>
    <w:rsid w:val="000F3921"/>
    <w:rsid w:val="000F39EB"/>
    <w:rsid w:val="000F417D"/>
    <w:rsid w:val="000F44D3"/>
    <w:rsid w:val="000F45D0"/>
    <w:rsid w:val="000F4ACF"/>
    <w:rsid w:val="000F4B49"/>
    <w:rsid w:val="000F4C78"/>
    <w:rsid w:val="000F5024"/>
    <w:rsid w:val="000F5135"/>
    <w:rsid w:val="000F6391"/>
    <w:rsid w:val="000F6459"/>
    <w:rsid w:val="000F66EF"/>
    <w:rsid w:val="000F6748"/>
    <w:rsid w:val="000F67B1"/>
    <w:rsid w:val="000F6C18"/>
    <w:rsid w:val="000F7012"/>
    <w:rsid w:val="000F79BE"/>
    <w:rsid w:val="000F7A37"/>
    <w:rsid w:val="000F7B48"/>
    <w:rsid w:val="000F7D10"/>
    <w:rsid w:val="001003B5"/>
    <w:rsid w:val="00100712"/>
    <w:rsid w:val="00100787"/>
    <w:rsid w:val="001014F8"/>
    <w:rsid w:val="0010189F"/>
    <w:rsid w:val="00101EB9"/>
    <w:rsid w:val="00101FC0"/>
    <w:rsid w:val="0010241C"/>
    <w:rsid w:val="001026F4"/>
    <w:rsid w:val="00102917"/>
    <w:rsid w:val="00103142"/>
    <w:rsid w:val="001032E4"/>
    <w:rsid w:val="00103D87"/>
    <w:rsid w:val="00103F95"/>
    <w:rsid w:val="001040DE"/>
    <w:rsid w:val="00104A00"/>
    <w:rsid w:val="001053D2"/>
    <w:rsid w:val="0010559C"/>
    <w:rsid w:val="00105616"/>
    <w:rsid w:val="00105954"/>
    <w:rsid w:val="00105AB9"/>
    <w:rsid w:val="001061DE"/>
    <w:rsid w:val="001066AA"/>
    <w:rsid w:val="00106755"/>
    <w:rsid w:val="001068D4"/>
    <w:rsid w:val="001075B4"/>
    <w:rsid w:val="00107AC9"/>
    <w:rsid w:val="00107F0A"/>
    <w:rsid w:val="00110237"/>
    <w:rsid w:val="00110B48"/>
    <w:rsid w:val="00110C1F"/>
    <w:rsid w:val="00110E55"/>
    <w:rsid w:val="001110E2"/>
    <w:rsid w:val="00111297"/>
    <w:rsid w:val="001113A7"/>
    <w:rsid w:val="00111B97"/>
    <w:rsid w:val="001124D6"/>
    <w:rsid w:val="00112B54"/>
    <w:rsid w:val="00114465"/>
    <w:rsid w:val="001148C1"/>
    <w:rsid w:val="00114F1F"/>
    <w:rsid w:val="0011504B"/>
    <w:rsid w:val="00115139"/>
    <w:rsid w:val="00115395"/>
    <w:rsid w:val="0011556B"/>
    <w:rsid w:val="001155F1"/>
    <w:rsid w:val="001158B6"/>
    <w:rsid w:val="001159DD"/>
    <w:rsid w:val="00115EC3"/>
    <w:rsid w:val="0011607B"/>
    <w:rsid w:val="001166BA"/>
    <w:rsid w:val="00116935"/>
    <w:rsid w:val="00116BD6"/>
    <w:rsid w:val="00116D33"/>
    <w:rsid w:val="00116EFE"/>
    <w:rsid w:val="00117231"/>
    <w:rsid w:val="00117EFB"/>
    <w:rsid w:val="00120356"/>
    <w:rsid w:val="00120497"/>
    <w:rsid w:val="0012072E"/>
    <w:rsid w:val="0012179A"/>
    <w:rsid w:val="00121C2F"/>
    <w:rsid w:val="00121C5F"/>
    <w:rsid w:val="00121F5B"/>
    <w:rsid w:val="001226E1"/>
    <w:rsid w:val="001228F1"/>
    <w:rsid w:val="00122967"/>
    <w:rsid w:val="00122B2D"/>
    <w:rsid w:val="001230ED"/>
    <w:rsid w:val="00123D7D"/>
    <w:rsid w:val="001243DA"/>
    <w:rsid w:val="00124839"/>
    <w:rsid w:val="00124CE3"/>
    <w:rsid w:val="00124F75"/>
    <w:rsid w:val="001253F9"/>
    <w:rsid w:val="001255B6"/>
    <w:rsid w:val="001256E1"/>
    <w:rsid w:val="00125C7E"/>
    <w:rsid w:val="00125E7B"/>
    <w:rsid w:val="00126372"/>
    <w:rsid w:val="0012666D"/>
    <w:rsid w:val="00126B57"/>
    <w:rsid w:val="00126D35"/>
    <w:rsid w:val="00127281"/>
    <w:rsid w:val="001279AC"/>
    <w:rsid w:val="00127A37"/>
    <w:rsid w:val="00127D81"/>
    <w:rsid w:val="001306C6"/>
    <w:rsid w:val="001307B5"/>
    <w:rsid w:val="00130F9B"/>
    <w:rsid w:val="001311DB"/>
    <w:rsid w:val="00131229"/>
    <w:rsid w:val="00131245"/>
    <w:rsid w:val="001314DE"/>
    <w:rsid w:val="0013152F"/>
    <w:rsid w:val="00131566"/>
    <w:rsid w:val="00131F16"/>
    <w:rsid w:val="00132D85"/>
    <w:rsid w:val="00132DE0"/>
    <w:rsid w:val="00132E53"/>
    <w:rsid w:val="00133191"/>
    <w:rsid w:val="001337B0"/>
    <w:rsid w:val="00133E62"/>
    <w:rsid w:val="00134735"/>
    <w:rsid w:val="00134763"/>
    <w:rsid w:val="00134A04"/>
    <w:rsid w:val="00135455"/>
    <w:rsid w:val="001368EA"/>
    <w:rsid w:val="00136D1C"/>
    <w:rsid w:val="00136F1B"/>
    <w:rsid w:val="0013703E"/>
    <w:rsid w:val="001370FF"/>
    <w:rsid w:val="001371C7"/>
    <w:rsid w:val="00137B3F"/>
    <w:rsid w:val="00137B8E"/>
    <w:rsid w:val="00140315"/>
    <w:rsid w:val="00140880"/>
    <w:rsid w:val="0014097C"/>
    <w:rsid w:val="00140D96"/>
    <w:rsid w:val="00140DEA"/>
    <w:rsid w:val="00140F93"/>
    <w:rsid w:val="00141016"/>
    <w:rsid w:val="0014142C"/>
    <w:rsid w:val="0014142D"/>
    <w:rsid w:val="0014159F"/>
    <w:rsid w:val="001415AC"/>
    <w:rsid w:val="0014179E"/>
    <w:rsid w:val="00141953"/>
    <w:rsid w:val="00141BC9"/>
    <w:rsid w:val="00141D78"/>
    <w:rsid w:val="001429BD"/>
    <w:rsid w:val="001434AB"/>
    <w:rsid w:val="00144565"/>
    <w:rsid w:val="001447F4"/>
    <w:rsid w:val="00144942"/>
    <w:rsid w:val="00144CE3"/>
    <w:rsid w:val="00145516"/>
    <w:rsid w:val="00145AF8"/>
    <w:rsid w:val="001467D1"/>
    <w:rsid w:val="00146DDB"/>
    <w:rsid w:val="0014719A"/>
    <w:rsid w:val="001471AF"/>
    <w:rsid w:val="00147861"/>
    <w:rsid w:val="00147CDC"/>
    <w:rsid w:val="001501DD"/>
    <w:rsid w:val="00150C50"/>
    <w:rsid w:val="00150D3C"/>
    <w:rsid w:val="00151127"/>
    <w:rsid w:val="00151266"/>
    <w:rsid w:val="00151586"/>
    <w:rsid w:val="00151612"/>
    <w:rsid w:val="001516FB"/>
    <w:rsid w:val="001520D5"/>
    <w:rsid w:val="00152754"/>
    <w:rsid w:val="001535D4"/>
    <w:rsid w:val="00153CFC"/>
    <w:rsid w:val="00154621"/>
    <w:rsid w:val="00154CB4"/>
    <w:rsid w:val="00154FF7"/>
    <w:rsid w:val="00155198"/>
    <w:rsid w:val="0015543B"/>
    <w:rsid w:val="00155534"/>
    <w:rsid w:val="001559F2"/>
    <w:rsid w:val="0015608E"/>
    <w:rsid w:val="001564ED"/>
    <w:rsid w:val="00156AB5"/>
    <w:rsid w:val="001573BE"/>
    <w:rsid w:val="0015789D"/>
    <w:rsid w:val="00157B32"/>
    <w:rsid w:val="00157D39"/>
    <w:rsid w:val="001600AD"/>
    <w:rsid w:val="001601DA"/>
    <w:rsid w:val="0016068C"/>
    <w:rsid w:val="001607BD"/>
    <w:rsid w:val="0016190E"/>
    <w:rsid w:val="0016215C"/>
    <w:rsid w:val="001623AD"/>
    <w:rsid w:val="00162536"/>
    <w:rsid w:val="001625E4"/>
    <w:rsid w:val="00162703"/>
    <w:rsid w:val="0016278F"/>
    <w:rsid w:val="0016292C"/>
    <w:rsid w:val="001632F6"/>
    <w:rsid w:val="00163323"/>
    <w:rsid w:val="00163517"/>
    <w:rsid w:val="0016384D"/>
    <w:rsid w:val="0016395B"/>
    <w:rsid w:val="00163ECF"/>
    <w:rsid w:val="001647B3"/>
    <w:rsid w:val="00164B23"/>
    <w:rsid w:val="001653D6"/>
    <w:rsid w:val="001654A3"/>
    <w:rsid w:val="001658DC"/>
    <w:rsid w:val="00166194"/>
    <w:rsid w:val="00166232"/>
    <w:rsid w:val="001667C5"/>
    <w:rsid w:val="001669A9"/>
    <w:rsid w:val="00166F6A"/>
    <w:rsid w:val="001672FF"/>
    <w:rsid w:val="00167640"/>
    <w:rsid w:val="00167AB4"/>
    <w:rsid w:val="00167C3D"/>
    <w:rsid w:val="00167EA6"/>
    <w:rsid w:val="00170272"/>
    <w:rsid w:val="0017027E"/>
    <w:rsid w:val="00171097"/>
    <w:rsid w:val="001716B2"/>
    <w:rsid w:val="00171886"/>
    <w:rsid w:val="00171AE0"/>
    <w:rsid w:val="00171DBB"/>
    <w:rsid w:val="00171E63"/>
    <w:rsid w:val="001720AC"/>
    <w:rsid w:val="00172750"/>
    <w:rsid w:val="001728CA"/>
    <w:rsid w:val="00172952"/>
    <w:rsid w:val="001739BA"/>
    <w:rsid w:val="00173BAD"/>
    <w:rsid w:val="00173EA5"/>
    <w:rsid w:val="00174299"/>
    <w:rsid w:val="00174C90"/>
    <w:rsid w:val="00174CCF"/>
    <w:rsid w:val="00175074"/>
    <w:rsid w:val="00175083"/>
    <w:rsid w:val="0017580D"/>
    <w:rsid w:val="00175E71"/>
    <w:rsid w:val="00175F4B"/>
    <w:rsid w:val="00176062"/>
    <w:rsid w:val="0017634C"/>
    <w:rsid w:val="0017672E"/>
    <w:rsid w:val="00176D09"/>
    <w:rsid w:val="00177DF2"/>
    <w:rsid w:val="00177F29"/>
    <w:rsid w:val="001802A7"/>
    <w:rsid w:val="00180382"/>
    <w:rsid w:val="0018045C"/>
    <w:rsid w:val="0018095F"/>
    <w:rsid w:val="00181228"/>
    <w:rsid w:val="001816F2"/>
    <w:rsid w:val="00181783"/>
    <w:rsid w:val="00181864"/>
    <w:rsid w:val="0018192F"/>
    <w:rsid w:val="00181F26"/>
    <w:rsid w:val="0018224E"/>
    <w:rsid w:val="00182C0E"/>
    <w:rsid w:val="00182C60"/>
    <w:rsid w:val="0018326D"/>
    <w:rsid w:val="001838AC"/>
    <w:rsid w:val="00183C14"/>
    <w:rsid w:val="00184087"/>
    <w:rsid w:val="00184748"/>
    <w:rsid w:val="0018495A"/>
    <w:rsid w:val="001849D0"/>
    <w:rsid w:val="00184B0E"/>
    <w:rsid w:val="0018519D"/>
    <w:rsid w:val="00185867"/>
    <w:rsid w:val="00185E7B"/>
    <w:rsid w:val="00186174"/>
    <w:rsid w:val="00187025"/>
    <w:rsid w:val="00187AF8"/>
    <w:rsid w:val="00187D16"/>
    <w:rsid w:val="00187DCB"/>
    <w:rsid w:val="0019002B"/>
    <w:rsid w:val="00191488"/>
    <w:rsid w:val="001917DC"/>
    <w:rsid w:val="00191B94"/>
    <w:rsid w:val="00191C59"/>
    <w:rsid w:val="00191DC4"/>
    <w:rsid w:val="00191E25"/>
    <w:rsid w:val="001921DD"/>
    <w:rsid w:val="001922EE"/>
    <w:rsid w:val="001923B8"/>
    <w:rsid w:val="00192599"/>
    <w:rsid w:val="0019297F"/>
    <w:rsid w:val="00192B53"/>
    <w:rsid w:val="00192F80"/>
    <w:rsid w:val="00192FAE"/>
    <w:rsid w:val="0019341F"/>
    <w:rsid w:val="001935FC"/>
    <w:rsid w:val="00193E17"/>
    <w:rsid w:val="00194230"/>
    <w:rsid w:val="00194680"/>
    <w:rsid w:val="00194D35"/>
    <w:rsid w:val="00194DCD"/>
    <w:rsid w:val="00196030"/>
    <w:rsid w:val="00196551"/>
    <w:rsid w:val="0019684D"/>
    <w:rsid w:val="001971D5"/>
    <w:rsid w:val="00197500"/>
    <w:rsid w:val="00197528"/>
    <w:rsid w:val="00197585"/>
    <w:rsid w:val="001A073F"/>
    <w:rsid w:val="001A0E47"/>
    <w:rsid w:val="001A103E"/>
    <w:rsid w:val="001A131D"/>
    <w:rsid w:val="001A18B8"/>
    <w:rsid w:val="001A1928"/>
    <w:rsid w:val="001A1AED"/>
    <w:rsid w:val="001A1B91"/>
    <w:rsid w:val="001A1EBD"/>
    <w:rsid w:val="001A1F0F"/>
    <w:rsid w:val="001A264B"/>
    <w:rsid w:val="001A301D"/>
    <w:rsid w:val="001A30BA"/>
    <w:rsid w:val="001A316C"/>
    <w:rsid w:val="001A328E"/>
    <w:rsid w:val="001A35C5"/>
    <w:rsid w:val="001A39A1"/>
    <w:rsid w:val="001A3A36"/>
    <w:rsid w:val="001A433D"/>
    <w:rsid w:val="001A47E0"/>
    <w:rsid w:val="001A48F2"/>
    <w:rsid w:val="001A4B7B"/>
    <w:rsid w:val="001A514C"/>
    <w:rsid w:val="001A5A7E"/>
    <w:rsid w:val="001A5A84"/>
    <w:rsid w:val="001A5D8C"/>
    <w:rsid w:val="001A6055"/>
    <w:rsid w:val="001A62C3"/>
    <w:rsid w:val="001A6828"/>
    <w:rsid w:val="001A69D9"/>
    <w:rsid w:val="001A6ED5"/>
    <w:rsid w:val="001A6F83"/>
    <w:rsid w:val="001A7E2B"/>
    <w:rsid w:val="001A7E4D"/>
    <w:rsid w:val="001B0074"/>
    <w:rsid w:val="001B01D7"/>
    <w:rsid w:val="001B03B7"/>
    <w:rsid w:val="001B0520"/>
    <w:rsid w:val="001B0601"/>
    <w:rsid w:val="001B0A39"/>
    <w:rsid w:val="001B0C51"/>
    <w:rsid w:val="001B0CD1"/>
    <w:rsid w:val="001B0F0B"/>
    <w:rsid w:val="001B1024"/>
    <w:rsid w:val="001B11FD"/>
    <w:rsid w:val="001B1732"/>
    <w:rsid w:val="001B183D"/>
    <w:rsid w:val="001B1E69"/>
    <w:rsid w:val="001B29F8"/>
    <w:rsid w:val="001B2B81"/>
    <w:rsid w:val="001B317B"/>
    <w:rsid w:val="001B346D"/>
    <w:rsid w:val="001B36EF"/>
    <w:rsid w:val="001B3800"/>
    <w:rsid w:val="001B3AE4"/>
    <w:rsid w:val="001B4870"/>
    <w:rsid w:val="001B532B"/>
    <w:rsid w:val="001B55ED"/>
    <w:rsid w:val="001B59D7"/>
    <w:rsid w:val="001B5BB8"/>
    <w:rsid w:val="001B5C37"/>
    <w:rsid w:val="001B5F6B"/>
    <w:rsid w:val="001B6D42"/>
    <w:rsid w:val="001B6EEC"/>
    <w:rsid w:val="001B78AD"/>
    <w:rsid w:val="001B7A4F"/>
    <w:rsid w:val="001B7B32"/>
    <w:rsid w:val="001B7CA8"/>
    <w:rsid w:val="001B7FA4"/>
    <w:rsid w:val="001C011F"/>
    <w:rsid w:val="001C05EC"/>
    <w:rsid w:val="001C18EA"/>
    <w:rsid w:val="001C191B"/>
    <w:rsid w:val="001C1B0B"/>
    <w:rsid w:val="001C1B86"/>
    <w:rsid w:val="001C1CC2"/>
    <w:rsid w:val="001C1CF0"/>
    <w:rsid w:val="001C23FB"/>
    <w:rsid w:val="001C2748"/>
    <w:rsid w:val="001C27B4"/>
    <w:rsid w:val="001C2B59"/>
    <w:rsid w:val="001C2C39"/>
    <w:rsid w:val="001C32A1"/>
    <w:rsid w:val="001C3529"/>
    <w:rsid w:val="001C3675"/>
    <w:rsid w:val="001C3BEC"/>
    <w:rsid w:val="001C3EC9"/>
    <w:rsid w:val="001C3EEE"/>
    <w:rsid w:val="001C44FF"/>
    <w:rsid w:val="001C469F"/>
    <w:rsid w:val="001C4AAD"/>
    <w:rsid w:val="001C4D1C"/>
    <w:rsid w:val="001C535D"/>
    <w:rsid w:val="001C59E8"/>
    <w:rsid w:val="001C6563"/>
    <w:rsid w:val="001C65E8"/>
    <w:rsid w:val="001C738D"/>
    <w:rsid w:val="001C7711"/>
    <w:rsid w:val="001C7D28"/>
    <w:rsid w:val="001C7E22"/>
    <w:rsid w:val="001C7E4B"/>
    <w:rsid w:val="001D02CA"/>
    <w:rsid w:val="001D06CB"/>
    <w:rsid w:val="001D0974"/>
    <w:rsid w:val="001D0E77"/>
    <w:rsid w:val="001D1B1A"/>
    <w:rsid w:val="001D1E2C"/>
    <w:rsid w:val="001D21EB"/>
    <w:rsid w:val="001D256A"/>
    <w:rsid w:val="001D2D3F"/>
    <w:rsid w:val="001D31A4"/>
    <w:rsid w:val="001D31B7"/>
    <w:rsid w:val="001D3536"/>
    <w:rsid w:val="001D416E"/>
    <w:rsid w:val="001D470E"/>
    <w:rsid w:val="001D48AB"/>
    <w:rsid w:val="001D4C9A"/>
    <w:rsid w:val="001D52DB"/>
    <w:rsid w:val="001D5746"/>
    <w:rsid w:val="001D59C8"/>
    <w:rsid w:val="001D5FB6"/>
    <w:rsid w:val="001D652A"/>
    <w:rsid w:val="001D7130"/>
    <w:rsid w:val="001D7391"/>
    <w:rsid w:val="001E084D"/>
    <w:rsid w:val="001E0C57"/>
    <w:rsid w:val="001E0C5C"/>
    <w:rsid w:val="001E0E7F"/>
    <w:rsid w:val="001E0E87"/>
    <w:rsid w:val="001E12EE"/>
    <w:rsid w:val="001E18C6"/>
    <w:rsid w:val="001E1BA3"/>
    <w:rsid w:val="001E1C20"/>
    <w:rsid w:val="001E1F8D"/>
    <w:rsid w:val="001E20F0"/>
    <w:rsid w:val="001E25D6"/>
    <w:rsid w:val="001E26E0"/>
    <w:rsid w:val="001E2903"/>
    <w:rsid w:val="001E39AE"/>
    <w:rsid w:val="001E3B30"/>
    <w:rsid w:val="001E3B85"/>
    <w:rsid w:val="001E3C49"/>
    <w:rsid w:val="001E3CA2"/>
    <w:rsid w:val="001E4545"/>
    <w:rsid w:val="001E5D4C"/>
    <w:rsid w:val="001E5E09"/>
    <w:rsid w:val="001E633A"/>
    <w:rsid w:val="001E6507"/>
    <w:rsid w:val="001E6916"/>
    <w:rsid w:val="001E7216"/>
    <w:rsid w:val="001E7286"/>
    <w:rsid w:val="001E77D6"/>
    <w:rsid w:val="001E78F4"/>
    <w:rsid w:val="001E7D65"/>
    <w:rsid w:val="001E7D9A"/>
    <w:rsid w:val="001E7EB0"/>
    <w:rsid w:val="001F03DA"/>
    <w:rsid w:val="001F05F7"/>
    <w:rsid w:val="001F08B9"/>
    <w:rsid w:val="001F130E"/>
    <w:rsid w:val="001F1587"/>
    <w:rsid w:val="001F18FA"/>
    <w:rsid w:val="001F1B3C"/>
    <w:rsid w:val="001F1C88"/>
    <w:rsid w:val="001F1E67"/>
    <w:rsid w:val="001F1F47"/>
    <w:rsid w:val="001F25D7"/>
    <w:rsid w:val="001F2863"/>
    <w:rsid w:val="001F2997"/>
    <w:rsid w:val="001F3084"/>
    <w:rsid w:val="001F3429"/>
    <w:rsid w:val="001F35D4"/>
    <w:rsid w:val="001F3B7B"/>
    <w:rsid w:val="001F40E5"/>
    <w:rsid w:val="001F4D5D"/>
    <w:rsid w:val="001F504C"/>
    <w:rsid w:val="001F637F"/>
    <w:rsid w:val="001F665C"/>
    <w:rsid w:val="001F706C"/>
    <w:rsid w:val="001F72B1"/>
    <w:rsid w:val="001F7735"/>
    <w:rsid w:val="001F77B3"/>
    <w:rsid w:val="001F7DC2"/>
    <w:rsid w:val="00200352"/>
    <w:rsid w:val="00200396"/>
    <w:rsid w:val="00200B5B"/>
    <w:rsid w:val="00201B3D"/>
    <w:rsid w:val="00201B5F"/>
    <w:rsid w:val="0020237F"/>
    <w:rsid w:val="00203270"/>
    <w:rsid w:val="00203316"/>
    <w:rsid w:val="00203520"/>
    <w:rsid w:val="002037DD"/>
    <w:rsid w:val="0020399E"/>
    <w:rsid w:val="002040FE"/>
    <w:rsid w:val="00204280"/>
    <w:rsid w:val="0020438A"/>
    <w:rsid w:val="002046F4"/>
    <w:rsid w:val="0020470C"/>
    <w:rsid w:val="00204D77"/>
    <w:rsid w:val="00204DED"/>
    <w:rsid w:val="00204E31"/>
    <w:rsid w:val="002051AC"/>
    <w:rsid w:val="00205628"/>
    <w:rsid w:val="0020566D"/>
    <w:rsid w:val="00206372"/>
    <w:rsid w:val="0020655D"/>
    <w:rsid w:val="00206585"/>
    <w:rsid w:val="002067CA"/>
    <w:rsid w:val="00207F41"/>
    <w:rsid w:val="002109D3"/>
    <w:rsid w:val="00210EA5"/>
    <w:rsid w:val="00210F72"/>
    <w:rsid w:val="00211417"/>
    <w:rsid w:val="00211AE6"/>
    <w:rsid w:val="00211C73"/>
    <w:rsid w:val="00211D05"/>
    <w:rsid w:val="00212A4C"/>
    <w:rsid w:val="00212D96"/>
    <w:rsid w:val="00212FD1"/>
    <w:rsid w:val="0021429A"/>
    <w:rsid w:val="0021441A"/>
    <w:rsid w:val="0021446B"/>
    <w:rsid w:val="002145B5"/>
    <w:rsid w:val="00214D82"/>
    <w:rsid w:val="00215B9D"/>
    <w:rsid w:val="00215FC3"/>
    <w:rsid w:val="00216316"/>
    <w:rsid w:val="00216558"/>
    <w:rsid w:val="002166E6"/>
    <w:rsid w:val="0021693F"/>
    <w:rsid w:val="00216991"/>
    <w:rsid w:val="00216E62"/>
    <w:rsid w:val="00216E79"/>
    <w:rsid w:val="0021710E"/>
    <w:rsid w:val="00217224"/>
    <w:rsid w:val="00217685"/>
    <w:rsid w:val="00217E0E"/>
    <w:rsid w:val="0022004F"/>
    <w:rsid w:val="00220399"/>
    <w:rsid w:val="00220442"/>
    <w:rsid w:val="00220D7E"/>
    <w:rsid w:val="00220DAE"/>
    <w:rsid w:val="00220EDC"/>
    <w:rsid w:val="002212C6"/>
    <w:rsid w:val="00221491"/>
    <w:rsid w:val="00221B46"/>
    <w:rsid w:val="00221FD0"/>
    <w:rsid w:val="0022274B"/>
    <w:rsid w:val="00222754"/>
    <w:rsid w:val="002229C1"/>
    <w:rsid w:val="0022339D"/>
    <w:rsid w:val="00224616"/>
    <w:rsid w:val="00224721"/>
    <w:rsid w:val="00224DDF"/>
    <w:rsid w:val="00224E14"/>
    <w:rsid w:val="002251BB"/>
    <w:rsid w:val="00225337"/>
    <w:rsid w:val="00225974"/>
    <w:rsid w:val="00225FFB"/>
    <w:rsid w:val="002260AC"/>
    <w:rsid w:val="00226615"/>
    <w:rsid w:val="00226942"/>
    <w:rsid w:val="00226957"/>
    <w:rsid w:val="00227058"/>
    <w:rsid w:val="00227499"/>
    <w:rsid w:val="00227523"/>
    <w:rsid w:val="002276FF"/>
    <w:rsid w:val="0022798D"/>
    <w:rsid w:val="00227FC4"/>
    <w:rsid w:val="00230600"/>
    <w:rsid w:val="00230682"/>
    <w:rsid w:val="002309A3"/>
    <w:rsid w:val="00230B99"/>
    <w:rsid w:val="00231004"/>
    <w:rsid w:val="00231149"/>
    <w:rsid w:val="002312CF"/>
    <w:rsid w:val="002312FF"/>
    <w:rsid w:val="00231FA6"/>
    <w:rsid w:val="002320D2"/>
    <w:rsid w:val="002322AD"/>
    <w:rsid w:val="00232439"/>
    <w:rsid w:val="00232E07"/>
    <w:rsid w:val="00232E84"/>
    <w:rsid w:val="00233118"/>
    <w:rsid w:val="0023384F"/>
    <w:rsid w:val="00233CA2"/>
    <w:rsid w:val="0023448A"/>
    <w:rsid w:val="0023495C"/>
    <w:rsid w:val="00235BFC"/>
    <w:rsid w:val="00235C41"/>
    <w:rsid w:val="00235E90"/>
    <w:rsid w:val="00235EE4"/>
    <w:rsid w:val="0023621C"/>
    <w:rsid w:val="002364E1"/>
    <w:rsid w:val="002366D9"/>
    <w:rsid w:val="00236A7D"/>
    <w:rsid w:val="00237295"/>
    <w:rsid w:val="00237305"/>
    <w:rsid w:val="00237463"/>
    <w:rsid w:val="002375F8"/>
    <w:rsid w:val="0023776B"/>
    <w:rsid w:val="0023777C"/>
    <w:rsid w:val="0023796B"/>
    <w:rsid w:val="00237AA9"/>
    <w:rsid w:val="00237B50"/>
    <w:rsid w:val="00240367"/>
    <w:rsid w:val="00240D37"/>
    <w:rsid w:val="00241017"/>
    <w:rsid w:val="0024134C"/>
    <w:rsid w:val="00241BAF"/>
    <w:rsid w:val="00242329"/>
    <w:rsid w:val="002426B1"/>
    <w:rsid w:val="00242ECE"/>
    <w:rsid w:val="00243029"/>
    <w:rsid w:val="00243405"/>
    <w:rsid w:val="0024375E"/>
    <w:rsid w:val="00243764"/>
    <w:rsid w:val="002437CE"/>
    <w:rsid w:val="00243EBD"/>
    <w:rsid w:val="00243FD0"/>
    <w:rsid w:val="002440E1"/>
    <w:rsid w:val="00244762"/>
    <w:rsid w:val="0024494D"/>
    <w:rsid w:val="00244EAC"/>
    <w:rsid w:val="002450D1"/>
    <w:rsid w:val="00245B5A"/>
    <w:rsid w:val="00245CAA"/>
    <w:rsid w:val="00246078"/>
    <w:rsid w:val="00246441"/>
    <w:rsid w:val="00246A47"/>
    <w:rsid w:val="002471CD"/>
    <w:rsid w:val="00247258"/>
    <w:rsid w:val="002472E5"/>
    <w:rsid w:val="002475ED"/>
    <w:rsid w:val="0024790C"/>
    <w:rsid w:val="00247AB2"/>
    <w:rsid w:val="00247B7E"/>
    <w:rsid w:val="00250377"/>
    <w:rsid w:val="0025076D"/>
    <w:rsid w:val="00250819"/>
    <w:rsid w:val="00250DC0"/>
    <w:rsid w:val="00250E76"/>
    <w:rsid w:val="00250F88"/>
    <w:rsid w:val="0025139B"/>
    <w:rsid w:val="00251A00"/>
    <w:rsid w:val="00251A2F"/>
    <w:rsid w:val="00251CDC"/>
    <w:rsid w:val="00251D5C"/>
    <w:rsid w:val="00251E1E"/>
    <w:rsid w:val="00252108"/>
    <w:rsid w:val="0025289C"/>
    <w:rsid w:val="00252A38"/>
    <w:rsid w:val="00252E70"/>
    <w:rsid w:val="00253873"/>
    <w:rsid w:val="0025455B"/>
    <w:rsid w:val="00254B98"/>
    <w:rsid w:val="002555B4"/>
    <w:rsid w:val="002556CA"/>
    <w:rsid w:val="00255A90"/>
    <w:rsid w:val="00256298"/>
    <w:rsid w:val="00256B58"/>
    <w:rsid w:val="00256CF2"/>
    <w:rsid w:val="00256F09"/>
    <w:rsid w:val="00256FE5"/>
    <w:rsid w:val="0025747B"/>
    <w:rsid w:val="0025748A"/>
    <w:rsid w:val="00257632"/>
    <w:rsid w:val="00257855"/>
    <w:rsid w:val="00257962"/>
    <w:rsid w:val="002608ED"/>
    <w:rsid w:val="00260A66"/>
    <w:rsid w:val="00260B6B"/>
    <w:rsid w:val="00260C46"/>
    <w:rsid w:val="0026114C"/>
    <w:rsid w:val="00261293"/>
    <w:rsid w:val="002617CD"/>
    <w:rsid w:val="00261A3B"/>
    <w:rsid w:val="0026316C"/>
    <w:rsid w:val="0026360B"/>
    <w:rsid w:val="00263D42"/>
    <w:rsid w:val="00264808"/>
    <w:rsid w:val="00264BCC"/>
    <w:rsid w:val="00264FB8"/>
    <w:rsid w:val="002650CF"/>
    <w:rsid w:val="002654E1"/>
    <w:rsid w:val="00265A61"/>
    <w:rsid w:val="00265C5E"/>
    <w:rsid w:val="00265F6F"/>
    <w:rsid w:val="00265FCE"/>
    <w:rsid w:val="002661FF"/>
    <w:rsid w:val="00266CCB"/>
    <w:rsid w:val="002672A4"/>
    <w:rsid w:val="00267E16"/>
    <w:rsid w:val="00270125"/>
    <w:rsid w:val="00270302"/>
    <w:rsid w:val="0027032A"/>
    <w:rsid w:val="00270361"/>
    <w:rsid w:val="00270557"/>
    <w:rsid w:val="002705CC"/>
    <w:rsid w:val="00270852"/>
    <w:rsid w:val="00270B06"/>
    <w:rsid w:val="00270DD6"/>
    <w:rsid w:val="00270F92"/>
    <w:rsid w:val="0027134B"/>
    <w:rsid w:val="002717F2"/>
    <w:rsid w:val="002724E9"/>
    <w:rsid w:val="00272A7C"/>
    <w:rsid w:val="00272AE5"/>
    <w:rsid w:val="00273151"/>
    <w:rsid w:val="0027395B"/>
    <w:rsid w:val="00273A2A"/>
    <w:rsid w:val="00273DBE"/>
    <w:rsid w:val="002740F5"/>
    <w:rsid w:val="00274F84"/>
    <w:rsid w:val="0027519B"/>
    <w:rsid w:val="00275750"/>
    <w:rsid w:val="002759F7"/>
    <w:rsid w:val="0027610C"/>
    <w:rsid w:val="00276204"/>
    <w:rsid w:val="0027649C"/>
    <w:rsid w:val="00276726"/>
    <w:rsid w:val="002768CF"/>
    <w:rsid w:val="00276A2B"/>
    <w:rsid w:val="00277C57"/>
    <w:rsid w:val="002801B0"/>
    <w:rsid w:val="00281517"/>
    <w:rsid w:val="002823E2"/>
    <w:rsid w:val="002825E4"/>
    <w:rsid w:val="00282878"/>
    <w:rsid w:val="00282CEB"/>
    <w:rsid w:val="002831BB"/>
    <w:rsid w:val="00283251"/>
    <w:rsid w:val="00283444"/>
    <w:rsid w:val="0028368B"/>
    <w:rsid w:val="00283704"/>
    <w:rsid w:val="00283CB4"/>
    <w:rsid w:val="00283CFC"/>
    <w:rsid w:val="00283E4F"/>
    <w:rsid w:val="0028414C"/>
    <w:rsid w:val="00284715"/>
    <w:rsid w:val="002848D9"/>
    <w:rsid w:val="002849BE"/>
    <w:rsid w:val="00285163"/>
    <w:rsid w:val="00285507"/>
    <w:rsid w:val="00285DC9"/>
    <w:rsid w:val="002860C0"/>
    <w:rsid w:val="002864C0"/>
    <w:rsid w:val="0028696B"/>
    <w:rsid w:val="0028696F"/>
    <w:rsid w:val="00286B37"/>
    <w:rsid w:val="002878E1"/>
    <w:rsid w:val="00287E4B"/>
    <w:rsid w:val="002901AD"/>
    <w:rsid w:val="002901C4"/>
    <w:rsid w:val="002903D6"/>
    <w:rsid w:val="002907DE"/>
    <w:rsid w:val="00291269"/>
    <w:rsid w:val="0029129D"/>
    <w:rsid w:val="00291D5E"/>
    <w:rsid w:val="00292528"/>
    <w:rsid w:val="002927FD"/>
    <w:rsid w:val="00293314"/>
    <w:rsid w:val="00293A67"/>
    <w:rsid w:val="00293BE2"/>
    <w:rsid w:val="00293F17"/>
    <w:rsid w:val="002944C2"/>
    <w:rsid w:val="002946DA"/>
    <w:rsid w:val="002949FC"/>
    <w:rsid w:val="00294FFE"/>
    <w:rsid w:val="002952A6"/>
    <w:rsid w:val="002963BA"/>
    <w:rsid w:val="002972A8"/>
    <w:rsid w:val="002972D3"/>
    <w:rsid w:val="00297508"/>
    <w:rsid w:val="002978CD"/>
    <w:rsid w:val="002A0190"/>
    <w:rsid w:val="002A091F"/>
    <w:rsid w:val="002A09DB"/>
    <w:rsid w:val="002A0E62"/>
    <w:rsid w:val="002A10B3"/>
    <w:rsid w:val="002A1261"/>
    <w:rsid w:val="002A12A8"/>
    <w:rsid w:val="002A147E"/>
    <w:rsid w:val="002A1565"/>
    <w:rsid w:val="002A185F"/>
    <w:rsid w:val="002A1CD0"/>
    <w:rsid w:val="002A2296"/>
    <w:rsid w:val="002A2A9B"/>
    <w:rsid w:val="002A32F1"/>
    <w:rsid w:val="002A4DCA"/>
    <w:rsid w:val="002A4E3C"/>
    <w:rsid w:val="002A55D6"/>
    <w:rsid w:val="002A5EB9"/>
    <w:rsid w:val="002A6019"/>
    <w:rsid w:val="002A63CD"/>
    <w:rsid w:val="002A63E7"/>
    <w:rsid w:val="002A6430"/>
    <w:rsid w:val="002A6514"/>
    <w:rsid w:val="002A6664"/>
    <w:rsid w:val="002A67EF"/>
    <w:rsid w:val="002A6A4B"/>
    <w:rsid w:val="002A6C95"/>
    <w:rsid w:val="002A6DF6"/>
    <w:rsid w:val="002A6E11"/>
    <w:rsid w:val="002A7C87"/>
    <w:rsid w:val="002B0115"/>
    <w:rsid w:val="002B0224"/>
    <w:rsid w:val="002B02CD"/>
    <w:rsid w:val="002B057C"/>
    <w:rsid w:val="002B0D7B"/>
    <w:rsid w:val="002B134E"/>
    <w:rsid w:val="002B153F"/>
    <w:rsid w:val="002B1C93"/>
    <w:rsid w:val="002B2239"/>
    <w:rsid w:val="002B28A2"/>
    <w:rsid w:val="002B290A"/>
    <w:rsid w:val="002B3138"/>
    <w:rsid w:val="002B3228"/>
    <w:rsid w:val="002B3BC8"/>
    <w:rsid w:val="002B52CA"/>
    <w:rsid w:val="002B5F9B"/>
    <w:rsid w:val="002B6033"/>
    <w:rsid w:val="002B61E0"/>
    <w:rsid w:val="002B62F8"/>
    <w:rsid w:val="002B709B"/>
    <w:rsid w:val="002B745E"/>
    <w:rsid w:val="002B77CD"/>
    <w:rsid w:val="002B7815"/>
    <w:rsid w:val="002B7904"/>
    <w:rsid w:val="002B7D9C"/>
    <w:rsid w:val="002C01D3"/>
    <w:rsid w:val="002C028C"/>
    <w:rsid w:val="002C02A4"/>
    <w:rsid w:val="002C077A"/>
    <w:rsid w:val="002C14C1"/>
    <w:rsid w:val="002C19A9"/>
    <w:rsid w:val="002C1AA0"/>
    <w:rsid w:val="002C1BED"/>
    <w:rsid w:val="002C1CCB"/>
    <w:rsid w:val="002C2A2D"/>
    <w:rsid w:val="002C2D7A"/>
    <w:rsid w:val="002C2E0F"/>
    <w:rsid w:val="002C3561"/>
    <w:rsid w:val="002C3668"/>
    <w:rsid w:val="002C36C0"/>
    <w:rsid w:val="002C3881"/>
    <w:rsid w:val="002C3EE3"/>
    <w:rsid w:val="002C40E0"/>
    <w:rsid w:val="002C46EE"/>
    <w:rsid w:val="002C4D5B"/>
    <w:rsid w:val="002C503D"/>
    <w:rsid w:val="002C5254"/>
    <w:rsid w:val="002C557D"/>
    <w:rsid w:val="002C56A4"/>
    <w:rsid w:val="002C572F"/>
    <w:rsid w:val="002C5B8A"/>
    <w:rsid w:val="002C6043"/>
    <w:rsid w:val="002C6148"/>
    <w:rsid w:val="002C649D"/>
    <w:rsid w:val="002C65E0"/>
    <w:rsid w:val="002C7020"/>
    <w:rsid w:val="002C7083"/>
    <w:rsid w:val="002C7756"/>
    <w:rsid w:val="002C7EB5"/>
    <w:rsid w:val="002C7FED"/>
    <w:rsid w:val="002D011E"/>
    <w:rsid w:val="002D02E5"/>
    <w:rsid w:val="002D0B8D"/>
    <w:rsid w:val="002D1067"/>
    <w:rsid w:val="002D13F2"/>
    <w:rsid w:val="002D175D"/>
    <w:rsid w:val="002D1C07"/>
    <w:rsid w:val="002D200B"/>
    <w:rsid w:val="002D2121"/>
    <w:rsid w:val="002D2381"/>
    <w:rsid w:val="002D2388"/>
    <w:rsid w:val="002D2732"/>
    <w:rsid w:val="002D2921"/>
    <w:rsid w:val="002D2C7C"/>
    <w:rsid w:val="002D2E9B"/>
    <w:rsid w:val="002D35EC"/>
    <w:rsid w:val="002D3863"/>
    <w:rsid w:val="002D39F5"/>
    <w:rsid w:val="002D3B63"/>
    <w:rsid w:val="002D3D6E"/>
    <w:rsid w:val="002D3DC6"/>
    <w:rsid w:val="002D438A"/>
    <w:rsid w:val="002D471B"/>
    <w:rsid w:val="002D4CE9"/>
    <w:rsid w:val="002D5226"/>
    <w:rsid w:val="002D569B"/>
    <w:rsid w:val="002D5BDB"/>
    <w:rsid w:val="002D5E85"/>
    <w:rsid w:val="002D5F53"/>
    <w:rsid w:val="002D70A7"/>
    <w:rsid w:val="002D74A3"/>
    <w:rsid w:val="002D7962"/>
    <w:rsid w:val="002D7D88"/>
    <w:rsid w:val="002E004C"/>
    <w:rsid w:val="002E0355"/>
    <w:rsid w:val="002E0D8D"/>
    <w:rsid w:val="002E1019"/>
    <w:rsid w:val="002E12A3"/>
    <w:rsid w:val="002E1BFF"/>
    <w:rsid w:val="002E1D24"/>
    <w:rsid w:val="002E1DAE"/>
    <w:rsid w:val="002E23D8"/>
    <w:rsid w:val="002E2549"/>
    <w:rsid w:val="002E3A51"/>
    <w:rsid w:val="002E3DB1"/>
    <w:rsid w:val="002E456D"/>
    <w:rsid w:val="002E518B"/>
    <w:rsid w:val="002E598A"/>
    <w:rsid w:val="002E5B64"/>
    <w:rsid w:val="002E5D3F"/>
    <w:rsid w:val="002E609F"/>
    <w:rsid w:val="002E6D72"/>
    <w:rsid w:val="002E6FBD"/>
    <w:rsid w:val="002E7AC9"/>
    <w:rsid w:val="002E7B0D"/>
    <w:rsid w:val="002E7BC5"/>
    <w:rsid w:val="002E7D6F"/>
    <w:rsid w:val="002F0008"/>
    <w:rsid w:val="002F03C6"/>
    <w:rsid w:val="002F0B6C"/>
    <w:rsid w:val="002F0E36"/>
    <w:rsid w:val="002F0FE1"/>
    <w:rsid w:val="002F1641"/>
    <w:rsid w:val="002F1B0C"/>
    <w:rsid w:val="002F1EC8"/>
    <w:rsid w:val="002F2800"/>
    <w:rsid w:val="002F2B03"/>
    <w:rsid w:val="002F2BA5"/>
    <w:rsid w:val="002F2F75"/>
    <w:rsid w:val="002F316F"/>
    <w:rsid w:val="002F36BA"/>
    <w:rsid w:val="002F3703"/>
    <w:rsid w:val="002F3AB0"/>
    <w:rsid w:val="002F3B22"/>
    <w:rsid w:val="002F45E8"/>
    <w:rsid w:val="002F5040"/>
    <w:rsid w:val="002F523C"/>
    <w:rsid w:val="002F606B"/>
    <w:rsid w:val="002F619D"/>
    <w:rsid w:val="002F647F"/>
    <w:rsid w:val="002F673A"/>
    <w:rsid w:val="002F673C"/>
    <w:rsid w:val="002F6AB0"/>
    <w:rsid w:val="002F7315"/>
    <w:rsid w:val="002F7323"/>
    <w:rsid w:val="002F73CB"/>
    <w:rsid w:val="002F7546"/>
    <w:rsid w:val="002F7757"/>
    <w:rsid w:val="002F7D82"/>
    <w:rsid w:val="002F7EBF"/>
    <w:rsid w:val="00300479"/>
    <w:rsid w:val="0030059E"/>
    <w:rsid w:val="003008ED"/>
    <w:rsid w:val="0030112E"/>
    <w:rsid w:val="003011F7"/>
    <w:rsid w:val="003017E6"/>
    <w:rsid w:val="003026EE"/>
    <w:rsid w:val="00302BCC"/>
    <w:rsid w:val="00303607"/>
    <w:rsid w:val="00303B0F"/>
    <w:rsid w:val="0030415F"/>
    <w:rsid w:val="0030470E"/>
    <w:rsid w:val="00304A4E"/>
    <w:rsid w:val="00305A32"/>
    <w:rsid w:val="0030683B"/>
    <w:rsid w:val="00306BA1"/>
    <w:rsid w:val="00306BA3"/>
    <w:rsid w:val="003070CC"/>
    <w:rsid w:val="003075D1"/>
    <w:rsid w:val="00307C27"/>
    <w:rsid w:val="00307D9E"/>
    <w:rsid w:val="003100A0"/>
    <w:rsid w:val="00310222"/>
    <w:rsid w:val="00310275"/>
    <w:rsid w:val="00310712"/>
    <w:rsid w:val="00310C89"/>
    <w:rsid w:val="0031130A"/>
    <w:rsid w:val="00311A14"/>
    <w:rsid w:val="00312425"/>
    <w:rsid w:val="00313C51"/>
    <w:rsid w:val="00314650"/>
    <w:rsid w:val="00314844"/>
    <w:rsid w:val="00315862"/>
    <w:rsid w:val="0031592D"/>
    <w:rsid w:val="00315BA5"/>
    <w:rsid w:val="003160D0"/>
    <w:rsid w:val="003160E3"/>
    <w:rsid w:val="0031650A"/>
    <w:rsid w:val="00316908"/>
    <w:rsid w:val="00316B2F"/>
    <w:rsid w:val="00316FE2"/>
    <w:rsid w:val="0031763A"/>
    <w:rsid w:val="00317D47"/>
    <w:rsid w:val="00320A11"/>
    <w:rsid w:val="00320AAE"/>
    <w:rsid w:val="00320F41"/>
    <w:rsid w:val="003217E9"/>
    <w:rsid w:val="00321B1A"/>
    <w:rsid w:val="00321F2A"/>
    <w:rsid w:val="00322598"/>
    <w:rsid w:val="00322DA0"/>
    <w:rsid w:val="00323920"/>
    <w:rsid w:val="00323EA5"/>
    <w:rsid w:val="003243D8"/>
    <w:rsid w:val="00324D59"/>
    <w:rsid w:val="003252C0"/>
    <w:rsid w:val="00325CFB"/>
    <w:rsid w:val="00326877"/>
    <w:rsid w:val="0032697D"/>
    <w:rsid w:val="0032719E"/>
    <w:rsid w:val="0032768C"/>
    <w:rsid w:val="0032771C"/>
    <w:rsid w:val="003279C9"/>
    <w:rsid w:val="00327F0C"/>
    <w:rsid w:val="0033005B"/>
    <w:rsid w:val="003300A3"/>
    <w:rsid w:val="00330677"/>
    <w:rsid w:val="00330DF4"/>
    <w:rsid w:val="003316E0"/>
    <w:rsid w:val="00331D4C"/>
    <w:rsid w:val="00331DF8"/>
    <w:rsid w:val="00332FCC"/>
    <w:rsid w:val="003331BB"/>
    <w:rsid w:val="003338CB"/>
    <w:rsid w:val="00333EF8"/>
    <w:rsid w:val="00333F37"/>
    <w:rsid w:val="00333F8F"/>
    <w:rsid w:val="003343DC"/>
    <w:rsid w:val="003344DF"/>
    <w:rsid w:val="00334615"/>
    <w:rsid w:val="00334667"/>
    <w:rsid w:val="00334753"/>
    <w:rsid w:val="003349C9"/>
    <w:rsid w:val="00334ABC"/>
    <w:rsid w:val="00336217"/>
    <w:rsid w:val="0033644E"/>
    <w:rsid w:val="003365EB"/>
    <w:rsid w:val="0033678C"/>
    <w:rsid w:val="003369C5"/>
    <w:rsid w:val="003373FE"/>
    <w:rsid w:val="003374B9"/>
    <w:rsid w:val="00337EC5"/>
    <w:rsid w:val="00340553"/>
    <w:rsid w:val="00341641"/>
    <w:rsid w:val="0034199C"/>
    <w:rsid w:val="00342101"/>
    <w:rsid w:val="00342159"/>
    <w:rsid w:val="00342203"/>
    <w:rsid w:val="003423AE"/>
    <w:rsid w:val="00342E39"/>
    <w:rsid w:val="0034314F"/>
    <w:rsid w:val="0034319C"/>
    <w:rsid w:val="003432B7"/>
    <w:rsid w:val="0034365D"/>
    <w:rsid w:val="0034374A"/>
    <w:rsid w:val="00343A9B"/>
    <w:rsid w:val="00343C61"/>
    <w:rsid w:val="00343F2C"/>
    <w:rsid w:val="00343FC6"/>
    <w:rsid w:val="00344225"/>
    <w:rsid w:val="00344385"/>
    <w:rsid w:val="00344896"/>
    <w:rsid w:val="00344D84"/>
    <w:rsid w:val="00344F95"/>
    <w:rsid w:val="00345040"/>
    <w:rsid w:val="00345A81"/>
    <w:rsid w:val="00345ABF"/>
    <w:rsid w:val="00345E5D"/>
    <w:rsid w:val="00345FCF"/>
    <w:rsid w:val="003462A3"/>
    <w:rsid w:val="00346663"/>
    <w:rsid w:val="00347076"/>
    <w:rsid w:val="00350267"/>
    <w:rsid w:val="003507D0"/>
    <w:rsid w:val="00350AE7"/>
    <w:rsid w:val="00351449"/>
    <w:rsid w:val="003514C0"/>
    <w:rsid w:val="00351F46"/>
    <w:rsid w:val="00352652"/>
    <w:rsid w:val="00353466"/>
    <w:rsid w:val="003537E5"/>
    <w:rsid w:val="00353A13"/>
    <w:rsid w:val="0035403F"/>
    <w:rsid w:val="0035404B"/>
    <w:rsid w:val="00354715"/>
    <w:rsid w:val="00355479"/>
    <w:rsid w:val="003554DD"/>
    <w:rsid w:val="00355DAE"/>
    <w:rsid w:val="00355DEE"/>
    <w:rsid w:val="00356D58"/>
    <w:rsid w:val="0036004B"/>
    <w:rsid w:val="003603E5"/>
    <w:rsid w:val="00360AA1"/>
    <w:rsid w:val="003610C4"/>
    <w:rsid w:val="00361535"/>
    <w:rsid w:val="0036154E"/>
    <w:rsid w:val="00361678"/>
    <w:rsid w:val="00361EF7"/>
    <w:rsid w:val="003624E8"/>
    <w:rsid w:val="00362F74"/>
    <w:rsid w:val="0036342B"/>
    <w:rsid w:val="0036356B"/>
    <w:rsid w:val="003638D0"/>
    <w:rsid w:val="00363AF2"/>
    <w:rsid w:val="00363B1E"/>
    <w:rsid w:val="0036430E"/>
    <w:rsid w:val="00364420"/>
    <w:rsid w:val="00364E01"/>
    <w:rsid w:val="0036515C"/>
    <w:rsid w:val="0036611B"/>
    <w:rsid w:val="003666BE"/>
    <w:rsid w:val="00366B98"/>
    <w:rsid w:val="00366BEE"/>
    <w:rsid w:val="00366C63"/>
    <w:rsid w:val="00367008"/>
    <w:rsid w:val="003673F5"/>
    <w:rsid w:val="00367474"/>
    <w:rsid w:val="00367E67"/>
    <w:rsid w:val="00370630"/>
    <w:rsid w:val="0037080F"/>
    <w:rsid w:val="00370AFB"/>
    <w:rsid w:val="00370EE3"/>
    <w:rsid w:val="00370EFD"/>
    <w:rsid w:val="003712BE"/>
    <w:rsid w:val="003712F2"/>
    <w:rsid w:val="00371446"/>
    <w:rsid w:val="003722F5"/>
    <w:rsid w:val="00372379"/>
    <w:rsid w:val="00372583"/>
    <w:rsid w:val="003727A6"/>
    <w:rsid w:val="00372BB8"/>
    <w:rsid w:val="00373585"/>
    <w:rsid w:val="00374673"/>
    <w:rsid w:val="003747E0"/>
    <w:rsid w:val="00375029"/>
    <w:rsid w:val="0037529B"/>
    <w:rsid w:val="003754A8"/>
    <w:rsid w:val="00375560"/>
    <w:rsid w:val="00375D3B"/>
    <w:rsid w:val="00376475"/>
    <w:rsid w:val="0037649D"/>
    <w:rsid w:val="0037678D"/>
    <w:rsid w:val="003779CB"/>
    <w:rsid w:val="00377CF9"/>
    <w:rsid w:val="00377EE1"/>
    <w:rsid w:val="0038013F"/>
    <w:rsid w:val="003801DF"/>
    <w:rsid w:val="0038058D"/>
    <w:rsid w:val="0038068E"/>
    <w:rsid w:val="003809CD"/>
    <w:rsid w:val="00380B53"/>
    <w:rsid w:val="00380B90"/>
    <w:rsid w:val="00380D47"/>
    <w:rsid w:val="00380E75"/>
    <w:rsid w:val="00381388"/>
    <w:rsid w:val="003817F3"/>
    <w:rsid w:val="00381D33"/>
    <w:rsid w:val="00382746"/>
    <w:rsid w:val="0038294B"/>
    <w:rsid w:val="00383005"/>
    <w:rsid w:val="0038398E"/>
    <w:rsid w:val="00384029"/>
    <w:rsid w:val="00385063"/>
    <w:rsid w:val="0038616D"/>
    <w:rsid w:val="00386991"/>
    <w:rsid w:val="00386C1B"/>
    <w:rsid w:val="00386DA8"/>
    <w:rsid w:val="00387345"/>
    <w:rsid w:val="00387565"/>
    <w:rsid w:val="003875A8"/>
    <w:rsid w:val="003877FE"/>
    <w:rsid w:val="00387A9C"/>
    <w:rsid w:val="00387CD2"/>
    <w:rsid w:val="00387ED5"/>
    <w:rsid w:val="00387FE5"/>
    <w:rsid w:val="003903F4"/>
    <w:rsid w:val="003916D1"/>
    <w:rsid w:val="00391B0E"/>
    <w:rsid w:val="00391B2F"/>
    <w:rsid w:val="00391C6E"/>
    <w:rsid w:val="00392785"/>
    <w:rsid w:val="00392D14"/>
    <w:rsid w:val="00392F93"/>
    <w:rsid w:val="003931A0"/>
    <w:rsid w:val="00393B39"/>
    <w:rsid w:val="00394071"/>
    <w:rsid w:val="0039417F"/>
    <w:rsid w:val="00394517"/>
    <w:rsid w:val="00394AC2"/>
    <w:rsid w:val="00395C47"/>
    <w:rsid w:val="00395E22"/>
    <w:rsid w:val="0039685C"/>
    <w:rsid w:val="00396B6C"/>
    <w:rsid w:val="00397A10"/>
    <w:rsid w:val="00397CE0"/>
    <w:rsid w:val="00397EFA"/>
    <w:rsid w:val="003A0327"/>
    <w:rsid w:val="003A09C0"/>
    <w:rsid w:val="003A0AAB"/>
    <w:rsid w:val="003A0B0B"/>
    <w:rsid w:val="003A13DD"/>
    <w:rsid w:val="003A1787"/>
    <w:rsid w:val="003A1A7C"/>
    <w:rsid w:val="003A1C7E"/>
    <w:rsid w:val="003A222E"/>
    <w:rsid w:val="003A236C"/>
    <w:rsid w:val="003A2393"/>
    <w:rsid w:val="003A25EE"/>
    <w:rsid w:val="003A2785"/>
    <w:rsid w:val="003A28E9"/>
    <w:rsid w:val="003A2CB9"/>
    <w:rsid w:val="003A3012"/>
    <w:rsid w:val="003A3364"/>
    <w:rsid w:val="003A36A4"/>
    <w:rsid w:val="003A36C0"/>
    <w:rsid w:val="003A387B"/>
    <w:rsid w:val="003A3A87"/>
    <w:rsid w:val="003A3CAB"/>
    <w:rsid w:val="003A3E3D"/>
    <w:rsid w:val="003A43B4"/>
    <w:rsid w:val="003A4976"/>
    <w:rsid w:val="003A4DA9"/>
    <w:rsid w:val="003A556B"/>
    <w:rsid w:val="003A5901"/>
    <w:rsid w:val="003A5A8D"/>
    <w:rsid w:val="003A5AA7"/>
    <w:rsid w:val="003A5DC9"/>
    <w:rsid w:val="003A5F89"/>
    <w:rsid w:val="003A6209"/>
    <w:rsid w:val="003A63C0"/>
    <w:rsid w:val="003A6726"/>
    <w:rsid w:val="003A6EE2"/>
    <w:rsid w:val="003A6FF4"/>
    <w:rsid w:val="003A713E"/>
    <w:rsid w:val="003A731A"/>
    <w:rsid w:val="003A7A3B"/>
    <w:rsid w:val="003A7A63"/>
    <w:rsid w:val="003B0014"/>
    <w:rsid w:val="003B03E0"/>
    <w:rsid w:val="003B048F"/>
    <w:rsid w:val="003B07D4"/>
    <w:rsid w:val="003B08A8"/>
    <w:rsid w:val="003B0C83"/>
    <w:rsid w:val="003B0C9B"/>
    <w:rsid w:val="003B0FD3"/>
    <w:rsid w:val="003B12B2"/>
    <w:rsid w:val="003B1F81"/>
    <w:rsid w:val="003B27A6"/>
    <w:rsid w:val="003B29C6"/>
    <w:rsid w:val="003B31BB"/>
    <w:rsid w:val="003B3CA5"/>
    <w:rsid w:val="003B42D1"/>
    <w:rsid w:val="003B4627"/>
    <w:rsid w:val="003B48DD"/>
    <w:rsid w:val="003B5595"/>
    <w:rsid w:val="003B5769"/>
    <w:rsid w:val="003B599A"/>
    <w:rsid w:val="003B5DA8"/>
    <w:rsid w:val="003B6279"/>
    <w:rsid w:val="003B6369"/>
    <w:rsid w:val="003B65EB"/>
    <w:rsid w:val="003B666B"/>
    <w:rsid w:val="003B69FE"/>
    <w:rsid w:val="003B6C41"/>
    <w:rsid w:val="003B6CC7"/>
    <w:rsid w:val="003B6F11"/>
    <w:rsid w:val="003B7201"/>
    <w:rsid w:val="003B7552"/>
    <w:rsid w:val="003B7818"/>
    <w:rsid w:val="003B7832"/>
    <w:rsid w:val="003B7894"/>
    <w:rsid w:val="003B7933"/>
    <w:rsid w:val="003B7C1A"/>
    <w:rsid w:val="003C058A"/>
    <w:rsid w:val="003C06FE"/>
    <w:rsid w:val="003C0C38"/>
    <w:rsid w:val="003C0D8E"/>
    <w:rsid w:val="003C1282"/>
    <w:rsid w:val="003C24E9"/>
    <w:rsid w:val="003C25CA"/>
    <w:rsid w:val="003C2A0A"/>
    <w:rsid w:val="003C2AD6"/>
    <w:rsid w:val="003C3088"/>
    <w:rsid w:val="003C3143"/>
    <w:rsid w:val="003C358A"/>
    <w:rsid w:val="003C35B0"/>
    <w:rsid w:val="003C377B"/>
    <w:rsid w:val="003C3800"/>
    <w:rsid w:val="003C3D91"/>
    <w:rsid w:val="003C4737"/>
    <w:rsid w:val="003C4747"/>
    <w:rsid w:val="003C5434"/>
    <w:rsid w:val="003C54AD"/>
    <w:rsid w:val="003C5C8B"/>
    <w:rsid w:val="003C6111"/>
    <w:rsid w:val="003C631A"/>
    <w:rsid w:val="003C672C"/>
    <w:rsid w:val="003C6F96"/>
    <w:rsid w:val="003C746A"/>
    <w:rsid w:val="003C74CF"/>
    <w:rsid w:val="003C7A20"/>
    <w:rsid w:val="003C7AA8"/>
    <w:rsid w:val="003D0441"/>
    <w:rsid w:val="003D06C0"/>
    <w:rsid w:val="003D0975"/>
    <w:rsid w:val="003D09D8"/>
    <w:rsid w:val="003D0BEB"/>
    <w:rsid w:val="003D0E49"/>
    <w:rsid w:val="003D0F12"/>
    <w:rsid w:val="003D113E"/>
    <w:rsid w:val="003D12BC"/>
    <w:rsid w:val="003D132D"/>
    <w:rsid w:val="003D1330"/>
    <w:rsid w:val="003D1632"/>
    <w:rsid w:val="003D1730"/>
    <w:rsid w:val="003D1D21"/>
    <w:rsid w:val="003D1EBC"/>
    <w:rsid w:val="003D1F77"/>
    <w:rsid w:val="003D21DE"/>
    <w:rsid w:val="003D2629"/>
    <w:rsid w:val="003D2887"/>
    <w:rsid w:val="003D3162"/>
    <w:rsid w:val="003D3163"/>
    <w:rsid w:val="003D3AF7"/>
    <w:rsid w:val="003D3CC7"/>
    <w:rsid w:val="003D41D5"/>
    <w:rsid w:val="003D43E1"/>
    <w:rsid w:val="003D4468"/>
    <w:rsid w:val="003D4C03"/>
    <w:rsid w:val="003D4D3B"/>
    <w:rsid w:val="003D62EA"/>
    <w:rsid w:val="003D6832"/>
    <w:rsid w:val="003D69F4"/>
    <w:rsid w:val="003D6DCF"/>
    <w:rsid w:val="003D7446"/>
    <w:rsid w:val="003D7943"/>
    <w:rsid w:val="003D7D5B"/>
    <w:rsid w:val="003D7E31"/>
    <w:rsid w:val="003D7E4D"/>
    <w:rsid w:val="003D7F17"/>
    <w:rsid w:val="003E04C6"/>
    <w:rsid w:val="003E04F8"/>
    <w:rsid w:val="003E06B1"/>
    <w:rsid w:val="003E071D"/>
    <w:rsid w:val="003E07DC"/>
    <w:rsid w:val="003E0811"/>
    <w:rsid w:val="003E0AC2"/>
    <w:rsid w:val="003E1083"/>
    <w:rsid w:val="003E16EE"/>
    <w:rsid w:val="003E1962"/>
    <w:rsid w:val="003E1C8E"/>
    <w:rsid w:val="003E1EF2"/>
    <w:rsid w:val="003E2213"/>
    <w:rsid w:val="003E2EC6"/>
    <w:rsid w:val="003E349E"/>
    <w:rsid w:val="003E3A83"/>
    <w:rsid w:val="003E4289"/>
    <w:rsid w:val="003E42F2"/>
    <w:rsid w:val="003E46AD"/>
    <w:rsid w:val="003E4749"/>
    <w:rsid w:val="003E4C8F"/>
    <w:rsid w:val="003E4D3D"/>
    <w:rsid w:val="003E4E2B"/>
    <w:rsid w:val="003E5264"/>
    <w:rsid w:val="003E5A45"/>
    <w:rsid w:val="003E5FB2"/>
    <w:rsid w:val="003E610A"/>
    <w:rsid w:val="003E6378"/>
    <w:rsid w:val="003E63DA"/>
    <w:rsid w:val="003E6511"/>
    <w:rsid w:val="003E658D"/>
    <w:rsid w:val="003E669D"/>
    <w:rsid w:val="003E6E22"/>
    <w:rsid w:val="003E73ED"/>
    <w:rsid w:val="003E77B7"/>
    <w:rsid w:val="003E7F0A"/>
    <w:rsid w:val="003E7FDD"/>
    <w:rsid w:val="003F00B5"/>
    <w:rsid w:val="003F00D1"/>
    <w:rsid w:val="003F04EF"/>
    <w:rsid w:val="003F07F3"/>
    <w:rsid w:val="003F0959"/>
    <w:rsid w:val="003F12B1"/>
    <w:rsid w:val="003F1A16"/>
    <w:rsid w:val="003F1B5D"/>
    <w:rsid w:val="003F1DD6"/>
    <w:rsid w:val="003F21A4"/>
    <w:rsid w:val="003F2950"/>
    <w:rsid w:val="003F2BB1"/>
    <w:rsid w:val="003F2D12"/>
    <w:rsid w:val="003F3173"/>
    <w:rsid w:val="003F3A7C"/>
    <w:rsid w:val="003F3B01"/>
    <w:rsid w:val="003F3E04"/>
    <w:rsid w:val="003F3E2F"/>
    <w:rsid w:val="003F46E0"/>
    <w:rsid w:val="003F4C02"/>
    <w:rsid w:val="003F4C21"/>
    <w:rsid w:val="003F5590"/>
    <w:rsid w:val="003F5A47"/>
    <w:rsid w:val="003F6878"/>
    <w:rsid w:val="003F695B"/>
    <w:rsid w:val="003F6D37"/>
    <w:rsid w:val="003F7372"/>
    <w:rsid w:val="003F76AF"/>
    <w:rsid w:val="003F7983"/>
    <w:rsid w:val="003F79A2"/>
    <w:rsid w:val="00400629"/>
    <w:rsid w:val="0040071A"/>
    <w:rsid w:val="004008CB"/>
    <w:rsid w:val="00400E16"/>
    <w:rsid w:val="0040143F"/>
    <w:rsid w:val="00401B45"/>
    <w:rsid w:val="00401DC2"/>
    <w:rsid w:val="00402A0A"/>
    <w:rsid w:val="00402B35"/>
    <w:rsid w:val="00402C06"/>
    <w:rsid w:val="00402DFA"/>
    <w:rsid w:val="00403ABC"/>
    <w:rsid w:val="00403CBC"/>
    <w:rsid w:val="00403F2B"/>
    <w:rsid w:val="004047B7"/>
    <w:rsid w:val="004047E5"/>
    <w:rsid w:val="00404F08"/>
    <w:rsid w:val="004054AD"/>
    <w:rsid w:val="004055E1"/>
    <w:rsid w:val="004057B3"/>
    <w:rsid w:val="00405C1E"/>
    <w:rsid w:val="0040620F"/>
    <w:rsid w:val="004069EB"/>
    <w:rsid w:val="00406E7F"/>
    <w:rsid w:val="00407D8A"/>
    <w:rsid w:val="00407DC4"/>
    <w:rsid w:val="00407DF6"/>
    <w:rsid w:val="00410106"/>
    <w:rsid w:val="004105B0"/>
    <w:rsid w:val="00410609"/>
    <w:rsid w:val="00410800"/>
    <w:rsid w:val="00410DE3"/>
    <w:rsid w:val="00410F01"/>
    <w:rsid w:val="00410F52"/>
    <w:rsid w:val="004110DD"/>
    <w:rsid w:val="00411635"/>
    <w:rsid w:val="00411B9F"/>
    <w:rsid w:val="00412184"/>
    <w:rsid w:val="00412679"/>
    <w:rsid w:val="00412768"/>
    <w:rsid w:val="00412875"/>
    <w:rsid w:val="004128F5"/>
    <w:rsid w:val="00412F1D"/>
    <w:rsid w:val="00412F6C"/>
    <w:rsid w:val="00412F72"/>
    <w:rsid w:val="00413171"/>
    <w:rsid w:val="00413216"/>
    <w:rsid w:val="004139EF"/>
    <w:rsid w:val="00414569"/>
    <w:rsid w:val="00414694"/>
    <w:rsid w:val="00414885"/>
    <w:rsid w:val="00415035"/>
    <w:rsid w:val="00415833"/>
    <w:rsid w:val="00415BA3"/>
    <w:rsid w:val="00415CE8"/>
    <w:rsid w:val="00415FA4"/>
    <w:rsid w:val="00416031"/>
    <w:rsid w:val="0041618E"/>
    <w:rsid w:val="00416218"/>
    <w:rsid w:val="00416539"/>
    <w:rsid w:val="00416B0A"/>
    <w:rsid w:val="00416BD7"/>
    <w:rsid w:val="004173D6"/>
    <w:rsid w:val="004177EC"/>
    <w:rsid w:val="00417937"/>
    <w:rsid w:val="00417AB2"/>
    <w:rsid w:val="00420314"/>
    <w:rsid w:val="004204C0"/>
    <w:rsid w:val="0042078E"/>
    <w:rsid w:val="00420D19"/>
    <w:rsid w:val="004210BC"/>
    <w:rsid w:val="004214E2"/>
    <w:rsid w:val="00421686"/>
    <w:rsid w:val="00421C64"/>
    <w:rsid w:val="00421E12"/>
    <w:rsid w:val="00421F04"/>
    <w:rsid w:val="00421F2C"/>
    <w:rsid w:val="00422000"/>
    <w:rsid w:val="0042237F"/>
    <w:rsid w:val="004223BB"/>
    <w:rsid w:val="0042288C"/>
    <w:rsid w:val="00422926"/>
    <w:rsid w:val="00422A2C"/>
    <w:rsid w:val="00423243"/>
    <w:rsid w:val="00423699"/>
    <w:rsid w:val="004238D3"/>
    <w:rsid w:val="0042393E"/>
    <w:rsid w:val="00423C41"/>
    <w:rsid w:val="004241D1"/>
    <w:rsid w:val="00424514"/>
    <w:rsid w:val="004246C7"/>
    <w:rsid w:val="004247E1"/>
    <w:rsid w:val="00424B40"/>
    <w:rsid w:val="00424E2F"/>
    <w:rsid w:val="00424E37"/>
    <w:rsid w:val="0042548F"/>
    <w:rsid w:val="00425D96"/>
    <w:rsid w:val="00426444"/>
    <w:rsid w:val="0042652A"/>
    <w:rsid w:val="004268B6"/>
    <w:rsid w:val="0042690C"/>
    <w:rsid w:val="00426A06"/>
    <w:rsid w:val="0042716F"/>
    <w:rsid w:val="004303DE"/>
    <w:rsid w:val="0043063D"/>
    <w:rsid w:val="00430C63"/>
    <w:rsid w:val="00430FFB"/>
    <w:rsid w:val="00431196"/>
    <w:rsid w:val="0043121A"/>
    <w:rsid w:val="00431B65"/>
    <w:rsid w:val="004327C8"/>
    <w:rsid w:val="004327E7"/>
    <w:rsid w:val="00433093"/>
    <w:rsid w:val="0043364F"/>
    <w:rsid w:val="0043367A"/>
    <w:rsid w:val="00433747"/>
    <w:rsid w:val="00433758"/>
    <w:rsid w:val="00433D3A"/>
    <w:rsid w:val="00433E0E"/>
    <w:rsid w:val="00434396"/>
    <w:rsid w:val="00434A1F"/>
    <w:rsid w:val="0043528D"/>
    <w:rsid w:val="00435863"/>
    <w:rsid w:val="00435977"/>
    <w:rsid w:val="00435A58"/>
    <w:rsid w:val="00435E45"/>
    <w:rsid w:val="004360AF"/>
    <w:rsid w:val="004362CA"/>
    <w:rsid w:val="004369E9"/>
    <w:rsid w:val="00436EA1"/>
    <w:rsid w:val="004370BF"/>
    <w:rsid w:val="0043740D"/>
    <w:rsid w:val="00437B4A"/>
    <w:rsid w:val="00437E53"/>
    <w:rsid w:val="004401EA"/>
    <w:rsid w:val="00440963"/>
    <w:rsid w:val="004412D9"/>
    <w:rsid w:val="00441D09"/>
    <w:rsid w:val="00441E9E"/>
    <w:rsid w:val="004421BC"/>
    <w:rsid w:val="00442790"/>
    <w:rsid w:val="0044284C"/>
    <w:rsid w:val="00442B62"/>
    <w:rsid w:val="00442BC1"/>
    <w:rsid w:val="00442C6A"/>
    <w:rsid w:val="00442E7E"/>
    <w:rsid w:val="00443259"/>
    <w:rsid w:val="00443397"/>
    <w:rsid w:val="004434D7"/>
    <w:rsid w:val="0044362B"/>
    <w:rsid w:val="004438BD"/>
    <w:rsid w:val="00443A20"/>
    <w:rsid w:val="00443FCA"/>
    <w:rsid w:val="00444082"/>
    <w:rsid w:val="00444726"/>
    <w:rsid w:val="00444B79"/>
    <w:rsid w:val="0044573A"/>
    <w:rsid w:val="00445913"/>
    <w:rsid w:val="00445A8D"/>
    <w:rsid w:val="00445DF8"/>
    <w:rsid w:val="00445F53"/>
    <w:rsid w:val="004467AD"/>
    <w:rsid w:val="00446FF3"/>
    <w:rsid w:val="00447A19"/>
    <w:rsid w:val="00447B19"/>
    <w:rsid w:val="00447C28"/>
    <w:rsid w:val="00447E23"/>
    <w:rsid w:val="004503DD"/>
    <w:rsid w:val="00450483"/>
    <w:rsid w:val="004509F1"/>
    <w:rsid w:val="00450EEC"/>
    <w:rsid w:val="00451467"/>
    <w:rsid w:val="004521C1"/>
    <w:rsid w:val="004521DA"/>
    <w:rsid w:val="004525FB"/>
    <w:rsid w:val="0045309F"/>
    <w:rsid w:val="004530CB"/>
    <w:rsid w:val="0045365A"/>
    <w:rsid w:val="00454279"/>
    <w:rsid w:val="00454BAE"/>
    <w:rsid w:val="00455321"/>
    <w:rsid w:val="00455323"/>
    <w:rsid w:val="00455AE4"/>
    <w:rsid w:val="00455D21"/>
    <w:rsid w:val="00456430"/>
    <w:rsid w:val="004568DE"/>
    <w:rsid w:val="00456C06"/>
    <w:rsid w:val="00456E2E"/>
    <w:rsid w:val="00456FE6"/>
    <w:rsid w:val="004572F1"/>
    <w:rsid w:val="00457331"/>
    <w:rsid w:val="00457483"/>
    <w:rsid w:val="00457521"/>
    <w:rsid w:val="00457F0A"/>
    <w:rsid w:val="00460922"/>
    <w:rsid w:val="00460ECF"/>
    <w:rsid w:val="00460F49"/>
    <w:rsid w:val="004610EC"/>
    <w:rsid w:val="00461546"/>
    <w:rsid w:val="0046198B"/>
    <w:rsid w:val="004623AB"/>
    <w:rsid w:val="004623BE"/>
    <w:rsid w:val="004626E3"/>
    <w:rsid w:val="0046288A"/>
    <w:rsid w:val="00462A9F"/>
    <w:rsid w:val="004635FB"/>
    <w:rsid w:val="00463977"/>
    <w:rsid w:val="00463A8F"/>
    <w:rsid w:val="00463E2B"/>
    <w:rsid w:val="00464543"/>
    <w:rsid w:val="0046471B"/>
    <w:rsid w:val="00465031"/>
    <w:rsid w:val="0046510A"/>
    <w:rsid w:val="00465504"/>
    <w:rsid w:val="00465551"/>
    <w:rsid w:val="004655EC"/>
    <w:rsid w:val="00465782"/>
    <w:rsid w:val="00465AD1"/>
    <w:rsid w:val="00465ADE"/>
    <w:rsid w:val="004660D6"/>
    <w:rsid w:val="004661E9"/>
    <w:rsid w:val="004677A4"/>
    <w:rsid w:val="00467D9B"/>
    <w:rsid w:val="0047084E"/>
    <w:rsid w:val="0047091C"/>
    <w:rsid w:val="00470958"/>
    <w:rsid w:val="00470A75"/>
    <w:rsid w:val="00470EEA"/>
    <w:rsid w:val="00470F1F"/>
    <w:rsid w:val="00471722"/>
    <w:rsid w:val="00471803"/>
    <w:rsid w:val="0047186A"/>
    <w:rsid w:val="00471CC5"/>
    <w:rsid w:val="00472ED5"/>
    <w:rsid w:val="0047314F"/>
    <w:rsid w:val="00473741"/>
    <w:rsid w:val="004739E8"/>
    <w:rsid w:val="00473DC6"/>
    <w:rsid w:val="00473E45"/>
    <w:rsid w:val="00473E4C"/>
    <w:rsid w:val="0047445E"/>
    <w:rsid w:val="00474616"/>
    <w:rsid w:val="00474724"/>
    <w:rsid w:val="0047509D"/>
    <w:rsid w:val="004750FF"/>
    <w:rsid w:val="004758FA"/>
    <w:rsid w:val="00476137"/>
    <w:rsid w:val="00476733"/>
    <w:rsid w:val="004767F0"/>
    <w:rsid w:val="00476B8A"/>
    <w:rsid w:val="0047790E"/>
    <w:rsid w:val="00477A52"/>
    <w:rsid w:val="00477B5D"/>
    <w:rsid w:val="00477DAB"/>
    <w:rsid w:val="00477F4F"/>
    <w:rsid w:val="00480226"/>
    <w:rsid w:val="0048034A"/>
    <w:rsid w:val="00480BF6"/>
    <w:rsid w:val="00480C5B"/>
    <w:rsid w:val="00480D1A"/>
    <w:rsid w:val="00480D32"/>
    <w:rsid w:val="00480E54"/>
    <w:rsid w:val="00480F5E"/>
    <w:rsid w:val="004810E7"/>
    <w:rsid w:val="004811F0"/>
    <w:rsid w:val="00481415"/>
    <w:rsid w:val="00481B64"/>
    <w:rsid w:val="00481CD8"/>
    <w:rsid w:val="00481FBC"/>
    <w:rsid w:val="00482C1C"/>
    <w:rsid w:val="00483502"/>
    <w:rsid w:val="0048370F"/>
    <w:rsid w:val="004841E8"/>
    <w:rsid w:val="00484E5F"/>
    <w:rsid w:val="00485876"/>
    <w:rsid w:val="00485B7B"/>
    <w:rsid w:val="00486480"/>
    <w:rsid w:val="0048693E"/>
    <w:rsid w:val="00486D5A"/>
    <w:rsid w:val="00486E8A"/>
    <w:rsid w:val="00486E99"/>
    <w:rsid w:val="00487056"/>
    <w:rsid w:val="004870AF"/>
    <w:rsid w:val="004870BB"/>
    <w:rsid w:val="0048727C"/>
    <w:rsid w:val="0048727D"/>
    <w:rsid w:val="00487400"/>
    <w:rsid w:val="0048770A"/>
    <w:rsid w:val="00487A5F"/>
    <w:rsid w:val="00487CBB"/>
    <w:rsid w:val="004903E0"/>
    <w:rsid w:val="00490538"/>
    <w:rsid w:val="004905F2"/>
    <w:rsid w:val="004906DD"/>
    <w:rsid w:val="0049073B"/>
    <w:rsid w:val="004910BA"/>
    <w:rsid w:val="00491380"/>
    <w:rsid w:val="004917CF"/>
    <w:rsid w:val="00491E46"/>
    <w:rsid w:val="00491FAC"/>
    <w:rsid w:val="00492673"/>
    <w:rsid w:val="00493176"/>
    <w:rsid w:val="004937CD"/>
    <w:rsid w:val="00493CA3"/>
    <w:rsid w:val="004940A4"/>
    <w:rsid w:val="0049421B"/>
    <w:rsid w:val="00494426"/>
    <w:rsid w:val="00494AEC"/>
    <w:rsid w:val="00494DA0"/>
    <w:rsid w:val="0049521E"/>
    <w:rsid w:val="0049539E"/>
    <w:rsid w:val="004955E2"/>
    <w:rsid w:val="00495744"/>
    <w:rsid w:val="0049592D"/>
    <w:rsid w:val="00495993"/>
    <w:rsid w:val="004959E8"/>
    <w:rsid w:val="0049647B"/>
    <w:rsid w:val="00496953"/>
    <w:rsid w:val="00496FD6"/>
    <w:rsid w:val="00497111"/>
    <w:rsid w:val="004976F0"/>
    <w:rsid w:val="004979C7"/>
    <w:rsid w:val="00497CFD"/>
    <w:rsid w:val="00497DB9"/>
    <w:rsid w:val="004A0604"/>
    <w:rsid w:val="004A0C01"/>
    <w:rsid w:val="004A0F9F"/>
    <w:rsid w:val="004A120C"/>
    <w:rsid w:val="004A13A3"/>
    <w:rsid w:val="004A2385"/>
    <w:rsid w:val="004A2702"/>
    <w:rsid w:val="004A27AD"/>
    <w:rsid w:val="004A41EA"/>
    <w:rsid w:val="004A4320"/>
    <w:rsid w:val="004A48D4"/>
    <w:rsid w:val="004A4968"/>
    <w:rsid w:val="004A51BA"/>
    <w:rsid w:val="004A51CB"/>
    <w:rsid w:val="004A53C5"/>
    <w:rsid w:val="004A545F"/>
    <w:rsid w:val="004A5512"/>
    <w:rsid w:val="004A5D68"/>
    <w:rsid w:val="004A5DDA"/>
    <w:rsid w:val="004A5E4B"/>
    <w:rsid w:val="004A5F83"/>
    <w:rsid w:val="004A6146"/>
    <w:rsid w:val="004A670D"/>
    <w:rsid w:val="004A6C17"/>
    <w:rsid w:val="004A722B"/>
    <w:rsid w:val="004A79C0"/>
    <w:rsid w:val="004B0532"/>
    <w:rsid w:val="004B05F4"/>
    <w:rsid w:val="004B08C5"/>
    <w:rsid w:val="004B1456"/>
    <w:rsid w:val="004B1A4D"/>
    <w:rsid w:val="004B1A84"/>
    <w:rsid w:val="004B1F66"/>
    <w:rsid w:val="004B234F"/>
    <w:rsid w:val="004B2A28"/>
    <w:rsid w:val="004B31EA"/>
    <w:rsid w:val="004B321A"/>
    <w:rsid w:val="004B3263"/>
    <w:rsid w:val="004B3373"/>
    <w:rsid w:val="004B3883"/>
    <w:rsid w:val="004B3A86"/>
    <w:rsid w:val="004B3C00"/>
    <w:rsid w:val="004B3DC2"/>
    <w:rsid w:val="004B3DD8"/>
    <w:rsid w:val="004B48B0"/>
    <w:rsid w:val="004B4A9B"/>
    <w:rsid w:val="004B4B16"/>
    <w:rsid w:val="004B4FBD"/>
    <w:rsid w:val="004B4FF5"/>
    <w:rsid w:val="004B501E"/>
    <w:rsid w:val="004B50D9"/>
    <w:rsid w:val="004B511A"/>
    <w:rsid w:val="004B5193"/>
    <w:rsid w:val="004B538F"/>
    <w:rsid w:val="004B5F4D"/>
    <w:rsid w:val="004B609F"/>
    <w:rsid w:val="004B60A6"/>
    <w:rsid w:val="004B7CA6"/>
    <w:rsid w:val="004B7E36"/>
    <w:rsid w:val="004B7F75"/>
    <w:rsid w:val="004C11D3"/>
    <w:rsid w:val="004C2040"/>
    <w:rsid w:val="004C20EF"/>
    <w:rsid w:val="004C21BD"/>
    <w:rsid w:val="004C2B34"/>
    <w:rsid w:val="004C2FAB"/>
    <w:rsid w:val="004C4092"/>
    <w:rsid w:val="004C4188"/>
    <w:rsid w:val="004C4360"/>
    <w:rsid w:val="004C43FB"/>
    <w:rsid w:val="004C44EC"/>
    <w:rsid w:val="004C4872"/>
    <w:rsid w:val="004C5529"/>
    <w:rsid w:val="004C57CA"/>
    <w:rsid w:val="004C57E1"/>
    <w:rsid w:val="004C60E1"/>
    <w:rsid w:val="004C662F"/>
    <w:rsid w:val="004C6850"/>
    <w:rsid w:val="004C6947"/>
    <w:rsid w:val="004C6DAF"/>
    <w:rsid w:val="004C6F2D"/>
    <w:rsid w:val="004C73FC"/>
    <w:rsid w:val="004C76AC"/>
    <w:rsid w:val="004C76DD"/>
    <w:rsid w:val="004C7723"/>
    <w:rsid w:val="004C7970"/>
    <w:rsid w:val="004D0233"/>
    <w:rsid w:val="004D0580"/>
    <w:rsid w:val="004D0AA4"/>
    <w:rsid w:val="004D0D19"/>
    <w:rsid w:val="004D0E7C"/>
    <w:rsid w:val="004D12E5"/>
    <w:rsid w:val="004D1771"/>
    <w:rsid w:val="004D1802"/>
    <w:rsid w:val="004D2993"/>
    <w:rsid w:val="004D3927"/>
    <w:rsid w:val="004D3AE0"/>
    <w:rsid w:val="004D3B63"/>
    <w:rsid w:val="004D3F0A"/>
    <w:rsid w:val="004D42AD"/>
    <w:rsid w:val="004D6194"/>
    <w:rsid w:val="004D6FC5"/>
    <w:rsid w:val="004D70AB"/>
    <w:rsid w:val="004D7204"/>
    <w:rsid w:val="004D7BF5"/>
    <w:rsid w:val="004E0AC0"/>
    <w:rsid w:val="004E0F23"/>
    <w:rsid w:val="004E0F6B"/>
    <w:rsid w:val="004E1407"/>
    <w:rsid w:val="004E18FD"/>
    <w:rsid w:val="004E1CB2"/>
    <w:rsid w:val="004E1ED2"/>
    <w:rsid w:val="004E1F8A"/>
    <w:rsid w:val="004E25A1"/>
    <w:rsid w:val="004E2A4E"/>
    <w:rsid w:val="004E2C9E"/>
    <w:rsid w:val="004E3695"/>
    <w:rsid w:val="004E36EA"/>
    <w:rsid w:val="004E3719"/>
    <w:rsid w:val="004E3A2E"/>
    <w:rsid w:val="004E40D5"/>
    <w:rsid w:val="004E4434"/>
    <w:rsid w:val="004E476F"/>
    <w:rsid w:val="004E59C9"/>
    <w:rsid w:val="004E6247"/>
    <w:rsid w:val="004E66E1"/>
    <w:rsid w:val="004E6766"/>
    <w:rsid w:val="004E67F9"/>
    <w:rsid w:val="004E6850"/>
    <w:rsid w:val="004E6D64"/>
    <w:rsid w:val="004E6D81"/>
    <w:rsid w:val="004E6D96"/>
    <w:rsid w:val="004E6E80"/>
    <w:rsid w:val="004E7355"/>
    <w:rsid w:val="004E7607"/>
    <w:rsid w:val="004E78A4"/>
    <w:rsid w:val="004F0606"/>
    <w:rsid w:val="004F07A7"/>
    <w:rsid w:val="004F0D17"/>
    <w:rsid w:val="004F0EFE"/>
    <w:rsid w:val="004F2B3E"/>
    <w:rsid w:val="004F3176"/>
    <w:rsid w:val="004F3941"/>
    <w:rsid w:val="004F4072"/>
    <w:rsid w:val="004F46BB"/>
    <w:rsid w:val="004F4C46"/>
    <w:rsid w:val="004F5227"/>
    <w:rsid w:val="004F580A"/>
    <w:rsid w:val="004F58C5"/>
    <w:rsid w:val="004F61A2"/>
    <w:rsid w:val="004F61BD"/>
    <w:rsid w:val="004F620D"/>
    <w:rsid w:val="004F687C"/>
    <w:rsid w:val="004F6A65"/>
    <w:rsid w:val="004F6F05"/>
    <w:rsid w:val="004F7715"/>
    <w:rsid w:val="004F7BB9"/>
    <w:rsid w:val="004F7DEB"/>
    <w:rsid w:val="00501900"/>
    <w:rsid w:val="00501952"/>
    <w:rsid w:val="00501CAC"/>
    <w:rsid w:val="00501D79"/>
    <w:rsid w:val="0050215C"/>
    <w:rsid w:val="00502962"/>
    <w:rsid w:val="00503301"/>
    <w:rsid w:val="00503404"/>
    <w:rsid w:val="00504005"/>
    <w:rsid w:val="0050410C"/>
    <w:rsid w:val="00504CBE"/>
    <w:rsid w:val="0050510A"/>
    <w:rsid w:val="00505119"/>
    <w:rsid w:val="005051F7"/>
    <w:rsid w:val="0050567E"/>
    <w:rsid w:val="00505CDD"/>
    <w:rsid w:val="00506C71"/>
    <w:rsid w:val="00506EEB"/>
    <w:rsid w:val="0050708B"/>
    <w:rsid w:val="00507266"/>
    <w:rsid w:val="005074E8"/>
    <w:rsid w:val="0050773D"/>
    <w:rsid w:val="00507813"/>
    <w:rsid w:val="00507A6B"/>
    <w:rsid w:val="00507EC6"/>
    <w:rsid w:val="0051041F"/>
    <w:rsid w:val="00510802"/>
    <w:rsid w:val="005108F2"/>
    <w:rsid w:val="00510A3D"/>
    <w:rsid w:val="00510D9E"/>
    <w:rsid w:val="00510FAE"/>
    <w:rsid w:val="00511088"/>
    <w:rsid w:val="005110EB"/>
    <w:rsid w:val="005112E5"/>
    <w:rsid w:val="005118C0"/>
    <w:rsid w:val="005119BB"/>
    <w:rsid w:val="005119E4"/>
    <w:rsid w:val="00512325"/>
    <w:rsid w:val="0051252E"/>
    <w:rsid w:val="00512911"/>
    <w:rsid w:val="005129D0"/>
    <w:rsid w:val="00512B4F"/>
    <w:rsid w:val="00512C70"/>
    <w:rsid w:val="005132F4"/>
    <w:rsid w:val="00513917"/>
    <w:rsid w:val="00513BAA"/>
    <w:rsid w:val="00513CE8"/>
    <w:rsid w:val="0051452E"/>
    <w:rsid w:val="00514D67"/>
    <w:rsid w:val="00514E99"/>
    <w:rsid w:val="00515569"/>
    <w:rsid w:val="00515B3A"/>
    <w:rsid w:val="00515E97"/>
    <w:rsid w:val="00516A37"/>
    <w:rsid w:val="00517310"/>
    <w:rsid w:val="005174B5"/>
    <w:rsid w:val="00517571"/>
    <w:rsid w:val="005175B9"/>
    <w:rsid w:val="00517982"/>
    <w:rsid w:val="00517ACD"/>
    <w:rsid w:val="00517CF4"/>
    <w:rsid w:val="005203FC"/>
    <w:rsid w:val="00520483"/>
    <w:rsid w:val="0052053E"/>
    <w:rsid w:val="00520B49"/>
    <w:rsid w:val="00520E8A"/>
    <w:rsid w:val="00521280"/>
    <w:rsid w:val="0052194A"/>
    <w:rsid w:val="00521A86"/>
    <w:rsid w:val="00521CB1"/>
    <w:rsid w:val="00521D76"/>
    <w:rsid w:val="00521F6A"/>
    <w:rsid w:val="00522721"/>
    <w:rsid w:val="00522C68"/>
    <w:rsid w:val="00522E7D"/>
    <w:rsid w:val="00523B3D"/>
    <w:rsid w:val="005241CC"/>
    <w:rsid w:val="00524D73"/>
    <w:rsid w:val="00524E7D"/>
    <w:rsid w:val="00524EB9"/>
    <w:rsid w:val="00524F04"/>
    <w:rsid w:val="00525116"/>
    <w:rsid w:val="005254C0"/>
    <w:rsid w:val="005255B7"/>
    <w:rsid w:val="005261D1"/>
    <w:rsid w:val="0052638F"/>
    <w:rsid w:val="00526580"/>
    <w:rsid w:val="00526838"/>
    <w:rsid w:val="00526B42"/>
    <w:rsid w:val="005271A7"/>
    <w:rsid w:val="00527291"/>
    <w:rsid w:val="005277A7"/>
    <w:rsid w:val="00527876"/>
    <w:rsid w:val="005278EE"/>
    <w:rsid w:val="00527CE5"/>
    <w:rsid w:val="00527F6B"/>
    <w:rsid w:val="00530812"/>
    <w:rsid w:val="00530F2A"/>
    <w:rsid w:val="005311BC"/>
    <w:rsid w:val="00531313"/>
    <w:rsid w:val="005314A6"/>
    <w:rsid w:val="00531697"/>
    <w:rsid w:val="00531CDF"/>
    <w:rsid w:val="00531DF9"/>
    <w:rsid w:val="005323B2"/>
    <w:rsid w:val="00532955"/>
    <w:rsid w:val="00532E58"/>
    <w:rsid w:val="00533291"/>
    <w:rsid w:val="0053359A"/>
    <w:rsid w:val="005339BF"/>
    <w:rsid w:val="00533D80"/>
    <w:rsid w:val="00533E67"/>
    <w:rsid w:val="00533E72"/>
    <w:rsid w:val="00534B02"/>
    <w:rsid w:val="00534DA3"/>
    <w:rsid w:val="005352AD"/>
    <w:rsid w:val="00535769"/>
    <w:rsid w:val="00535A0E"/>
    <w:rsid w:val="00535BDD"/>
    <w:rsid w:val="00535F4A"/>
    <w:rsid w:val="00535FE8"/>
    <w:rsid w:val="0053604E"/>
    <w:rsid w:val="005360C6"/>
    <w:rsid w:val="005368FE"/>
    <w:rsid w:val="00536C24"/>
    <w:rsid w:val="00536DF6"/>
    <w:rsid w:val="00537876"/>
    <w:rsid w:val="00537CBB"/>
    <w:rsid w:val="00537D5E"/>
    <w:rsid w:val="005404E8"/>
    <w:rsid w:val="00540D6D"/>
    <w:rsid w:val="00540ED5"/>
    <w:rsid w:val="00541C7D"/>
    <w:rsid w:val="00541D5E"/>
    <w:rsid w:val="0054228D"/>
    <w:rsid w:val="00542293"/>
    <w:rsid w:val="005426B6"/>
    <w:rsid w:val="005426C7"/>
    <w:rsid w:val="0054298E"/>
    <w:rsid w:val="00542C3B"/>
    <w:rsid w:val="00542F91"/>
    <w:rsid w:val="005431B3"/>
    <w:rsid w:val="005434E0"/>
    <w:rsid w:val="00543502"/>
    <w:rsid w:val="00543551"/>
    <w:rsid w:val="00543D70"/>
    <w:rsid w:val="0054453D"/>
    <w:rsid w:val="005449A3"/>
    <w:rsid w:val="00545C0F"/>
    <w:rsid w:val="00545C25"/>
    <w:rsid w:val="0054600D"/>
    <w:rsid w:val="00546262"/>
    <w:rsid w:val="005465F2"/>
    <w:rsid w:val="0054691B"/>
    <w:rsid w:val="005469D5"/>
    <w:rsid w:val="00546C2C"/>
    <w:rsid w:val="005471BB"/>
    <w:rsid w:val="00547294"/>
    <w:rsid w:val="00547491"/>
    <w:rsid w:val="0054764B"/>
    <w:rsid w:val="00547A71"/>
    <w:rsid w:val="0055096F"/>
    <w:rsid w:val="00551343"/>
    <w:rsid w:val="00551776"/>
    <w:rsid w:val="005519CE"/>
    <w:rsid w:val="005519F1"/>
    <w:rsid w:val="00551A43"/>
    <w:rsid w:val="00551CF0"/>
    <w:rsid w:val="00551F09"/>
    <w:rsid w:val="005521FC"/>
    <w:rsid w:val="005526AA"/>
    <w:rsid w:val="005529E8"/>
    <w:rsid w:val="00552D65"/>
    <w:rsid w:val="00552F53"/>
    <w:rsid w:val="005530A7"/>
    <w:rsid w:val="005534DB"/>
    <w:rsid w:val="00554089"/>
    <w:rsid w:val="00554C90"/>
    <w:rsid w:val="00554DD3"/>
    <w:rsid w:val="00556052"/>
    <w:rsid w:val="005567DD"/>
    <w:rsid w:val="00556DE2"/>
    <w:rsid w:val="00557B7B"/>
    <w:rsid w:val="00557BA8"/>
    <w:rsid w:val="00557BD7"/>
    <w:rsid w:val="00557DB0"/>
    <w:rsid w:val="0056000C"/>
    <w:rsid w:val="005603C1"/>
    <w:rsid w:val="00560964"/>
    <w:rsid w:val="005610B5"/>
    <w:rsid w:val="00561661"/>
    <w:rsid w:val="005616B1"/>
    <w:rsid w:val="00563751"/>
    <w:rsid w:val="005637C2"/>
    <w:rsid w:val="00563961"/>
    <w:rsid w:val="00563BF6"/>
    <w:rsid w:val="005641B7"/>
    <w:rsid w:val="00564535"/>
    <w:rsid w:val="00564641"/>
    <w:rsid w:val="00564F81"/>
    <w:rsid w:val="00565151"/>
    <w:rsid w:val="00565318"/>
    <w:rsid w:val="00565AEB"/>
    <w:rsid w:val="00565D0D"/>
    <w:rsid w:val="00566E6F"/>
    <w:rsid w:val="00566ECD"/>
    <w:rsid w:val="005673EC"/>
    <w:rsid w:val="0056741E"/>
    <w:rsid w:val="00567A5E"/>
    <w:rsid w:val="00567C06"/>
    <w:rsid w:val="00567CFE"/>
    <w:rsid w:val="00567EE2"/>
    <w:rsid w:val="005700FA"/>
    <w:rsid w:val="005706AA"/>
    <w:rsid w:val="005708C0"/>
    <w:rsid w:val="00571594"/>
    <w:rsid w:val="00571EEA"/>
    <w:rsid w:val="005727DF"/>
    <w:rsid w:val="00572A94"/>
    <w:rsid w:val="00572D20"/>
    <w:rsid w:val="00574011"/>
    <w:rsid w:val="005740D8"/>
    <w:rsid w:val="005744FC"/>
    <w:rsid w:val="0057463B"/>
    <w:rsid w:val="005748A7"/>
    <w:rsid w:val="005749AF"/>
    <w:rsid w:val="00574DAD"/>
    <w:rsid w:val="00574E2C"/>
    <w:rsid w:val="0057547A"/>
    <w:rsid w:val="005756D9"/>
    <w:rsid w:val="00575D59"/>
    <w:rsid w:val="005762C9"/>
    <w:rsid w:val="00576653"/>
    <w:rsid w:val="005767F8"/>
    <w:rsid w:val="005768EB"/>
    <w:rsid w:val="005769F6"/>
    <w:rsid w:val="005773B5"/>
    <w:rsid w:val="0057768B"/>
    <w:rsid w:val="00577798"/>
    <w:rsid w:val="00577E1D"/>
    <w:rsid w:val="00577F3C"/>
    <w:rsid w:val="00580326"/>
    <w:rsid w:val="005809F7"/>
    <w:rsid w:val="00580A56"/>
    <w:rsid w:val="005811E3"/>
    <w:rsid w:val="00581404"/>
    <w:rsid w:val="005814FA"/>
    <w:rsid w:val="00581618"/>
    <w:rsid w:val="005817C7"/>
    <w:rsid w:val="005818AD"/>
    <w:rsid w:val="00582849"/>
    <w:rsid w:val="005830BE"/>
    <w:rsid w:val="00583A52"/>
    <w:rsid w:val="00583CFF"/>
    <w:rsid w:val="00583F10"/>
    <w:rsid w:val="00584B5E"/>
    <w:rsid w:val="00584CFB"/>
    <w:rsid w:val="00584F32"/>
    <w:rsid w:val="00585095"/>
    <w:rsid w:val="0058515A"/>
    <w:rsid w:val="00585B5B"/>
    <w:rsid w:val="00585F13"/>
    <w:rsid w:val="005861AC"/>
    <w:rsid w:val="0058620D"/>
    <w:rsid w:val="005862BA"/>
    <w:rsid w:val="00587265"/>
    <w:rsid w:val="00587BD8"/>
    <w:rsid w:val="00587E85"/>
    <w:rsid w:val="00590351"/>
    <w:rsid w:val="00590477"/>
    <w:rsid w:val="0059112E"/>
    <w:rsid w:val="00591172"/>
    <w:rsid w:val="00592500"/>
    <w:rsid w:val="00592B96"/>
    <w:rsid w:val="00592CD3"/>
    <w:rsid w:val="00592D29"/>
    <w:rsid w:val="00593479"/>
    <w:rsid w:val="005937B5"/>
    <w:rsid w:val="00593836"/>
    <w:rsid w:val="00593D19"/>
    <w:rsid w:val="00593F3A"/>
    <w:rsid w:val="00593FE4"/>
    <w:rsid w:val="0059409A"/>
    <w:rsid w:val="00594653"/>
    <w:rsid w:val="00594A3C"/>
    <w:rsid w:val="00594AA4"/>
    <w:rsid w:val="00594D49"/>
    <w:rsid w:val="00594E61"/>
    <w:rsid w:val="00594F0B"/>
    <w:rsid w:val="00594FA9"/>
    <w:rsid w:val="00594FD8"/>
    <w:rsid w:val="005953D2"/>
    <w:rsid w:val="00595ABD"/>
    <w:rsid w:val="00595E22"/>
    <w:rsid w:val="00595F4A"/>
    <w:rsid w:val="005961BD"/>
    <w:rsid w:val="00596487"/>
    <w:rsid w:val="00596925"/>
    <w:rsid w:val="00596AC3"/>
    <w:rsid w:val="00596AF8"/>
    <w:rsid w:val="00597162"/>
    <w:rsid w:val="00597906"/>
    <w:rsid w:val="00597B99"/>
    <w:rsid w:val="005A0821"/>
    <w:rsid w:val="005A0991"/>
    <w:rsid w:val="005A0AD4"/>
    <w:rsid w:val="005A0B3A"/>
    <w:rsid w:val="005A1164"/>
    <w:rsid w:val="005A1327"/>
    <w:rsid w:val="005A1344"/>
    <w:rsid w:val="005A13A1"/>
    <w:rsid w:val="005A15F9"/>
    <w:rsid w:val="005A1943"/>
    <w:rsid w:val="005A196C"/>
    <w:rsid w:val="005A1E1C"/>
    <w:rsid w:val="005A2D54"/>
    <w:rsid w:val="005A3118"/>
    <w:rsid w:val="005A3581"/>
    <w:rsid w:val="005A361B"/>
    <w:rsid w:val="005A36B2"/>
    <w:rsid w:val="005A3C62"/>
    <w:rsid w:val="005A3DEC"/>
    <w:rsid w:val="005A3F59"/>
    <w:rsid w:val="005A40AC"/>
    <w:rsid w:val="005A47DA"/>
    <w:rsid w:val="005A4A41"/>
    <w:rsid w:val="005A4AA5"/>
    <w:rsid w:val="005A4B71"/>
    <w:rsid w:val="005A50F3"/>
    <w:rsid w:val="005A50FC"/>
    <w:rsid w:val="005A5499"/>
    <w:rsid w:val="005A55F1"/>
    <w:rsid w:val="005A59B6"/>
    <w:rsid w:val="005A67AA"/>
    <w:rsid w:val="005A6AA0"/>
    <w:rsid w:val="005A6B27"/>
    <w:rsid w:val="005A6B33"/>
    <w:rsid w:val="005A6C5F"/>
    <w:rsid w:val="005A6DF4"/>
    <w:rsid w:val="005A6F46"/>
    <w:rsid w:val="005A72CC"/>
    <w:rsid w:val="005A7517"/>
    <w:rsid w:val="005A75A4"/>
    <w:rsid w:val="005A795D"/>
    <w:rsid w:val="005A7CCD"/>
    <w:rsid w:val="005B016C"/>
    <w:rsid w:val="005B027E"/>
    <w:rsid w:val="005B05D6"/>
    <w:rsid w:val="005B0B63"/>
    <w:rsid w:val="005B0FCF"/>
    <w:rsid w:val="005B1265"/>
    <w:rsid w:val="005B18D5"/>
    <w:rsid w:val="005B1A0B"/>
    <w:rsid w:val="005B1BAA"/>
    <w:rsid w:val="005B2325"/>
    <w:rsid w:val="005B2629"/>
    <w:rsid w:val="005B2802"/>
    <w:rsid w:val="005B29F2"/>
    <w:rsid w:val="005B29FA"/>
    <w:rsid w:val="005B308C"/>
    <w:rsid w:val="005B31EC"/>
    <w:rsid w:val="005B3A1C"/>
    <w:rsid w:val="005B3E33"/>
    <w:rsid w:val="005B4682"/>
    <w:rsid w:val="005B474D"/>
    <w:rsid w:val="005B475B"/>
    <w:rsid w:val="005B4A9D"/>
    <w:rsid w:val="005B5278"/>
    <w:rsid w:val="005B52E7"/>
    <w:rsid w:val="005B53D2"/>
    <w:rsid w:val="005B58B8"/>
    <w:rsid w:val="005B5B5C"/>
    <w:rsid w:val="005B5E91"/>
    <w:rsid w:val="005B654F"/>
    <w:rsid w:val="005B72A3"/>
    <w:rsid w:val="005B72FC"/>
    <w:rsid w:val="005B73BF"/>
    <w:rsid w:val="005B76D0"/>
    <w:rsid w:val="005C04E8"/>
    <w:rsid w:val="005C055B"/>
    <w:rsid w:val="005C0921"/>
    <w:rsid w:val="005C0B9D"/>
    <w:rsid w:val="005C17DD"/>
    <w:rsid w:val="005C23C4"/>
    <w:rsid w:val="005C2D46"/>
    <w:rsid w:val="005C3182"/>
    <w:rsid w:val="005C31D8"/>
    <w:rsid w:val="005C34A9"/>
    <w:rsid w:val="005C3891"/>
    <w:rsid w:val="005C3B1F"/>
    <w:rsid w:val="005C3BCB"/>
    <w:rsid w:val="005C3DB7"/>
    <w:rsid w:val="005C3EFA"/>
    <w:rsid w:val="005C429F"/>
    <w:rsid w:val="005C4BDD"/>
    <w:rsid w:val="005C6551"/>
    <w:rsid w:val="005C65F3"/>
    <w:rsid w:val="005C6736"/>
    <w:rsid w:val="005C6896"/>
    <w:rsid w:val="005C6D70"/>
    <w:rsid w:val="005C6E93"/>
    <w:rsid w:val="005C707D"/>
    <w:rsid w:val="005C740B"/>
    <w:rsid w:val="005C78E6"/>
    <w:rsid w:val="005C7F25"/>
    <w:rsid w:val="005D010A"/>
    <w:rsid w:val="005D04F9"/>
    <w:rsid w:val="005D0501"/>
    <w:rsid w:val="005D16E5"/>
    <w:rsid w:val="005D24E4"/>
    <w:rsid w:val="005D27EF"/>
    <w:rsid w:val="005D2A6B"/>
    <w:rsid w:val="005D30A7"/>
    <w:rsid w:val="005D359F"/>
    <w:rsid w:val="005D386E"/>
    <w:rsid w:val="005D3911"/>
    <w:rsid w:val="005D3E88"/>
    <w:rsid w:val="005D3EE6"/>
    <w:rsid w:val="005D4203"/>
    <w:rsid w:val="005D42EB"/>
    <w:rsid w:val="005D470E"/>
    <w:rsid w:val="005D49F3"/>
    <w:rsid w:val="005D4F38"/>
    <w:rsid w:val="005D5355"/>
    <w:rsid w:val="005D584C"/>
    <w:rsid w:val="005D58FC"/>
    <w:rsid w:val="005D5A03"/>
    <w:rsid w:val="005D5CD7"/>
    <w:rsid w:val="005D6176"/>
    <w:rsid w:val="005D61B3"/>
    <w:rsid w:val="005D6D34"/>
    <w:rsid w:val="005D753C"/>
    <w:rsid w:val="005D77A7"/>
    <w:rsid w:val="005D7A05"/>
    <w:rsid w:val="005D7B19"/>
    <w:rsid w:val="005D7EE5"/>
    <w:rsid w:val="005E06FC"/>
    <w:rsid w:val="005E0E75"/>
    <w:rsid w:val="005E13C1"/>
    <w:rsid w:val="005E16D6"/>
    <w:rsid w:val="005E1D80"/>
    <w:rsid w:val="005E2079"/>
    <w:rsid w:val="005E24E2"/>
    <w:rsid w:val="005E2CE6"/>
    <w:rsid w:val="005E352D"/>
    <w:rsid w:val="005E3E75"/>
    <w:rsid w:val="005E411A"/>
    <w:rsid w:val="005E41A5"/>
    <w:rsid w:val="005E4298"/>
    <w:rsid w:val="005E4637"/>
    <w:rsid w:val="005E4C0E"/>
    <w:rsid w:val="005E510A"/>
    <w:rsid w:val="005E52FF"/>
    <w:rsid w:val="005E54FB"/>
    <w:rsid w:val="005E5548"/>
    <w:rsid w:val="005E5B43"/>
    <w:rsid w:val="005E5BA5"/>
    <w:rsid w:val="005E5D6E"/>
    <w:rsid w:val="005E5E9F"/>
    <w:rsid w:val="005E5F99"/>
    <w:rsid w:val="005E5FBA"/>
    <w:rsid w:val="005E703E"/>
    <w:rsid w:val="005E7116"/>
    <w:rsid w:val="005E7D0F"/>
    <w:rsid w:val="005E7E89"/>
    <w:rsid w:val="005F0148"/>
    <w:rsid w:val="005F07D4"/>
    <w:rsid w:val="005F0BEE"/>
    <w:rsid w:val="005F0F8C"/>
    <w:rsid w:val="005F10AC"/>
    <w:rsid w:val="005F1494"/>
    <w:rsid w:val="005F15C9"/>
    <w:rsid w:val="005F2043"/>
    <w:rsid w:val="005F22D6"/>
    <w:rsid w:val="005F2692"/>
    <w:rsid w:val="005F28F4"/>
    <w:rsid w:val="005F2ECF"/>
    <w:rsid w:val="005F2FC2"/>
    <w:rsid w:val="005F307C"/>
    <w:rsid w:val="005F31AB"/>
    <w:rsid w:val="005F32CF"/>
    <w:rsid w:val="005F33D2"/>
    <w:rsid w:val="005F3919"/>
    <w:rsid w:val="005F3D0F"/>
    <w:rsid w:val="005F4030"/>
    <w:rsid w:val="005F4264"/>
    <w:rsid w:val="005F47DE"/>
    <w:rsid w:val="005F4802"/>
    <w:rsid w:val="005F48C4"/>
    <w:rsid w:val="005F4929"/>
    <w:rsid w:val="005F498A"/>
    <w:rsid w:val="005F49EE"/>
    <w:rsid w:val="005F4AE6"/>
    <w:rsid w:val="005F4E18"/>
    <w:rsid w:val="005F512C"/>
    <w:rsid w:val="005F52B6"/>
    <w:rsid w:val="005F52F9"/>
    <w:rsid w:val="005F5343"/>
    <w:rsid w:val="005F5CA4"/>
    <w:rsid w:val="005F5EDF"/>
    <w:rsid w:val="005F5F26"/>
    <w:rsid w:val="005F6072"/>
    <w:rsid w:val="005F67D3"/>
    <w:rsid w:val="005F687E"/>
    <w:rsid w:val="005F6A97"/>
    <w:rsid w:val="005F7075"/>
    <w:rsid w:val="005F7F5D"/>
    <w:rsid w:val="005F7F60"/>
    <w:rsid w:val="00600D4C"/>
    <w:rsid w:val="00600F31"/>
    <w:rsid w:val="00600FDC"/>
    <w:rsid w:val="0060115B"/>
    <w:rsid w:val="0060132C"/>
    <w:rsid w:val="0060153A"/>
    <w:rsid w:val="0060180F"/>
    <w:rsid w:val="00601947"/>
    <w:rsid w:val="00601CE2"/>
    <w:rsid w:val="00602450"/>
    <w:rsid w:val="006024CE"/>
    <w:rsid w:val="0060262C"/>
    <w:rsid w:val="0060262F"/>
    <w:rsid w:val="00602B8C"/>
    <w:rsid w:val="0060323F"/>
    <w:rsid w:val="00603296"/>
    <w:rsid w:val="00603E92"/>
    <w:rsid w:val="006044B8"/>
    <w:rsid w:val="006045D6"/>
    <w:rsid w:val="0060478B"/>
    <w:rsid w:val="00604A8E"/>
    <w:rsid w:val="00604B76"/>
    <w:rsid w:val="00604BCA"/>
    <w:rsid w:val="00605165"/>
    <w:rsid w:val="006058E5"/>
    <w:rsid w:val="006059CF"/>
    <w:rsid w:val="00605A01"/>
    <w:rsid w:val="00605CDD"/>
    <w:rsid w:val="00605D5E"/>
    <w:rsid w:val="00606430"/>
    <w:rsid w:val="00606A14"/>
    <w:rsid w:val="00606A95"/>
    <w:rsid w:val="00606F1F"/>
    <w:rsid w:val="006076FC"/>
    <w:rsid w:val="00607B94"/>
    <w:rsid w:val="00607D93"/>
    <w:rsid w:val="00610661"/>
    <w:rsid w:val="0061093D"/>
    <w:rsid w:val="00610A19"/>
    <w:rsid w:val="00611325"/>
    <w:rsid w:val="006114FA"/>
    <w:rsid w:val="0061191E"/>
    <w:rsid w:val="00611E00"/>
    <w:rsid w:val="00612CED"/>
    <w:rsid w:val="00612F1A"/>
    <w:rsid w:val="00612FBE"/>
    <w:rsid w:val="00613463"/>
    <w:rsid w:val="00613467"/>
    <w:rsid w:val="00613771"/>
    <w:rsid w:val="00613B61"/>
    <w:rsid w:val="00614210"/>
    <w:rsid w:val="00614453"/>
    <w:rsid w:val="0061458F"/>
    <w:rsid w:val="006146AF"/>
    <w:rsid w:val="00614B0D"/>
    <w:rsid w:val="006156ED"/>
    <w:rsid w:val="00615777"/>
    <w:rsid w:val="00615A0A"/>
    <w:rsid w:val="00615EDF"/>
    <w:rsid w:val="0061644E"/>
    <w:rsid w:val="006168B4"/>
    <w:rsid w:val="00616A6A"/>
    <w:rsid w:val="006175F7"/>
    <w:rsid w:val="00617A1E"/>
    <w:rsid w:val="00617BC6"/>
    <w:rsid w:val="0062034F"/>
    <w:rsid w:val="0062069E"/>
    <w:rsid w:val="006209B7"/>
    <w:rsid w:val="006211F4"/>
    <w:rsid w:val="006220FC"/>
    <w:rsid w:val="00622242"/>
    <w:rsid w:val="00622319"/>
    <w:rsid w:val="006223AC"/>
    <w:rsid w:val="0062271E"/>
    <w:rsid w:val="006229B5"/>
    <w:rsid w:val="00622A7F"/>
    <w:rsid w:val="00622B20"/>
    <w:rsid w:val="00622D2E"/>
    <w:rsid w:val="006236DA"/>
    <w:rsid w:val="00623EE0"/>
    <w:rsid w:val="0062411B"/>
    <w:rsid w:val="0062427A"/>
    <w:rsid w:val="00624CC4"/>
    <w:rsid w:val="0062589F"/>
    <w:rsid w:val="00625BF8"/>
    <w:rsid w:val="00625C0D"/>
    <w:rsid w:val="006265E9"/>
    <w:rsid w:val="00626690"/>
    <w:rsid w:val="00626EBE"/>
    <w:rsid w:val="0062734B"/>
    <w:rsid w:val="00627427"/>
    <w:rsid w:val="006275BC"/>
    <w:rsid w:val="006277B9"/>
    <w:rsid w:val="00627843"/>
    <w:rsid w:val="006278CF"/>
    <w:rsid w:val="00627BDB"/>
    <w:rsid w:val="00627BE8"/>
    <w:rsid w:val="00627DB9"/>
    <w:rsid w:val="00627FBA"/>
    <w:rsid w:val="006304AD"/>
    <w:rsid w:val="006305A9"/>
    <w:rsid w:val="006305B7"/>
    <w:rsid w:val="00630F1E"/>
    <w:rsid w:val="00630FD2"/>
    <w:rsid w:val="00631208"/>
    <w:rsid w:val="006314B4"/>
    <w:rsid w:val="00631637"/>
    <w:rsid w:val="00631B39"/>
    <w:rsid w:val="00631BCD"/>
    <w:rsid w:val="00632731"/>
    <w:rsid w:val="0063277D"/>
    <w:rsid w:val="006327F6"/>
    <w:rsid w:val="00632A32"/>
    <w:rsid w:val="00632A80"/>
    <w:rsid w:val="006331A7"/>
    <w:rsid w:val="0063323D"/>
    <w:rsid w:val="0063338C"/>
    <w:rsid w:val="00633AE6"/>
    <w:rsid w:val="00633DEC"/>
    <w:rsid w:val="00634080"/>
    <w:rsid w:val="006340BC"/>
    <w:rsid w:val="0063447E"/>
    <w:rsid w:val="006346C3"/>
    <w:rsid w:val="00634714"/>
    <w:rsid w:val="00634C9A"/>
    <w:rsid w:val="00635368"/>
    <w:rsid w:val="00635FF8"/>
    <w:rsid w:val="0063655C"/>
    <w:rsid w:val="006369D5"/>
    <w:rsid w:val="006369F1"/>
    <w:rsid w:val="00636E03"/>
    <w:rsid w:val="0063721C"/>
    <w:rsid w:val="00637B2F"/>
    <w:rsid w:val="00637C17"/>
    <w:rsid w:val="00637CD6"/>
    <w:rsid w:val="006401CE"/>
    <w:rsid w:val="006406E2"/>
    <w:rsid w:val="00640978"/>
    <w:rsid w:val="00641286"/>
    <w:rsid w:val="0064140F"/>
    <w:rsid w:val="00641605"/>
    <w:rsid w:val="00641BA0"/>
    <w:rsid w:val="00641FD0"/>
    <w:rsid w:val="006425EA"/>
    <w:rsid w:val="00642F3E"/>
    <w:rsid w:val="00642F56"/>
    <w:rsid w:val="006441ED"/>
    <w:rsid w:val="006444EE"/>
    <w:rsid w:val="006445D9"/>
    <w:rsid w:val="006447E6"/>
    <w:rsid w:val="00644A90"/>
    <w:rsid w:val="00644C8D"/>
    <w:rsid w:val="00644CDA"/>
    <w:rsid w:val="00644FBD"/>
    <w:rsid w:val="00645034"/>
    <w:rsid w:val="00645252"/>
    <w:rsid w:val="00645F63"/>
    <w:rsid w:val="00645FD2"/>
    <w:rsid w:val="00646368"/>
    <w:rsid w:val="00646527"/>
    <w:rsid w:val="00646735"/>
    <w:rsid w:val="0064706E"/>
    <w:rsid w:val="006470FB"/>
    <w:rsid w:val="0064711D"/>
    <w:rsid w:val="00647295"/>
    <w:rsid w:val="006477FC"/>
    <w:rsid w:val="00647823"/>
    <w:rsid w:val="00647E9C"/>
    <w:rsid w:val="00650107"/>
    <w:rsid w:val="00650A20"/>
    <w:rsid w:val="00651319"/>
    <w:rsid w:val="00651D39"/>
    <w:rsid w:val="00651EC5"/>
    <w:rsid w:val="006521BD"/>
    <w:rsid w:val="00652534"/>
    <w:rsid w:val="0065283F"/>
    <w:rsid w:val="00652887"/>
    <w:rsid w:val="006529D2"/>
    <w:rsid w:val="00652F33"/>
    <w:rsid w:val="006534F6"/>
    <w:rsid w:val="00653735"/>
    <w:rsid w:val="00653960"/>
    <w:rsid w:val="006540B0"/>
    <w:rsid w:val="00654DB7"/>
    <w:rsid w:val="00655166"/>
    <w:rsid w:val="006556B2"/>
    <w:rsid w:val="00655C58"/>
    <w:rsid w:val="00655CA1"/>
    <w:rsid w:val="006560E2"/>
    <w:rsid w:val="006562BF"/>
    <w:rsid w:val="006567C9"/>
    <w:rsid w:val="00656CD4"/>
    <w:rsid w:val="00657156"/>
    <w:rsid w:val="006578C9"/>
    <w:rsid w:val="0065795A"/>
    <w:rsid w:val="00657B12"/>
    <w:rsid w:val="00657B5C"/>
    <w:rsid w:val="00660474"/>
    <w:rsid w:val="00660B00"/>
    <w:rsid w:val="00660DB1"/>
    <w:rsid w:val="00661127"/>
    <w:rsid w:val="00661554"/>
    <w:rsid w:val="006618FC"/>
    <w:rsid w:val="006619F7"/>
    <w:rsid w:val="00661B53"/>
    <w:rsid w:val="0066203E"/>
    <w:rsid w:val="0066247B"/>
    <w:rsid w:val="006627D6"/>
    <w:rsid w:val="00662AA1"/>
    <w:rsid w:val="00662D06"/>
    <w:rsid w:val="00663537"/>
    <w:rsid w:val="0066364F"/>
    <w:rsid w:val="006639DF"/>
    <w:rsid w:val="00664124"/>
    <w:rsid w:val="006641BE"/>
    <w:rsid w:val="00664767"/>
    <w:rsid w:val="00664B54"/>
    <w:rsid w:val="00664E5D"/>
    <w:rsid w:val="00665388"/>
    <w:rsid w:val="0066562A"/>
    <w:rsid w:val="00665973"/>
    <w:rsid w:val="006661FD"/>
    <w:rsid w:val="00666742"/>
    <w:rsid w:val="00666948"/>
    <w:rsid w:val="00666A8F"/>
    <w:rsid w:val="00666BE2"/>
    <w:rsid w:val="00666F55"/>
    <w:rsid w:val="00667219"/>
    <w:rsid w:val="006678AE"/>
    <w:rsid w:val="00667D73"/>
    <w:rsid w:val="00670117"/>
    <w:rsid w:val="00670995"/>
    <w:rsid w:val="00670F8D"/>
    <w:rsid w:val="00671824"/>
    <w:rsid w:val="00671917"/>
    <w:rsid w:val="00671A0B"/>
    <w:rsid w:val="00671F75"/>
    <w:rsid w:val="0067204A"/>
    <w:rsid w:val="006721DB"/>
    <w:rsid w:val="00672462"/>
    <w:rsid w:val="00672ACF"/>
    <w:rsid w:val="006730A5"/>
    <w:rsid w:val="00673983"/>
    <w:rsid w:val="00673D22"/>
    <w:rsid w:val="00673F69"/>
    <w:rsid w:val="006745C8"/>
    <w:rsid w:val="006748E1"/>
    <w:rsid w:val="00675C66"/>
    <w:rsid w:val="006761CB"/>
    <w:rsid w:val="006763AC"/>
    <w:rsid w:val="00676AF0"/>
    <w:rsid w:val="0067770B"/>
    <w:rsid w:val="00677946"/>
    <w:rsid w:val="00680738"/>
    <w:rsid w:val="006807BC"/>
    <w:rsid w:val="00680AF3"/>
    <w:rsid w:val="00680BFF"/>
    <w:rsid w:val="00680E22"/>
    <w:rsid w:val="00680EB3"/>
    <w:rsid w:val="00680F2C"/>
    <w:rsid w:val="00680FA0"/>
    <w:rsid w:val="006811D3"/>
    <w:rsid w:val="0068150F"/>
    <w:rsid w:val="006817FC"/>
    <w:rsid w:val="006818AD"/>
    <w:rsid w:val="0068201A"/>
    <w:rsid w:val="006823EB"/>
    <w:rsid w:val="00682400"/>
    <w:rsid w:val="00682EBC"/>
    <w:rsid w:val="0068314E"/>
    <w:rsid w:val="00683870"/>
    <w:rsid w:val="00683926"/>
    <w:rsid w:val="0068399A"/>
    <w:rsid w:val="00684077"/>
    <w:rsid w:val="006845CB"/>
    <w:rsid w:val="006846BE"/>
    <w:rsid w:val="00684777"/>
    <w:rsid w:val="00684968"/>
    <w:rsid w:val="00684B15"/>
    <w:rsid w:val="00684BD1"/>
    <w:rsid w:val="00684CDC"/>
    <w:rsid w:val="00685278"/>
    <w:rsid w:val="006852BD"/>
    <w:rsid w:val="0068565F"/>
    <w:rsid w:val="00685896"/>
    <w:rsid w:val="006859D2"/>
    <w:rsid w:val="00685AF6"/>
    <w:rsid w:val="00685D91"/>
    <w:rsid w:val="00686225"/>
    <w:rsid w:val="00686276"/>
    <w:rsid w:val="00686756"/>
    <w:rsid w:val="00686CAE"/>
    <w:rsid w:val="00686E9B"/>
    <w:rsid w:val="00686F16"/>
    <w:rsid w:val="00687202"/>
    <w:rsid w:val="006878ED"/>
    <w:rsid w:val="00687BAF"/>
    <w:rsid w:val="00687E1B"/>
    <w:rsid w:val="006901CF"/>
    <w:rsid w:val="006902F6"/>
    <w:rsid w:val="00691AC7"/>
    <w:rsid w:val="00691C5E"/>
    <w:rsid w:val="00692549"/>
    <w:rsid w:val="0069279C"/>
    <w:rsid w:val="00692931"/>
    <w:rsid w:val="006929F3"/>
    <w:rsid w:val="00692D4E"/>
    <w:rsid w:val="00692D61"/>
    <w:rsid w:val="00692EAB"/>
    <w:rsid w:val="0069303E"/>
    <w:rsid w:val="006932D9"/>
    <w:rsid w:val="00693400"/>
    <w:rsid w:val="006936D3"/>
    <w:rsid w:val="00693ACA"/>
    <w:rsid w:val="00693FFF"/>
    <w:rsid w:val="006940A8"/>
    <w:rsid w:val="006947EF"/>
    <w:rsid w:val="006949DB"/>
    <w:rsid w:val="00695960"/>
    <w:rsid w:val="00695CFC"/>
    <w:rsid w:val="00695F10"/>
    <w:rsid w:val="00696041"/>
    <w:rsid w:val="00696457"/>
    <w:rsid w:val="00696561"/>
    <w:rsid w:val="00696B19"/>
    <w:rsid w:val="0069713A"/>
    <w:rsid w:val="006972F3"/>
    <w:rsid w:val="0069738B"/>
    <w:rsid w:val="00697461"/>
    <w:rsid w:val="006977D6"/>
    <w:rsid w:val="006978D6"/>
    <w:rsid w:val="00697BF3"/>
    <w:rsid w:val="006A0B2C"/>
    <w:rsid w:val="006A0CDE"/>
    <w:rsid w:val="006A0E36"/>
    <w:rsid w:val="006A0F74"/>
    <w:rsid w:val="006A1103"/>
    <w:rsid w:val="006A159D"/>
    <w:rsid w:val="006A1F8E"/>
    <w:rsid w:val="006A1FD7"/>
    <w:rsid w:val="006A2A02"/>
    <w:rsid w:val="006A2B1C"/>
    <w:rsid w:val="006A3618"/>
    <w:rsid w:val="006A39C1"/>
    <w:rsid w:val="006A3F7F"/>
    <w:rsid w:val="006A4513"/>
    <w:rsid w:val="006A490B"/>
    <w:rsid w:val="006A4D4F"/>
    <w:rsid w:val="006A501A"/>
    <w:rsid w:val="006A50C7"/>
    <w:rsid w:val="006A526F"/>
    <w:rsid w:val="006A52F6"/>
    <w:rsid w:val="006A5CCB"/>
    <w:rsid w:val="006A617D"/>
    <w:rsid w:val="006A61BB"/>
    <w:rsid w:val="006A635F"/>
    <w:rsid w:val="006A6F05"/>
    <w:rsid w:val="006A70C7"/>
    <w:rsid w:val="006A75C7"/>
    <w:rsid w:val="006A764E"/>
    <w:rsid w:val="006A77DC"/>
    <w:rsid w:val="006A7D16"/>
    <w:rsid w:val="006B05BD"/>
    <w:rsid w:val="006B0857"/>
    <w:rsid w:val="006B0929"/>
    <w:rsid w:val="006B0DF3"/>
    <w:rsid w:val="006B1254"/>
    <w:rsid w:val="006B1831"/>
    <w:rsid w:val="006B1C61"/>
    <w:rsid w:val="006B1E87"/>
    <w:rsid w:val="006B1EB9"/>
    <w:rsid w:val="006B2572"/>
    <w:rsid w:val="006B2B35"/>
    <w:rsid w:val="006B2DB6"/>
    <w:rsid w:val="006B2E41"/>
    <w:rsid w:val="006B3057"/>
    <w:rsid w:val="006B31D7"/>
    <w:rsid w:val="006B3423"/>
    <w:rsid w:val="006B34C1"/>
    <w:rsid w:val="006B476C"/>
    <w:rsid w:val="006B4888"/>
    <w:rsid w:val="006B4BBB"/>
    <w:rsid w:val="006B56DD"/>
    <w:rsid w:val="006B5C19"/>
    <w:rsid w:val="006B5C8E"/>
    <w:rsid w:val="006B6285"/>
    <w:rsid w:val="006B6BD9"/>
    <w:rsid w:val="006B6C79"/>
    <w:rsid w:val="006B6EB6"/>
    <w:rsid w:val="006B6FB3"/>
    <w:rsid w:val="006B780D"/>
    <w:rsid w:val="006B79DC"/>
    <w:rsid w:val="006B7CBC"/>
    <w:rsid w:val="006C007C"/>
    <w:rsid w:val="006C0333"/>
    <w:rsid w:val="006C042C"/>
    <w:rsid w:val="006C0C6A"/>
    <w:rsid w:val="006C0C84"/>
    <w:rsid w:val="006C105E"/>
    <w:rsid w:val="006C15FE"/>
    <w:rsid w:val="006C1D8B"/>
    <w:rsid w:val="006C204F"/>
    <w:rsid w:val="006C220F"/>
    <w:rsid w:val="006C242B"/>
    <w:rsid w:val="006C2584"/>
    <w:rsid w:val="006C25F0"/>
    <w:rsid w:val="006C2F5C"/>
    <w:rsid w:val="006C3A35"/>
    <w:rsid w:val="006C3D52"/>
    <w:rsid w:val="006C4EAE"/>
    <w:rsid w:val="006C567A"/>
    <w:rsid w:val="006C6868"/>
    <w:rsid w:val="006C6E84"/>
    <w:rsid w:val="006C6F33"/>
    <w:rsid w:val="006C7736"/>
    <w:rsid w:val="006C790D"/>
    <w:rsid w:val="006C7A00"/>
    <w:rsid w:val="006D0229"/>
    <w:rsid w:val="006D0303"/>
    <w:rsid w:val="006D0712"/>
    <w:rsid w:val="006D0B0C"/>
    <w:rsid w:val="006D0B95"/>
    <w:rsid w:val="006D0FA2"/>
    <w:rsid w:val="006D1166"/>
    <w:rsid w:val="006D134A"/>
    <w:rsid w:val="006D1ECD"/>
    <w:rsid w:val="006D2226"/>
    <w:rsid w:val="006D2469"/>
    <w:rsid w:val="006D2BD9"/>
    <w:rsid w:val="006D2C8B"/>
    <w:rsid w:val="006D2D2A"/>
    <w:rsid w:val="006D2D45"/>
    <w:rsid w:val="006D3002"/>
    <w:rsid w:val="006D3D74"/>
    <w:rsid w:val="006D4910"/>
    <w:rsid w:val="006D49BF"/>
    <w:rsid w:val="006D5254"/>
    <w:rsid w:val="006D5330"/>
    <w:rsid w:val="006D538B"/>
    <w:rsid w:val="006D551F"/>
    <w:rsid w:val="006D571E"/>
    <w:rsid w:val="006D572A"/>
    <w:rsid w:val="006D5A61"/>
    <w:rsid w:val="006D5B4F"/>
    <w:rsid w:val="006D5CDC"/>
    <w:rsid w:val="006D6695"/>
    <w:rsid w:val="006D68C4"/>
    <w:rsid w:val="006D6955"/>
    <w:rsid w:val="006D6967"/>
    <w:rsid w:val="006D72EE"/>
    <w:rsid w:val="006D7DD8"/>
    <w:rsid w:val="006E0125"/>
    <w:rsid w:val="006E0619"/>
    <w:rsid w:val="006E06DE"/>
    <w:rsid w:val="006E0E17"/>
    <w:rsid w:val="006E0E6C"/>
    <w:rsid w:val="006E150E"/>
    <w:rsid w:val="006E1514"/>
    <w:rsid w:val="006E172B"/>
    <w:rsid w:val="006E1B7F"/>
    <w:rsid w:val="006E1C5C"/>
    <w:rsid w:val="006E1F88"/>
    <w:rsid w:val="006E2215"/>
    <w:rsid w:val="006E227A"/>
    <w:rsid w:val="006E2375"/>
    <w:rsid w:val="006E3151"/>
    <w:rsid w:val="006E3567"/>
    <w:rsid w:val="006E3650"/>
    <w:rsid w:val="006E3BC3"/>
    <w:rsid w:val="006E3D80"/>
    <w:rsid w:val="006E4147"/>
    <w:rsid w:val="006E446F"/>
    <w:rsid w:val="006E4608"/>
    <w:rsid w:val="006E4F15"/>
    <w:rsid w:val="006E6111"/>
    <w:rsid w:val="006E618E"/>
    <w:rsid w:val="006E62C2"/>
    <w:rsid w:val="006E69BF"/>
    <w:rsid w:val="006E6F05"/>
    <w:rsid w:val="006E712B"/>
    <w:rsid w:val="006F039C"/>
    <w:rsid w:val="006F03B8"/>
    <w:rsid w:val="006F080F"/>
    <w:rsid w:val="006F0B63"/>
    <w:rsid w:val="006F0CCC"/>
    <w:rsid w:val="006F0D2A"/>
    <w:rsid w:val="006F116A"/>
    <w:rsid w:val="006F130A"/>
    <w:rsid w:val="006F1405"/>
    <w:rsid w:val="006F1905"/>
    <w:rsid w:val="006F1CFD"/>
    <w:rsid w:val="006F2019"/>
    <w:rsid w:val="006F21DD"/>
    <w:rsid w:val="006F2509"/>
    <w:rsid w:val="006F2B1A"/>
    <w:rsid w:val="006F2FEF"/>
    <w:rsid w:val="006F31F7"/>
    <w:rsid w:val="006F4A47"/>
    <w:rsid w:val="006F4C6F"/>
    <w:rsid w:val="006F4C9E"/>
    <w:rsid w:val="006F4EF0"/>
    <w:rsid w:val="006F4FDE"/>
    <w:rsid w:val="006F50DC"/>
    <w:rsid w:val="006F57EF"/>
    <w:rsid w:val="006F6AFE"/>
    <w:rsid w:val="006F6F0E"/>
    <w:rsid w:val="006F7063"/>
    <w:rsid w:val="006F7760"/>
    <w:rsid w:val="006F78F4"/>
    <w:rsid w:val="0070038D"/>
    <w:rsid w:val="007003A5"/>
    <w:rsid w:val="00700894"/>
    <w:rsid w:val="00700C12"/>
    <w:rsid w:val="00700CCF"/>
    <w:rsid w:val="00700EF1"/>
    <w:rsid w:val="00700F52"/>
    <w:rsid w:val="0070136B"/>
    <w:rsid w:val="00701435"/>
    <w:rsid w:val="007014F0"/>
    <w:rsid w:val="00701549"/>
    <w:rsid w:val="00701971"/>
    <w:rsid w:val="007020BF"/>
    <w:rsid w:val="00702336"/>
    <w:rsid w:val="0070240C"/>
    <w:rsid w:val="007024AB"/>
    <w:rsid w:val="007026ED"/>
    <w:rsid w:val="007027B4"/>
    <w:rsid w:val="00702B65"/>
    <w:rsid w:val="00702E27"/>
    <w:rsid w:val="00702ECF"/>
    <w:rsid w:val="00702FE2"/>
    <w:rsid w:val="007033BF"/>
    <w:rsid w:val="00703BDA"/>
    <w:rsid w:val="00703E22"/>
    <w:rsid w:val="00703F50"/>
    <w:rsid w:val="00703F6D"/>
    <w:rsid w:val="00704881"/>
    <w:rsid w:val="00704E4A"/>
    <w:rsid w:val="00705344"/>
    <w:rsid w:val="007059B6"/>
    <w:rsid w:val="00705C4B"/>
    <w:rsid w:val="007073A8"/>
    <w:rsid w:val="0070751B"/>
    <w:rsid w:val="0070776D"/>
    <w:rsid w:val="00707BA1"/>
    <w:rsid w:val="007100A5"/>
    <w:rsid w:val="0071062A"/>
    <w:rsid w:val="0071095C"/>
    <w:rsid w:val="00710B84"/>
    <w:rsid w:val="00711226"/>
    <w:rsid w:val="007114C4"/>
    <w:rsid w:val="0071177C"/>
    <w:rsid w:val="00711C2A"/>
    <w:rsid w:val="00711EBC"/>
    <w:rsid w:val="00711EEB"/>
    <w:rsid w:val="0071234B"/>
    <w:rsid w:val="00712C5E"/>
    <w:rsid w:val="007131D1"/>
    <w:rsid w:val="00713653"/>
    <w:rsid w:val="0071398A"/>
    <w:rsid w:val="00713DAE"/>
    <w:rsid w:val="0071407C"/>
    <w:rsid w:val="0071421F"/>
    <w:rsid w:val="00714388"/>
    <w:rsid w:val="007148FB"/>
    <w:rsid w:val="00714929"/>
    <w:rsid w:val="007153BA"/>
    <w:rsid w:val="00715554"/>
    <w:rsid w:val="007156B5"/>
    <w:rsid w:val="00715A8E"/>
    <w:rsid w:val="00715D82"/>
    <w:rsid w:val="00715D9E"/>
    <w:rsid w:val="00716322"/>
    <w:rsid w:val="00716BBA"/>
    <w:rsid w:val="00716E91"/>
    <w:rsid w:val="00716F1C"/>
    <w:rsid w:val="007176A8"/>
    <w:rsid w:val="00717E1B"/>
    <w:rsid w:val="00717FB2"/>
    <w:rsid w:val="0072049E"/>
    <w:rsid w:val="00720CE7"/>
    <w:rsid w:val="00720E41"/>
    <w:rsid w:val="00721323"/>
    <w:rsid w:val="00721388"/>
    <w:rsid w:val="007213BC"/>
    <w:rsid w:val="00721AEB"/>
    <w:rsid w:val="00721BB4"/>
    <w:rsid w:val="00721FEF"/>
    <w:rsid w:val="007224C7"/>
    <w:rsid w:val="00722F79"/>
    <w:rsid w:val="00723716"/>
    <w:rsid w:val="00723892"/>
    <w:rsid w:val="00723A0B"/>
    <w:rsid w:val="00723D19"/>
    <w:rsid w:val="00723EA3"/>
    <w:rsid w:val="00723F11"/>
    <w:rsid w:val="00724698"/>
    <w:rsid w:val="007247A3"/>
    <w:rsid w:val="00725017"/>
    <w:rsid w:val="007253EA"/>
    <w:rsid w:val="00725C19"/>
    <w:rsid w:val="00725C53"/>
    <w:rsid w:val="00725DDB"/>
    <w:rsid w:val="0072646B"/>
    <w:rsid w:val="00726846"/>
    <w:rsid w:val="00726981"/>
    <w:rsid w:val="00726C09"/>
    <w:rsid w:val="00726C97"/>
    <w:rsid w:val="00726FB5"/>
    <w:rsid w:val="0072709B"/>
    <w:rsid w:val="007279E1"/>
    <w:rsid w:val="0073052A"/>
    <w:rsid w:val="007308BF"/>
    <w:rsid w:val="00730CD5"/>
    <w:rsid w:val="00730FE5"/>
    <w:rsid w:val="00731C4C"/>
    <w:rsid w:val="0073215D"/>
    <w:rsid w:val="007326ED"/>
    <w:rsid w:val="00732DAA"/>
    <w:rsid w:val="00732E30"/>
    <w:rsid w:val="00732F7F"/>
    <w:rsid w:val="007335D2"/>
    <w:rsid w:val="007336A4"/>
    <w:rsid w:val="00733C02"/>
    <w:rsid w:val="0073426B"/>
    <w:rsid w:val="00734AA6"/>
    <w:rsid w:val="00734C18"/>
    <w:rsid w:val="00735244"/>
    <w:rsid w:val="00735804"/>
    <w:rsid w:val="00736340"/>
    <w:rsid w:val="007369F2"/>
    <w:rsid w:val="007369F3"/>
    <w:rsid w:val="00736A8C"/>
    <w:rsid w:val="00736FEF"/>
    <w:rsid w:val="00737047"/>
    <w:rsid w:val="007372A8"/>
    <w:rsid w:val="007377F9"/>
    <w:rsid w:val="007379D1"/>
    <w:rsid w:val="00737C67"/>
    <w:rsid w:val="00737C8A"/>
    <w:rsid w:val="00737E07"/>
    <w:rsid w:val="007401C6"/>
    <w:rsid w:val="0074066D"/>
    <w:rsid w:val="00740994"/>
    <w:rsid w:val="00740B9B"/>
    <w:rsid w:val="00740CC3"/>
    <w:rsid w:val="007410C4"/>
    <w:rsid w:val="007420BB"/>
    <w:rsid w:val="007423C6"/>
    <w:rsid w:val="007425FD"/>
    <w:rsid w:val="007431C0"/>
    <w:rsid w:val="0074351B"/>
    <w:rsid w:val="0074371D"/>
    <w:rsid w:val="007439DF"/>
    <w:rsid w:val="00743EA4"/>
    <w:rsid w:val="0074422C"/>
    <w:rsid w:val="007443B0"/>
    <w:rsid w:val="007445EC"/>
    <w:rsid w:val="00744F06"/>
    <w:rsid w:val="00745506"/>
    <w:rsid w:val="00745641"/>
    <w:rsid w:val="00745754"/>
    <w:rsid w:val="00745811"/>
    <w:rsid w:val="007459F3"/>
    <w:rsid w:val="00745B6F"/>
    <w:rsid w:val="00745DCB"/>
    <w:rsid w:val="00745E78"/>
    <w:rsid w:val="00745FF1"/>
    <w:rsid w:val="00746795"/>
    <w:rsid w:val="00746AE1"/>
    <w:rsid w:val="0074746E"/>
    <w:rsid w:val="00747DC6"/>
    <w:rsid w:val="007502FD"/>
    <w:rsid w:val="00750905"/>
    <w:rsid w:val="00750A1D"/>
    <w:rsid w:val="00751576"/>
    <w:rsid w:val="00751749"/>
    <w:rsid w:val="0075191B"/>
    <w:rsid w:val="00751B25"/>
    <w:rsid w:val="00751F9E"/>
    <w:rsid w:val="00752253"/>
    <w:rsid w:val="00752772"/>
    <w:rsid w:val="007527B0"/>
    <w:rsid w:val="0075291E"/>
    <w:rsid w:val="00752B53"/>
    <w:rsid w:val="00753209"/>
    <w:rsid w:val="00753821"/>
    <w:rsid w:val="00753921"/>
    <w:rsid w:val="00753EFA"/>
    <w:rsid w:val="00754485"/>
    <w:rsid w:val="00754C79"/>
    <w:rsid w:val="00755522"/>
    <w:rsid w:val="00755629"/>
    <w:rsid w:val="00755667"/>
    <w:rsid w:val="007557D3"/>
    <w:rsid w:val="00755C57"/>
    <w:rsid w:val="007562B7"/>
    <w:rsid w:val="00756896"/>
    <w:rsid w:val="00756990"/>
    <w:rsid w:val="007572E6"/>
    <w:rsid w:val="007576B6"/>
    <w:rsid w:val="007579A0"/>
    <w:rsid w:val="007579F1"/>
    <w:rsid w:val="00757AAE"/>
    <w:rsid w:val="00760E95"/>
    <w:rsid w:val="00760F6E"/>
    <w:rsid w:val="007610AA"/>
    <w:rsid w:val="00761773"/>
    <w:rsid w:val="00761B94"/>
    <w:rsid w:val="00762A83"/>
    <w:rsid w:val="00762AE7"/>
    <w:rsid w:val="00763107"/>
    <w:rsid w:val="007636AC"/>
    <w:rsid w:val="0076374D"/>
    <w:rsid w:val="00764180"/>
    <w:rsid w:val="0076493A"/>
    <w:rsid w:val="00764FE8"/>
    <w:rsid w:val="007654F4"/>
    <w:rsid w:val="00765BF3"/>
    <w:rsid w:val="00766114"/>
    <w:rsid w:val="007671A9"/>
    <w:rsid w:val="007673CB"/>
    <w:rsid w:val="00767897"/>
    <w:rsid w:val="00767AE7"/>
    <w:rsid w:val="007700F5"/>
    <w:rsid w:val="00770789"/>
    <w:rsid w:val="00770D6D"/>
    <w:rsid w:val="00771BC7"/>
    <w:rsid w:val="007720F6"/>
    <w:rsid w:val="00772317"/>
    <w:rsid w:val="0077236E"/>
    <w:rsid w:val="0077249B"/>
    <w:rsid w:val="00772DCE"/>
    <w:rsid w:val="00773845"/>
    <w:rsid w:val="00773977"/>
    <w:rsid w:val="00773F52"/>
    <w:rsid w:val="007741E5"/>
    <w:rsid w:val="007743CB"/>
    <w:rsid w:val="00774B38"/>
    <w:rsid w:val="00774E3C"/>
    <w:rsid w:val="00775198"/>
    <w:rsid w:val="0077530F"/>
    <w:rsid w:val="00775530"/>
    <w:rsid w:val="00775641"/>
    <w:rsid w:val="0077577C"/>
    <w:rsid w:val="00775AFA"/>
    <w:rsid w:val="00775B42"/>
    <w:rsid w:val="00775E70"/>
    <w:rsid w:val="007765CD"/>
    <w:rsid w:val="00776B2F"/>
    <w:rsid w:val="00776CD4"/>
    <w:rsid w:val="007773FA"/>
    <w:rsid w:val="00777A54"/>
    <w:rsid w:val="00780155"/>
    <w:rsid w:val="007804D6"/>
    <w:rsid w:val="00780916"/>
    <w:rsid w:val="00780D65"/>
    <w:rsid w:val="00781862"/>
    <w:rsid w:val="00781D86"/>
    <w:rsid w:val="00781E4A"/>
    <w:rsid w:val="00781FA0"/>
    <w:rsid w:val="00782062"/>
    <w:rsid w:val="007823C7"/>
    <w:rsid w:val="00782575"/>
    <w:rsid w:val="00782774"/>
    <w:rsid w:val="00782FB2"/>
    <w:rsid w:val="00783AAB"/>
    <w:rsid w:val="00784380"/>
    <w:rsid w:val="00784383"/>
    <w:rsid w:val="00784AA2"/>
    <w:rsid w:val="00784EA7"/>
    <w:rsid w:val="0078535A"/>
    <w:rsid w:val="00785A59"/>
    <w:rsid w:val="00785AF9"/>
    <w:rsid w:val="00785B30"/>
    <w:rsid w:val="00785BAF"/>
    <w:rsid w:val="00785E4F"/>
    <w:rsid w:val="00786146"/>
    <w:rsid w:val="00786309"/>
    <w:rsid w:val="00786642"/>
    <w:rsid w:val="00786814"/>
    <w:rsid w:val="00786C9E"/>
    <w:rsid w:val="0078718D"/>
    <w:rsid w:val="007871C7"/>
    <w:rsid w:val="007873FD"/>
    <w:rsid w:val="007900CF"/>
    <w:rsid w:val="0079041A"/>
    <w:rsid w:val="007906DC"/>
    <w:rsid w:val="00790C0E"/>
    <w:rsid w:val="00790CDD"/>
    <w:rsid w:val="00790FF9"/>
    <w:rsid w:val="0079140C"/>
    <w:rsid w:val="00791430"/>
    <w:rsid w:val="00791493"/>
    <w:rsid w:val="00791931"/>
    <w:rsid w:val="00791B16"/>
    <w:rsid w:val="0079230F"/>
    <w:rsid w:val="007932AA"/>
    <w:rsid w:val="007939FB"/>
    <w:rsid w:val="00793A8E"/>
    <w:rsid w:val="00794215"/>
    <w:rsid w:val="007942ED"/>
    <w:rsid w:val="0079432C"/>
    <w:rsid w:val="007948D0"/>
    <w:rsid w:val="00794957"/>
    <w:rsid w:val="00794AF4"/>
    <w:rsid w:val="00795BA3"/>
    <w:rsid w:val="00795E8C"/>
    <w:rsid w:val="007962C8"/>
    <w:rsid w:val="0079671E"/>
    <w:rsid w:val="007970A4"/>
    <w:rsid w:val="00797557"/>
    <w:rsid w:val="00797A8A"/>
    <w:rsid w:val="00797DCA"/>
    <w:rsid w:val="007A00FB"/>
    <w:rsid w:val="007A05D2"/>
    <w:rsid w:val="007A0A8B"/>
    <w:rsid w:val="007A0BA5"/>
    <w:rsid w:val="007A125F"/>
    <w:rsid w:val="007A1524"/>
    <w:rsid w:val="007A1865"/>
    <w:rsid w:val="007A1886"/>
    <w:rsid w:val="007A1E07"/>
    <w:rsid w:val="007A1EFE"/>
    <w:rsid w:val="007A2DF2"/>
    <w:rsid w:val="007A3DE8"/>
    <w:rsid w:val="007A44FD"/>
    <w:rsid w:val="007A482E"/>
    <w:rsid w:val="007A4A53"/>
    <w:rsid w:val="007A4C3B"/>
    <w:rsid w:val="007A4C61"/>
    <w:rsid w:val="007A58EC"/>
    <w:rsid w:val="007A61DD"/>
    <w:rsid w:val="007A62C6"/>
    <w:rsid w:val="007A676E"/>
    <w:rsid w:val="007A6C73"/>
    <w:rsid w:val="007A6E18"/>
    <w:rsid w:val="007A71BF"/>
    <w:rsid w:val="007A72D5"/>
    <w:rsid w:val="007A76E9"/>
    <w:rsid w:val="007A7CD0"/>
    <w:rsid w:val="007B02CB"/>
    <w:rsid w:val="007B0358"/>
    <w:rsid w:val="007B04DE"/>
    <w:rsid w:val="007B0A2D"/>
    <w:rsid w:val="007B0B1A"/>
    <w:rsid w:val="007B10A7"/>
    <w:rsid w:val="007B153C"/>
    <w:rsid w:val="007B1D9B"/>
    <w:rsid w:val="007B23BE"/>
    <w:rsid w:val="007B26F3"/>
    <w:rsid w:val="007B3098"/>
    <w:rsid w:val="007B359A"/>
    <w:rsid w:val="007B376D"/>
    <w:rsid w:val="007B3AC9"/>
    <w:rsid w:val="007B3F54"/>
    <w:rsid w:val="007B420D"/>
    <w:rsid w:val="007B4DF7"/>
    <w:rsid w:val="007B50EF"/>
    <w:rsid w:val="007B54C0"/>
    <w:rsid w:val="007B570B"/>
    <w:rsid w:val="007B5CD8"/>
    <w:rsid w:val="007B6018"/>
    <w:rsid w:val="007B606F"/>
    <w:rsid w:val="007B6293"/>
    <w:rsid w:val="007B66E1"/>
    <w:rsid w:val="007B6F35"/>
    <w:rsid w:val="007B7050"/>
    <w:rsid w:val="007B73F0"/>
    <w:rsid w:val="007B7C10"/>
    <w:rsid w:val="007B7E55"/>
    <w:rsid w:val="007C0059"/>
    <w:rsid w:val="007C0202"/>
    <w:rsid w:val="007C0439"/>
    <w:rsid w:val="007C050D"/>
    <w:rsid w:val="007C089A"/>
    <w:rsid w:val="007C0E84"/>
    <w:rsid w:val="007C1239"/>
    <w:rsid w:val="007C1494"/>
    <w:rsid w:val="007C1644"/>
    <w:rsid w:val="007C1B11"/>
    <w:rsid w:val="007C3538"/>
    <w:rsid w:val="007C3EF2"/>
    <w:rsid w:val="007C4583"/>
    <w:rsid w:val="007C4A10"/>
    <w:rsid w:val="007C4A4B"/>
    <w:rsid w:val="007C4B20"/>
    <w:rsid w:val="007C4D8B"/>
    <w:rsid w:val="007C5772"/>
    <w:rsid w:val="007C58FC"/>
    <w:rsid w:val="007C5F31"/>
    <w:rsid w:val="007C6A93"/>
    <w:rsid w:val="007C6E2A"/>
    <w:rsid w:val="007C70FB"/>
    <w:rsid w:val="007C7965"/>
    <w:rsid w:val="007C7D27"/>
    <w:rsid w:val="007D029A"/>
    <w:rsid w:val="007D04BC"/>
    <w:rsid w:val="007D0ECF"/>
    <w:rsid w:val="007D0F3D"/>
    <w:rsid w:val="007D1C61"/>
    <w:rsid w:val="007D1F37"/>
    <w:rsid w:val="007D2186"/>
    <w:rsid w:val="007D3115"/>
    <w:rsid w:val="007D32AE"/>
    <w:rsid w:val="007D3708"/>
    <w:rsid w:val="007D4047"/>
    <w:rsid w:val="007D4193"/>
    <w:rsid w:val="007D4B62"/>
    <w:rsid w:val="007D4DF2"/>
    <w:rsid w:val="007D4E73"/>
    <w:rsid w:val="007D4ECF"/>
    <w:rsid w:val="007D51A6"/>
    <w:rsid w:val="007D5644"/>
    <w:rsid w:val="007D5CE1"/>
    <w:rsid w:val="007D6853"/>
    <w:rsid w:val="007D6DBE"/>
    <w:rsid w:val="007D6DF1"/>
    <w:rsid w:val="007D76BA"/>
    <w:rsid w:val="007D7A32"/>
    <w:rsid w:val="007E018A"/>
    <w:rsid w:val="007E04D8"/>
    <w:rsid w:val="007E09A5"/>
    <w:rsid w:val="007E09F4"/>
    <w:rsid w:val="007E0BAC"/>
    <w:rsid w:val="007E0C8D"/>
    <w:rsid w:val="007E0D47"/>
    <w:rsid w:val="007E108C"/>
    <w:rsid w:val="007E133D"/>
    <w:rsid w:val="007E1721"/>
    <w:rsid w:val="007E17B9"/>
    <w:rsid w:val="007E18F3"/>
    <w:rsid w:val="007E1C84"/>
    <w:rsid w:val="007E2463"/>
    <w:rsid w:val="007E2C32"/>
    <w:rsid w:val="007E2CD1"/>
    <w:rsid w:val="007E2E88"/>
    <w:rsid w:val="007E3311"/>
    <w:rsid w:val="007E3C13"/>
    <w:rsid w:val="007E3E0C"/>
    <w:rsid w:val="007E3E59"/>
    <w:rsid w:val="007E457E"/>
    <w:rsid w:val="007E48D0"/>
    <w:rsid w:val="007E4B5C"/>
    <w:rsid w:val="007E50BC"/>
    <w:rsid w:val="007E52A9"/>
    <w:rsid w:val="007E52B2"/>
    <w:rsid w:val="007E58D5"/>
    <w:rsid w:val="007E5ED2"/>
    <w:rsid w:val="007E5FBF"/>
    <w:rsid w:val="007E662B"/>
    <w:rsid w:val="007E6647"/>
    <w:rsid w:val="007E72C1"/>
    <w:rsid w:val="007E72F4"/>
    <w:rsid w:val="007E7483"/>
    <w:rsid w:val="007E7538"/>
    <w:rsid w:val="007E7697"/>
    <w:rsid w:val="007E7822"/>
    <w:rsid w:val="007E78F3"/>
    <w:rsid w:val="007E7C2D"/>
    <w:rsid w:val="007F02D3"/>
    <w:rsid w:val="007F0F9D"/>
    <w:rsid w:val="007F100A"/>
    <w:rsid w:val="007F113B"/>
    <w:rsid w:val="007F1720"/>
    <w:rsid w:val="007F1BB9"/>
    <w:rsid w:val="007F25D5"/>
    <w:rsid w:val="007F2E38"/>
    <w:rsid w:val="007F34AE"/>
    <w:rsid w:val="007F3EE8"/>
    <w:rsid w:val="007F426E"/>
    <w:rsid w:val="007F42AD"/>
    <w:rsid w:val="007F46B3"/>
    <w:rsid w:val="007F48B0"/>
    <w:rsid w:val="007F5346"/>
    <w:rsid w:val="007F584A"/>
    <w:rsid w:val="007F5A45"/>
    <w:rsid w:val="007F5F27"/>
    <w:rsid w:val="007F6028"/>
    <w:rsid w:val="007F62E8"/>
    <w:rsid w:val="007F6987"/>
    <w:rsid w:val="007F6A16"/>
    <w:rsid w:val="007F7091"/>
    <w:rsid w:val="007F78DD"/>
    <w:rsid w:val="007F7AEA"/>
    <w:rsid w:val="007F7B8F"/>
    <w:rsid w:val="007F7F15"/>
    <w:rsid w:val="008003D6"/>
    <w:rsid w:val="00800500"/>
    <w:rsid w:val="00800614"/>
    <w:rsid w:val="00800E1A"/>
    <w:rsid w:val="00800E88"/>
    <w:rsid w:val="0080117D"/>
    <w:rsid w:val="00801477"/>
    <w:rsid w:val="0080184E"/>
    <w:rsid w:val="00801D00"/>
    <w:rsid w:val="00801DBD"/>
    <w:rsid w:val="00801FF6"/>
    <w:rsid w:val="00803ABD"/>
    <w:rsid w:val="00803B7A"/>
    <w:rsid w:val="00803C93"/>
    <w:rsid w:val="00803E4E"/>
    <w:rsid w:val="00803F4C"/>
    <w:rsid w:val="00804183"/>
    <w:rsid w:val="00804535"/>
    <w:rsid w:val="008048A1"/>
    <w:rsid w:val="008048DF"/>
    <w:rsid w:val="00804B59"/>
    <w:rsid w:val="00804D7F"/>
    <w:rsid w:val="008057DD"/>
    <w:rsid w:val="00805AC0"/>
    <w:rsid w:val="00805FBF"/>
    <w:rsid w:val="00806360"/>
    <w:rsid w:val="00807650"/>
    <w:rsid w:val="00807B07"/>
    <w:rsid w:val="00807CC6"/>
    <w:rsid w:val="00807D90"/>
    <w:rsid w:val="00810111"/>
    <w:rsid w:val="0081038A"/>
    <w:rsid w:val="0081075B"/>
    <w:rsid w:val="00810762"/>
    <w:rsid w:val="008107A2"/>
    <w:rsid w:val="00810B57"/>
    <w:rsid w:val="00810BE1"/>
    <w:rsid w:val="00810BF1"/>
    <w:rsid w:val="00810F6D"/>
    <w:rsid w:val="00811C72"/>
    <w:rsid w:val="00811CE8"/>
    <w:rsid w:val="00811D1B"/>
    <w:rsid w:val="00811D5C"/>
    <w:rsid w:val="00812262"/>
    <w:rsid w:val="008123B5"/>
    <w:rsid w:val="00812448"/>
    <w:rsid w:val="00812A49"/>
    <w:rsid w:val="00812E80"/>
    <w:rsid w:val="00812E95"/>
    <w:rsid w:val="00814513"/>
    <w:rsid w:val="00814DB0"/>
    <w:rsid w:val="0081508A"/>
    <w:rsid w:val="00815340"/>
    <w:rsid w:val="00815A25"/>
    <w:rsid w:val="00815F4C"/>
    <w:rsid w:val="008171BA"/>
    <w:rsid w:val="0081742F"/>
    <w:rsid w:val="00817980"/>
    <w:rsid w:val="00817AFD"/>
    <w:rsid w:val="00817CAA"/>
    <w:rsid w:val="008203F1"/>
    <w:rsid w:val="00820E0F"/>
    <w:rsid w:val="00821245"/>
    <w:rsid w:val="00821366"/>
    <w:rsid w:val="008217DC"/>
    <w:rsid w:val="00821DAB"/>
    <w:rsid w:val="008220FA"/>
    <w:rsid w:val="008221A6"/>
    <w:rsid w:val="008232AE"/>
    <w:rsid w:val="008232D0"/>
    <w:rsid w:val="00823773"/>
    <w:rsid w:val="00823CA8"/>
    <w:rsid w:val="00823E6D"/>
    <w:rsid w:val="0082417F"/>
    <w:rsid w:val="00824392"/>
    <w:rsid w:val="00824669"/>
    <w:rsid w:val="00824977"/>
    <w:rsid w:val="008253B8"/>
    <w:rsid w:val="00825887"/>
    <w:rsid w:val="008259AC"/>
    <w:rsid w:val="00826577"/>
    <w:rsid w:val="0082687D"/>
    <w:rsid w:val="00826DD7"/>
    <w:rsid w:val="00826E06"/>
    <w:rsid w:val="008270C8"/>
    <w:rsid w:val="008270D7"/>
    <w:rsid w:val="00827181"/>
    <w:rsid w:val="00827243"/>
    <w:rsid w:val="00827635"/>
    <w:rsid w:val="00827CC2"/>
    <w:rsid w:val="0083049C"/>
    <w:rsid w:val="00830C65"/>
    <w:rsid w:val="00830DC9"/>
    <w:rsid w:val="00831315"/>
    <w:rsid w:val="00831410"/>
    <w:rsid w:val="00831E7E"/>
    <w:rsid w:val="008322A9"/>
    <w:rsid w:val="00832A9F"/>
    <w:rsid w:val="008335CF"/>
    <w:rsid w:val="00833996"/>
    <w:rsid w:val="00833A6D"/>
    <w:rsid w:val="00833BFF"/>
    <w:rsid w:val="00833E20"/>
    <w:rsid w:val="0083413D"/>
    <w:rsid w:val="0083498A"/>
    <w:rsid w:val="0083502C"/>
    <w:rsid w:val="0083569A"/>
    <w:rsid w:val="0083643B"/>
    <w:rsid w:val="00836E3F"/>
    <w:rsid w:val="00837209"/>
    <w:rsid w:val="00837517"/>
    <w:rsid w:val="00837843"/>
    <w:rsid w:val="00837CEA"/>
    <w:rsid w:val="00837D50"/>
    <w:rsid w:val="00840071"/>
    <w:rsid w:val="008408AB"/>
    <w:rsid w:val="00840972"/>
    <w:rsid w:val="00840BC1"/>
    <w:rsid w:val="00840D7A"/>
    <w:rsid w:val="008411D1"/>
    <w:rsid w:val="008413A5"/>
    <w:rsid w:val="008414C1"/>
    <w:rsid w:val="00841EEB"/>
    <w:rsid w:val="00841F33"/>
    <w:rsid w:val="00842505"/>
    <w:rsid w:val="008426F2"/>
    <w:rsid w:val="00842DC9"/>
    <w:rsid w:val="008430F0"/>
    <w:rsid w:val="00843AEB"/>
    <w:rsid w:val="00844459"/>
    <w:rsid w:val="00844626"/>
    <w:rsid w:val="0084483E"/>
    <w:rsid w:val="008449FA"/>
    <w:rsid w:val="00844A8F"/>
    <w:rsid w:val="00844AD8"/>
    <w:rsid w:val="00844B2E"/>
    <w:rsid w:val="00844BA9"/>
    <w:rsid w:val="00844E0C"/>
    <w:rsid w:val="008457E8"/>
    <w:rsid w:val="00845A84"/>
    <w:rsid w:val="00845C67"/>
    <w:rsid w:val="008479A4"/>
    <w:rsid w:val="008500B4"/>
    <w:rsid w:val="0085011E"/>
    <w:rsid w:val="0085024D"/>
    <w:rsid w:val="008508DE"/>
    <w:rsid w:val="008508E5"/>
    <w:rsid w:val="00850997"/>
    <w:rsid w:val="00850FEE"/>
    <w:rsid w:val="00851850"/>
    <w:rsid w:val="00851B0E"/>
    <w:rsid w:val="00851BA2"/>
    <w:rsid w:val="008528D5"/>
    <w:rsid w:val="008531DB"/>
    <w:rsid w:val="00853FA1"/>
    <w:rsid w:val="00854040"/>
    <w:rsid w:val="008542C9"/>
    <w:rsid w:val="0085451C"/>
    <w:rsid w:val="00854E48"/>
    <w:rsid w:val="008555CD"/>
    <w:rsid w:val="00856A40"/>
    <w:rsid w:val="00856A93"/>
    <w:rsid w:val="00856CAE"/>
    <w:rsid w:val="008571C5"/>
    <w:rsid w:val="008579DF"/>
    <w:rsid w:val="00857EB6"/>
    <w:rsid w:val="0086037A"/>
    <w:rsid w:val="00860692"/>
    <w:rsid w:val="00860724"/>
    <w:rsid w:val="008608C0"/>
    <w:rsid w:val="00860CBE"/>
    <w:rsid w:val="00860F67"/>
    <w:rsid w:val="00860F6A"/>
    <w:rsid w:val="008615BC"/>
    <w:rsid w:val="008618EF"/>
    <w:rsid w:val="00861DDA"/>
    <w:rsid w:val="00862E84"/>
    <w:rsid w:val="00863763"/>
    <w:rsid w:val="00863884"/>
    <w:rsid w:val="00863AC4"/>
    <w:rsid w:val="00864645"/>
    <w:rsid w:val="00864AA5"/>
    <w:rsid w:val="00865ACF"/>
    <w:rsid w:val="00865FC7"/>
    <w:rsid w:val="00866A66"/>
    <w:rsid w:val="00866BC6"/>
    <w:rsid w:val="00866D31"/>
    <w:rsid w:val="00867007"/>
    <w:rsid w:val="00867065"/>
    <w:rsid w:val="0086706F"/>
    <w:rsid w:val="0086744B"/>
    <w:rsid w:val="00867682"/>
    <w:rsid w:val="008676F4"/>
    <w:rsid w:val="00867CA0"/>
    <w:rsid w:val="00867D7F"/>
    <w:rsid w:val="00870209"/>
    <w:rsid w:val="0087093D"/>
    <w:rsid w:val="008714D9"/>
    <w:rsid w:val="00871678"/>
    <w:rsid w:val="00871EA3"/>
    <w:rsid w:val="00872A73"/>
    <w:rsid w:val="00873457"/>
    <w:rsid w:val="00873620"/>
    <w:rsid w:val="00873629"/>
    <w:rsid w:val="0087445E"/>
    <w:rsid w:val="00874615"/>
    <w:rsid w:val="008748B4"/>
    <w:rsid w:val="00874B95"/>
    <w:rsid w:val="00874D2C"/>
    <w:rsid w:val="00874E37"/>
    <w:rsid w:val="00874FBF"/>
    <w:rsid w:val="00875CA9"/>
    <w:rsid w:val="00875EA1"/>
    <w:rsid w:val="00875EEF"/>
    <w:rsid w:val="0087628D"/>
    <w:rsid w:val="008763A0"/>
    <w:rsid w:val="008763D8"/>
    <w:rsid w:val="00876607"/>
    <w:rsid w:val="00876C99"/>
    <w:rsid w:val="00876DA1"/>
    <w:rsid w:val="00876FF9"/>
    <w:rsid w:val="008771D0"/>
    <w:rsid w:val="0087746D"/>
    <w:rsid w:val="00877589"/>
    <w:rsid w:val="0087787A"/>
    <w:rsid w:val="008800D9"/>
    <w:rsid w:val="00880543"/>
    <w:rsid w:val="00880669"/>
    <w:rsid w:val="008807C2"/>
    <w:rsid w:val="008807DE"/>
    <w:rsid w:val="008811AE"/>
    <w:rsid w:val="008813AD"/>
    <w:rsid w:val="008816A4"/>
    <w:rsid w:val="008818DD"/>
    <w:rsid w:val="00881C02"/>
    <w:rsid w:val="0088204E"/>
    <w:rsid w:val="00882912"/>
    <w:rsid w:val="00882A8E"/>
    <w:rsid w:val="0088304A"/>
    <w:rsid w:val="00883063"/>
    <w:rsid w:val="0088378C"/>
    <w:rsid w:val="0088386A"/>
    <w:rsid w:val="00884267"/>
    <w:rsid w:val="008845C8"/>
    <w:rsid w:val="00884BFC"/>
    <w:rsid w:val="00884E89"/>
    <w:rsid w:val="00886266"/>
    <w:rsid w:val="00887389"/>
    <w:rsid w:val="0088758C"/>
    <w:rsid w:val="00887AC1"/>
    <w:rsid w:val="00887CD8"/>
    <w:rsid w:val="00887EE5"/>
    <w:rsid w:val="00890203"/>
    <w:rsid w:val="008907EA"/>
    <w:rsid w:val="00891416"/>
    <w:rsid w:val="00891A1D"/>
    <w:rsid w:val="00891D3D"/>
    <w:rsid w:val="008923DA"/>
    <w:rsid w:val="00893460"/>
    <w:rsid w:val="0089349F"/>
    <w:rsid w:val="00893627"/>
    <w:rsid w:val="008937D1"/>
    <w:rsid w:val="00893BA1"/>
    <w:rsid w:val="0089470E"/>
    <w:rsid w:val="00894ADD"/>
    <w:rsid w:val="00894EFD"/>
    <w:rsid w:val="008950D0"/>
    <w:rsid w:val="008952CB"/>
    <w:rsid w:val="008957D2"/>
    <w:rsid w:val="00895DCF"/>
    <w:rsid w:val="00895FCD"/>
    <w:rsid w:val="00896283"/>
    <w:rsid w:val="0089632B"/>
    <w:rsid w:val="008978CE"/>
    <w:rsid w:val="00897DAD"/>
    <w:rsid w:val="008A005E"/>
    <w:rsid w:val="008A06A8"/>
    <w:rsid w:val="008A06C4"/>
    <w:rsid w:val="008A0C3C"/>
    <w:rsid w:val="008A1273"/>
    <w:rsid w:val="008A14F1"/>
    <w:rsid w:val="008A1567"/>
    <w:rsid w:val="008A15A8"/>
    <w:rsid w:val="008A1AA3"/>
    <w:rsid w:val="008A1E0F"/>
    <w:rsid w:val="008A1F15"/>
    <w:rsid w:val="008A213B"/>
    <w:rsid w:val="008A22A1"/>
    <w:rsid w:val="008A250B"/>
    <w:rsid w:val="008A25B0"/>
    <w:rsid w:val="008A25B5"/>
    <w:rsid w:val="008A2B4B"/>
    <w:rsid w:val="008A2DFD"/>
    <w:rsid w:val="008A2E82"/>
    <w:rsid w:val="008A31C5"/>
    <w:rsid w:val="008A33F6"/>
    <w:rsid w:val="008A3D16"/>
    <w:rsid w:val="008A3D71"/>
    <w:rsid w:val="008A487F"/>
    <w:rsid w:val="008A4F1E"/>
    <w:rsid w:val="008A4F9C"/>
    <w:rsid w:val="008A506E"/>
    <w:rsid w:val="008A5070"/>
    <w:rsid w:val="008A5149"/>
    <w:rsid w:val="008A5569"/>
    <w:rsid w:val="008A589B"/>
    <w:rsid w:val="008A5953"/>
    <w:rsid w:val="008A59FA"/>
    <w:rsid w:val="008A5CCE"/>
    <w:rsid w:val="008A5F21"/>
    <w:rsid w:val="008A60B2"/>
    <w:rsid w:val="008A6379"/>
    <w:rsid w:val="008A6D53"/>
    <w:rsid w:val="008A6D72"/>
    <w:rsid w:val="008A7055"/>
    <w:rsid w:val="008A731C"/>
    <w:rsid w:val="008A7508"/>
    <w:rsid w:val="008A7B6F"/>
    <w:rsid w:val="008A7CDD"/>
    <w:rsid w:val="008A7F19"/>
    <w:rsid w:val="008B00FC"/>
    <w:rsid w:val="008B0153"/>
    <w:rsid w:val="008B05E4"/>
    <w:rsid w:val="008B0FBD"/>
    <w:rsid w:val="008B18DB"/>
    <w:rsid w:val="008B199B"/>
    <w:rsid w:val="008B1E95"/>
    <w:rsid w:val="008B2000"/>
    <w:rsid w:val="008B2355"/>
    <w:rsid w:val="008B2BD3"/>
    <w:rsid w:val="008B3042"/>
    <w:rsid w:val="008B4F40"/>
    <w:rsid w:val="008B554B"/>
    <w:rsid w:val="008B578E"/>
    <w:rsid w:val="008B5CA9"/>
    <w:rsid w:val="008B5D1C"/>
    <w:rsid w:val="008B60E3"/>
    <w:rsid w:val="008B621D"/>
    <w:rsid w:val="008B68BF"/>
    <w:rsid w:val="008B7C92"/>
    <w:rsid w:val="008B7F60"/>
    <w:rsid w:val="008C08C0"/>
    <w:rsid w:val="008C0949"/>
    <w:rsid w:val="008C0F8A"/>
    <w:rsid w:val="008C1434"/>
    <w:rsid w:val="008C14EC"/>
    <w:rsid w:val="008C2050"/>
    <w:rsid w:val="008C25B5"/>
    <w:rsid w:val="008C2623"/>
    <w:rsid w:val="008C27DA"/>
    <w:rsid w:val="008C2E70"/>
    <w:rsid w:val="008C314E"/>
    <w:rsid w:val="008C372A"/>
    <w:rsid w:val="008C3804"/>
    <w:rsid w:val="008C3AA8"/>
    <w:rsid w:val="008C3EB5"/>
    <w:rsid w:val="008C47C1"/>
    <w:rsid w:val="008C4905"/>
    <w:rsid w:val="008C4DFB"/>
    <w:rsid w:val="008C50CB"/>
    <w:rsid w:val="008C64B9"/>
    <w:rsid w:val="008C68E5"/>
    <w:rsid w:val="008C6970"/>
    <w:rsid w:val="008C6D22"/>
    <w:rsid w:val="008C6DB8"/>
    <w:rsid w:val="008C70F1"/>
    <w:rsid w:val="008C7244"/>
    <w:rsid w:val="008C7419"/>
    <w:rsid w:val="008C75C3"/>
    <w:rsid w:val="008C7E00"/>
    <w:rsid w:val="008D007E"/>
    <w:rsid w:val="008D0322"/>
    <w:rsid w:val="008D03D4"/>
    <w:rsid w:val="008D0551"/>
    <w:rsid w:val="008D08C9"/>
    <w:rsid w:val="008D0E18"/>
    <w:rsid w:val="008D0FDD"/>
    <w:rsid w:val="008D11A2"/>
    <w:rsid w:val="008D14BB"/>
    <w:rsid w:val="008D1575"/>
    <w:rsid w:val="008D199A"/>
    <w:rsid w:val="008D1A14"/>
    <w:rsid w:val="008D1C76"/>
    <w:rsid w:val="008D20F2"/>
    <w:rsid w:val="008D2AD2"/>
    <w:rsid w:val="008D2BE5"/>
    <w:rsid w:val="008D2CC1"/>
    <w:rsid w:val="008D3719"/>
    <w:rsid w:val="008D3844"/>
    <w:rsid w:val="008D3B2F"/>
    <w:rsid w:val="008D3CBA"/>
    <w:rsid w:val="008D3D7E"/>
    <w:rsid w:val="008D41C0"/>
    <w:rsid w:val="008D450E"/>
    <w:rsid w:val="008D4C9B"/>
    <w:rsid w:val="008D4D56"/>
    <w:rsid w:val="008D4F48"/>
    <w:rsid w:val="008D538B"/>
    <w:rsid w:val="008D6209"/>
    <w:rsid w:val="008D6A61"/>
    <w:rsid w:val="008D6B2F"/>
    <w:rsid w:val="008D78D4"/>
    <w:rsid w:val="008D7C71"/>
    <w:rsid w:val="008E0011"/>
    <w:rsid w:val="008E0C1E"/>
    <w:rsid w:val="008E1585"/>
    <w:rsid w:val="008E158F"/>
    <w:rsid w:val="008E15E0"/>
    <w:rsid w:val="008E18C3"/>
    <w:rsid w:val="008E1ABE"/>
    <w:rsid w:val="008E2592"/>
    <w:rsid w:val="008E2FFB"/>
    <w:rsid w:val="008E3BE4"/>
    <w:rsid w:val="008E3D20"/>
    <w:rsid w:val="008E4417"/>
    <w:rsid w:val="008E54C7"/>
    <w:rsid w:val="008E5845"/>
    <w:rsid w:val="008E5A9B"/>
    <w:rsid w:val="008E5D34"/>
    <w:rsid w:val="008E63F0"/>
    <w:rsid w:val="008E650C"/>
    <w:rsid w:val="008E6692"/>
    <w:rsid w:val="008E6973"/>
    <w:rsid w:val="008E6C52"/>
    <w:rsid w:val="008E6EDE"/>
    <w:rsid w:val="008E70CF"/>
    <w:rsid w:val="008E7A1F"/>
    <w:rsid w:val="008F0491"/>
    <w:rsid w:val="008F0952"/>
    <w:rsid w:val="008F0FCA"/>
    <w:rsid w:val="008F1210"/>
    <w:rsid w:val="008F18FC"/>
    <w:rsid w:val="008F19F7"/>
    <w:rsid w:val="008F2040"/>
    <w:rsid w:val="008F2561"/>
    <w:rsid w:val="008F28FE"/>
    <w:rsid w:val="008F2E7C"/>
    <w:rsid w:val="008F2F3D"/>
    <w:rsid w:val="008F32AA"/>
    <w:rsid w:val="008F334B"/>
    <w:rsid w:val="008F3707"/>
    <w:rsid w:val="008F3812"/>
    <w:rsid w:val="008F3E52"/>
    <w:rsid w:val="008F4066"/>
    <w:rsid w:val="008F4103"/>
    <w:rsid w:val="008F4A80"/>
    <w:rsid w:val="008F4EF5"/>
    <w:rsid w:val="008F53AE"/>
    <w:rsid w:val="008F5D1F"/>
    <w:rsid w:val="008F62AA"/>
    <w:rsid w:val="008F6344"/>
    <w:rsid w:val="008F69B8"/>
    <w:rsid w:val="008F6A44"/>
    <w:rsid w:val="008F6B1C"/>
    <w:rsid w:val="008F6B49"/>
    <w:rsid w:val="008F6C63"/>
    <w:rsid w:val="008F6E69"/>
    <w:rsid w:val="008F775B"/>
    <w:rsid w:val="008F77F2"/>
    <w:rsid w:val="008F7837"/>
    <w:rsid w:val="0090009C"/>
    <w:rsid w:val="00900691"/>
    <w:rsid w:val="00900BC9"/>
    <w:rsid w:val="00900C67"/>
    <w:rsid w:val="00900E2E"/>
    <w:rsid w:val="00900F14"/>
    <w:rsid w:val="009010F9"/>
    <w:rsid w:val="0090161D"/>
    <w:rsid w:val="0090179D"/>
    <w:rsid w:val="00901881"/>
    <w:rsid w:val="0090195D"/>
    <w:rsid w:val="00901D81"/>
    <w:rsid w:val="00901FFF"/>
    <w:rsid w:val="009021B1"/>
    <w:rsid w:val="009023AB"/>
    <w:rsid w:val="0090243D"/>
    <w:rsid w:val="009024A4"/>
    <w:rsid w:val="0090267B"/>
    <w:rsid w:val="0090283B"/>
    <w:rsid w:val="00902D8B"/>
    <w:rsid w:val="00902F28"/>
    <w:rsid w:val="009037BC"/>
    <w:rsid w:val="00903F48"/>
    <w:rsid w:val="009041C1"/>
    <w:rsid w:val="0090445C"/>
    <w:rsid w:val="0090457A"/>
    <w:rsid w:val="009052D8"/>
    <w:rsid w:val="00905641"/>
    <w:rsid w:val="00905A25"/>
    <w:rsid w:val="00905B36"/>
    <w:rsid w:val="00905D5E"/>
    <w:rsid w:val="009060D5"/>
    <w:rsid w:val="00906146"/>
    <w:rsid w:val="009063E8"/>
    <w:rsid w:val="00906747"/>
    <w:rsid w:val="00906DC9"/>
    <w:rsid w:val="0090778A"/>
    <w:rsid w:val="00907882"/>
    <w:rsid w:val="00907A16"/>
    <w:rsid w:val="00907FA4"/>
    <w:rsid w:val="0091035D"/>
    <w:rsid w:val="00910459"/>
    <w:rsid w:val="00910957"/>
    <w:rsid w:val="00910A0C"/>
    <w:rsid w:val="00911143"/>
    <w:rsid w:val="0091133E"/>
    <w:rsid w:val="009118AF"/>
    <w:rsid w:val="00911938"/>
    <w:rsid w:val="00911C29"/>
    <w:rsid w:val="009122B1"/>
    <w:rsid w:val="0091276E"/>
    <w:rsid w:val="00912A96"/>
    <w:rsid w:val="00912ABF"/>
    <w:rsid w:val="0091312F"/>
    <w:rsid w:val="009131E7"/>
    <w:rsid w:val="0091361D"/>
    <w:rsid w:val="00913A84"/>
    <w:rsid w:val="00913B99"/>
    <w:rsid w:val="00913CBD"/>
    <w:rsid w:val="009140CA"/>
    <w:rsid w:val="009143D3"/>
    <w:rsid w:val="009146A7"/>
    <w:rsid w:val="0091485F"/>
    <w:rsid w:val="0091496F"/>
    <w:rsid w:val="00915A65"/>
    <w:rsid w:val="00915C03"/>
    <w:rsid w:val="00915C9A"/>
    <w:rsid w:val="00915E78"/>
    <w:rsid w:val="00915FE5"/>
    <w:rsid w:val="009177F7"/>
    <w:rsid w:val="00917BAB"/>
    <w:rsid w:val="00917EC4"/>
    <w:rsid w:val="00917FCF"/>
    <w:rsid w:val="00920214"/>
    <w:rsid w:val="009207CC"/>
    <w:rsid w:val="00920923"/>
    <w:rsid w:val="00920C27"/>
    <w:rsid w:val="009215E1"/>
    <w:rsid w:val="00922099"/>
    <w:rsid w:val="00922A56"/>
    <w:rsid w:val="00922C17"/>
    <w:rsid w:val="00922DB0"/>
    <w:rsid w:val="00922F32"/>
    <w:rsid w:val="009233A1"/>
    <w:rsid w:val="009238BD"/>
    <w:rsid w:val="009248E8"/>
    <w:rsid w:val="009249DE"/>
    <w:rsid w:val="00924AA3"/>
    <w:rsid w:val="0092548D"/>
    <w:rsid w:val="009258B7"/>
    <w:rsid w:val="00925975"/>
    <w:rsid w:val="0092672D"/>
    <w:rsid w:val="009268CA"/>
    <w:rsid w:val="00926BE8"/>
    <w:rsid w:val="00927007"/>
    <w:rsid w:val="00927842"/>
    <w:rsid w:val="009278B9"/>
    <w:rsid w:val="0092794E"/>
    <w:rsid w:val="00927991"/>
    <w:rsid w:val="00927A72"/>
    <w:rsid w:val="00927FC4"/>
    <w:rsid w:val="0093094D"/>
    <w:rsid w:val="00930ABD"/>
    <w:rsid w:val="00930EDA"/>
    <w:rsid w:val="00931C0A"/>
    <w:rsid w:val="00931C5E"/>
    <w:rsid w:val="00931F71"/>
    <w:rsid w:val="00932128"/>
    <w:rsid w:val="00932B7A"/>
    <w:rsid w:val="00933D1A"/>
    <w:rsid w:val="00933E85"/>
    <w:rsid w:val="00934116"/>
    <w:rsid w:val="009341AE"/>
    <w:rsid w:val="00934207"/>
    <w:rsid w:val="00934BB3"/>
    <w:rsid w:val="00934EF7"/>
    <w:rsid w:val="009351F4"/>
    <w:rsid w:val="0093550C"/>
    <w:rsid w:val="009356C5"/>
    <w:rsid w:val="0093571A"/>
    <w:rsid w:val="009369BA"/>
    <w:rsid w:val="00936F49"/>
    <w:rsid w:val="009373A1"/>
    <w:rsid w:val="009374F6"/>
    <w:rsid w:val="00937505"/>
    <w:rsid w:val="00937766"/>
    <w:rsid w:val="00937B2B"/>
    <w:rsid w:val="00937CAC"/>
    <w:rsid w:val="0094017D"/>
    <w:rsid w:val="00941A44"/>
    <w:rsid w:val="00941C92"/>
    <w:rsid w:val="00942544"/>
    <w:rsid w:val="00942574"/>
    <w:rsid w:val="009427D0"/>
    <w:rsid w:val="009428D9"/>
    <w:rsid w:val="00942A51"/>
    <w:rsid w:val="00943024"/>
    <w:rsid w:val="0094321C"/>
    <w:rsid w:val="00943893"/>
    <w:rsid w:val="009438B0"/>
    <w:rsid w:val="0094397C"/>
    <w:rsid w:val="00943DA2"/>
    <w:rsid w:val="00944337"/>
    <w:rsid w:val="00944AB0"/>
    <w:rsid w:val="00944ECB"/>
    <w:rsid w:val="00945009"/>
    <w:rsid w:val="00945191"/>
    <w:rsid w:val="009453BB"/>
    <w:rsid w:val="00945C38"/>
    <w:rsid w:val="00945D01"/>
    <w:rsid w:val="00946381"/>
    <w:rsid w:val="00946553"/>
    <w:rsid w:val="00946648"/>
    <w:rsid w:val="009466F7"/>
    <w:rsid w:val="0094688A"/>
    <w:rsid w:val="0094694A"/>
    <w:rsid w:val="00946ACD"/>
    <w:rsid w:val="00946CD4"/>
    <w:rsid w:val="00946EB1"/>
    <w:rsid w:val="00947213"/>
    <w:rsid w:val="009477EB"/>
    <w:rsid w:val="009479F3"/>
    <w:rsid w:val="00947C12"/>
    <w:rsid w:val="00950065"/>
    <w:rsid w:val="0095029E"/>
    <w:rsid w:val="009507A6"/>
    <w:rsid w:val="00950CFA"/>
    <w:rsid w:val="0095111C"/>
    <w:rsid w:val="00951170"/>
    <w:rsid w:val="00951249"/>
    <w:rsid w:val="00951483"/>
    <w:rsid w:val="00951A58"/>
    <w:rsid w:val="00951B85"/>
    <w:rsid w:val="00953406"/>
    <w:rsid w:val="009534E4"/>
    <w:rsid w:val="009534F5"/>
    <w:rsid w:val="009535D6"/>
    <w:rsid w:val="009539FC"/>
    <w:rsid w:val="0095454B"/>
    <w:rsid w:val="00954730"/>
    <w:rsid w:val="00954EE7"/>
    <w:rsid w:val="009556A5"/>
    <w:rsid w:val="00955EE8"/>
    <w:rsid w:val="009566F7"/>
    <w:rsid w:val="0095673A"/>
    <w:rsid w:val="00956761"/>
    <w:rsid w:val="00956876"/>
    <w:rsid w:val="009569CE"/>
    <w:rsid w:val="00956BAB"/>
    <w:rsid w:val="00956D6F"/>
    <w:rsid w:val="00956EC9"/>
    <w:rsid w:val="00957859"/>
    <w:rsid w:val="00957952"/>
    <w:rsid w:val="00957BAE"/>
    <w:rsid w:val="00957BD2"/>
    <w:rsid w:val="00957C8E"/>
    <w:rsid w:val="00957F64"/>
    <w:rsid w:val="00957F99"/>
    <w:rsid w:val="009603F6"/>
    <w:rsid w:val="00960617"/>
    <w:rsid w:val="00960626"/>
    <w:rsid w:val="00960629"/>
    <w:rsid w:val="00960943"/>
    <w:rsid w:val="00960B29"/>
    <w:rsid w:val="00961042"/>
    <w:rsid w:val="00961193"/>
    <w:rsid w:val="009616A8"/>
    <w:rsid w:val="00961DA9"/>
    <w:rsid w:val="009620AE"/>
    <w:rsid w:val="009621C6"/>
    <w:rsid w:val="00962760"/>
    <w:rsid w:val="009630CA"/>
    <w:rsid w:val="009631B1"/>
    <w:rsid w:val="00963500"/>
    <w:rsid w:val="00963573"/>
    <w:rsid w:val="009635E8"/>
    <w:rsid w:val="0096364A"/>
    <w:rsid w:val="00963C04"/>
    <w:rsid w:val="00963F62"/>
    <w:rsid w:val="00964207"/>
    <w:rsid w:val="00964584"/>
    <w:rsid w:val="00964917"/>
    <w:rsid w:val="00966140"/>
    <w:rsid w:val="00966623"/>
    <w:rsid w:val="00966976"/>
    <w:rsid w:val="009669AB"/>
    <w:rsid w:val="00966A1A"/>
    <w:rsid w:val="009673CB"/>
    <w:rsid w:val="00967845"/>
    <w:rsid w:val="00967C41"/>
    <w:rsid w:val="009706CE"/>
    <w:rsid w:val="00970931"/>
    <w:rsid w:val="00971366"/>
    <w:rsid w:val="009715AE"/>
    <w:rsid w:val="009716B2"/>
    <w:rsid w:val="009717BA"/>
    <w:rsid w:val="00971C80"/>
    <w:rsid w:val="009728F5"/>
    <w:rsid w:val="00973C61"/>
    <w:rsid w:val="00974096"/>
    <w:rsid w:val="009741BD"/>
    <w:rsid w:val="00974619"/>
    <w:rsid w:val="009752FF"/>
    <w:rsid w:val="00976341"/>
    <w:rsid w:val="00976353"/>
    <w:rsid w:val="009764E9"/>
    <w:rsid w:val="009764F9"/>
    <w:rsid w:val="00976D3B"/>
    <w:rsid w:val="0097790D"/>
    <w:rsid w:val="00980468"/>
    <w:rsid w:val="00980662"/>
    <w:rsid w:val="00980764"/>
    <w:rsid w:val="0098097D"/>
    <w:rsid w:val="00980B2E"/>
    <w:rsid w:val="00980F8A"/>
    <w:rsid w:val="0098119A"/>
    <w:rsid w:val="00981871"/>
    <w:rsid w:val="00982259"/>
    <w:rsid w:val="00982B12"/>
    <w:rsid w:val="00982B9A"/>
    <w:rsid w:val="00982C8A"/>
    <w:rsid w:val="00982F18"/>
    <w:rsid w:val="009835AC"/>
    <w:rsid w:val="00983D80"/>
    <w:rsid w:val="00984033"/>
    <w:rsid w:val="00984034"/>
    <w:rsid w:val="00984470"/>
    <w:rsid w:val="00984658"/>
    <w:rsid w:val="0098488A"/>
    <w:rsid w:val="009849DD"/>
    <w:rsid w:val="0098548C"/>
    <w:rsid w:val="009854D6"/>
    <w:rsid w:val="00985742"/>
    <w:rsid w:val="00985E36"/>
    <w:rsid w:val="009860D6"/>
    <w:rsid w:val="0098638A"/>
    <w:rsid w:val="00986441"/>
    <w:rsid w:val="00986D33"/>
    <w:rsid w:val="00986E16"/>
    <w:rsid w:val="00986F26"/>
    <w:rsid w:val="00986F71"/>
    <w:rsid w:val="00987288"/>
    <w:rsid w:val="009873E3"/>
    <w:rsid w:val="00987AC1"/>
    <w:rsid w:val="00987D39"/>
    <w:rsid w:val="00987E1B"/>
    <w:rsid w:val="00990067"/>
    <w:rsid w:val="009904F4"/>
    <w:rsid w:val="0099070D"/>
    <w:rsid w:val="00990ABC"/>
    <w:rsid w:val="00991349"/>
    <w:rsid w:val="00991A47"/>
    <w:rsid w:val="00991D17"/>
    <w:rsid w:val="00992603"/>
    <w:rsid w:val="00992CAC"/>
    <w:rsid w:val="009930B4"/>
    <w:rsid w:val="009940EC"/>
    <w:rsid w:val="00994708"/>
    <w:rsid w:val="0099556B"/>
    <w:rsid w:val="00995648"/>
    <w:rsid w:val="00995A99"/>
    <w:rsid w:val="00995AEF"/>
    <w:rsid w:val="00996B60"/>
    <w:rsid w:val="00997717"/>
    <w:rsid w:val="009977D0"/>
    <w:rsid w:val="00997BAF"/>
    <w:rsid w:val="009A0127"/>
    <w:rsid w:val="009A0571"/>
    <w:rsid w:val="009A06F8"/>
    <w:rsid w:val="009A0716"/>
    <w:rsid w:val="009A0F21"/>
    <w:rsid w:val="009A2471"/>
    <w:rsid w:val="009A251A"/>
    <w:rsid w:val="009A27C5"/>
    <w:rsid w:val="009A2952"/>
    <w:rsid w:val="009A2AB7"/>
    <w:rsid w:val="009A2D0A"/>
    <w:rsid w:val="009A3093"/>
    <w:rsid w:val="009A3D8D"/>
    <w:rsid w:val="009A3F6A"/>
    <w:rsid w:val="009A4A9E"/>
    <w:rsid w:val="009A4D7A"/>
    <w:rsid w:val="009A59B8"/>
    <w:rsid w:val="009A5D5F"/>
    <w:rsid w:val="009A60C4"/>
    <w:rsid w:val="009A62FA"/>
    <w:rsid w:val="009A66D2"/>
    <w:rsid w:val="009A6763"/>
    <w:rsid w:val="009A6B0F"/>
    <w:rsid w:val="009A6DF4"/>
    <w:rsid w:val="009A7083"/>
    <w:rsid w:val="009A70AA"/>
    <w:rsid w:val="009A7444"/>
    <w:rsid w:val="009B0FEE"/>
    <w:rsid w:val="009B13B6"/>
    <w:rsid w:val="009B1A3B"/>
    <w:rsid w:val="009B1CBC"/>
    <w:rsid w:val="009B1EA0"/>
    <w:rsid w:val="009B2788"/>
    <w:rsid w:val="009B2EBD"/>
    <w:rsid w:val="009B393C"/>
    <w:rsid w:val="009B3A6C"/>
    <w:rsid w:val="009B3B63"/>
    <w:rsid w:val="009B3E71"/>
    <w:rsid w:val="009B433F"/>
    <w:rsid w:val="009B541E"/>
    <w:rsid w:val="009B5576"/>
    <w:rsid w:val="009B5B85"/>
    <w:rsid w:val="009B5C6D"/>
    <w:rsid w:val="009B5CA6"/>
    <w:rsid w:val="009B5D2D"/>
    <w:rsid w:val="009B5D3D"/>
    <w:rsid w:val="009B6242"/>
    <w:rsid w:val="009B6705"/>
    <w:rsid w:val="009B6A43"/>
    <w:rsid w:val="009B7214"/>
    <w:rsid w:val="009B72B8"/>
    <w:rsid w:val="009B75EB"/>
    <w:rsid w:val="009B75F4"/>
    <w:rsid w:val="009B78E9"/>
    <w:rsid w:val="009B7CF9"/>
    <w:rsid w:val="009B7D3C"/>
    <w:rsid w:val="009B7DAD"/>
    <w:rsid w:val="009C01E3"/>
    <w:rsid w:val="009C043D"/>
    <w:rsid w:val="009C0533"/>
    <w:rsid w:val="009C09BC"/>
    <w:rsid w:val="009C0C7A"/>
    <w:rsid w:val="009C0DD9"/>
    <w:rsid w:val="009C0FBE"/>
    <w:rsid w:val="009C1262"/>
    <w:rsid w:val="009C1357"/>
    <w:rsid w:val="009C1358"/>
    <w:rsid w:val="009C175D"/>
    <w:rsid w:val="009C1F29"/>
    <w:rsid w:val="009C2B3A"/>
    <w:rsid w:val="009C3333"/>
    <w:rsid w:val="009C35D3"/>
    <w:rsid w:val="009C3633"/>
    <w:rsid w:val="009C3A9C"/>
    <w:rsid w:val="009C436A"/>
    <w:rsid w:val="009C444B"/>
    <w:rsid w:val="009C46A1"/>
    <w:rsid w:val="009C4B5F"/>
    <w:rsid w:val="009C63D5"/>
    <w:rsid w:val="009C67B6"/>
    <w:rsid w:val="009C67E2"/>
    <w:rsid w:val="009C6819"/>
    <w:rsid w:val="009C70C3"/>
    <w:rsid w:val="009C7362"/>
    <w:rsid w:val="009D05E1"/>
    <w:rsid w:val="009D090F"/>
    <w:rsid w:val="009D0A79"/>
    <w:rsid w:val="009D0E54"/>
    <w:rsid w:val="009D15A7"/>
    <w:rsid w:val="009D1CF9"/>
    <w:rsid w:val="009D2569"/>
    <w:rsid w:val="009D2B79"/>
    <w:rsid w:val="009D3029"/>
    <w:rsid w:val="009D3254"/>
    <w:rsid w:val="009D36E8"/>
    <w:rsid w:val="009D3B0F"/>
    <w:rsid w:val="009D41DA"/>
    <w:rsid w:val="009D4B32"/>
    <w:rsid w:val="009D4F34"/>
    <w:rsid w:val="009D51F4"/>
    <w:rsid w:val="009D5676"/>
    <w:rsid w:val="009D58DB"/>
    <w:rsid w:val="009D59E6"/>
    <w:rsid w:val="009D5D8E"/>
    <w:rsid w:val="009D6289"/>
    <w:rsid w:val="009D63AD"/>
    <w:rsid w:val="009D64BC"/>
    <w:rsid w:val="009D672C"/>
    <w:rsid w:val="009D6990"/>
    <w:rsid w:val="009D6A24"/>
    <w:rsid w:val="009D70D7"/>
    <w:rsid w:val="009D7295"/>
    <w:rsid w:val="009D78A6"/>
    <w:rsid w:val="009D7A0B"/>
    <w:rsid w:val="009D7A2C"/>
    <w:rsid w:val="009E078D"/>
    <w:rsid w:val="009E088E"/>
    <w:rsid w:val="009E1781"/>
    <w:rsid w:val="009E19ED"/>
    <w:rsid w:val="009E1A13"/>
    <w:rsid w:val="009E1D44"/>
    <w:rsid w:val="009E2F07"/>
    <w:rsid w:val="009E328B"/>
    <w:rsid w:val="009E38DA"/>
    <w:rsid w:val="009E38ED"/>
    <w:rsid w:val="009E41C2"/>
    <w:rsid w:val="009E4742"/>
    <w:rsid w:val="009E4FD7"/>
    <w:rsid w:val="009E5494"/>
    <w:rsid w:val="009E5AC9"/>
    <w:rsid w:val="009E5E17"/>
    <w:rsid w:val="009E611E"/>
    <w:rsid w:val="009E624C"/>
    <w:rsid w:val="009E6702"/>
    <w:rsid w:val="009E69F2"/>
    <w:rsid w:val="009E6A4A"/>
    <w:rsid w:val="009E71FC"/>
    <w:rsid w:val="009E7248"/>
    <w:rsid w:val="009E732E"/>
    <w:rsid w:val="009E7996"/>
    <w:rsid w:val="009E7B5F"/>
    <w:rsid w:val="009F02E4"/>
    <w:rsid w:val="009F0738"/>
    <w:rsid w:val="009F0BF0"/>
    <w:rsid w:val="009F0C11"/>
    <w:rsid w:val="009F0F85"/>
    <w:rsid w:val="009F1299"/>
    <w:rsid w:val="009F220F"/>
    <w:rsid w:val="009F2B64"/>
    <w:rsid w:val="009F2E50"/>
    <w:rsid w:val="009F2FD9"/>
    <w:rsid w:val="009F2FEC"/>
    <w:rsid w:val="009F3222"/>
    <w:rsid w:val="009F3586"/>
    <w:rsid w:val="009F3706"/>
    <w:rsid w:val="009F4126"/>
    <w:rsid w:val="009F4305"/>
    <w:rsid w:val="009F43CE"/>
    <w:rsid w:val="009F4AC5"/>
    <w:rsid w:val="009F5393"/>
    <w:rsid w:val="009F607F"/>
    <w:rsid w:val="009F6371"/>
    <w:rsid w:val="009F65C4"/>
    <w:rsid w:val="009F7BB1"/>
    <w:rsid w:val="009F7D27"/>
    <w:rsid w:val="009F7D86"/>
    <w:rsid w:val="009F7E4B"/>
    <w:rsid w:val="00A00493"/>
    <w:rsid w:val="00A00FCF"/>
    <w:rsid w:val="00A012F8"/>
    <w:rsid w:val="00A01725"/>
    <w:rsid w:val="00A01787"/>
    <w:rsid w:val="00A023E6"/>
    <w:rsid w:val="00A02E68"/>
    <w:rsid w:val="00A02EBA"/>
    <w:rsid w:val="00A0351B"/>
    <w:rsid w:val="00A03D1B"/>
    <w:rsid w:val="00A03E78"/>
    <w:rsid w:val="00A04328"/>
    <w:rsid w:val="00A04913"/>
    <w:rsid w:val="00A04AD4"/>
    <w:rsid w:val="00A04B1D"/>
    <w:rsid w:val="00A04CCB"/>
    <w:rsid w:val="00A0553D"/>
    <w:rsid w:val="00A05B4F"/>
    <w:rsid w:val="00A05DE2"/>
    <w:rsid w:val="00A05E5E"/>
    <w:rsid w:val="00A062FF"/>
    <w:rsid w:val="00A06966"/>
    <w:rsid w:val="00A06A32"/>
    <w:rsid w:val="00A06AC4"/>
    <w:rsid w:val="00A06C5C"/>
    <w:rsid w:val="00A0700A"/>
    <w:rsid w:val="00A070A3"/>
    <w:rsid w:val="00A07562"/>
    <w:rsid w:val="00A076DC"/>
    <w:rsid w:val="00A07882"/>
    <w:rsid w:val="00A07E15"/>
    <w:rsid w:val="00A07FE0"/>
    <w:rsid w:val="00A1004A"/>
    <w:rsid w:val="00A100E2"/>
    <w:rsid w:val="00A104DC"/>
    <w:rsid w:val="00A10B20"/>
    <w:rsid w:val="00A10FA3"/>
    <w:rsid w:val="00A11123"/>
    <w:rsid w:val="00A11235"/>
    <w:rsid w:val="00A12838"/>
    <w:rsid w:val="00A12A83"/>
    <w:rsid w:val="00A12E28"/>
    <w:rsid w:val="00A12F91"/>
    <w:rsid w:val="00A132E4"/>
    <w:rsid w:val="00A134DD"/>
    <w:rsid w:val="00A1395E"/>
    <w:rsid w:val="00A13B9D"/>
    <w:rsid w:val="00A13C73"/>
    <w:rsid w:val="00A145D7"/>
    <w:rsid w:val="00A14F90"/>
    <w:rsid w:val="00A153B9"/>
    <w:rsid w:val="00A154AA"/>
    <w:rsid w:val="00A155EE"/>
    <w:rsid w:val="00A15E8D"/>
    <w:rsid w:val="00A15FDE"/>
    <w:rsid w:val="00A1636B"/>
    <w:rsid w:val="00A16824"/>
    <w:rsid w:val="00A17472"/>
    <w:rsid w:val="00A177F4"/>
    <w:rsid w:val="00A17ECC"/>
    <w:rsid w:val="00A20160"/>
    <w:rsid w:val="00A20291"/>
    <w:rsid w:val="00A20D60"/>
    <w:rsid w:val="00A20DE0"/>
    <w:rsid w:val="00A20F8D"/>
    <w:rsid w:val="00A21B82"/>
    <w:rsid w:val="00A21DAE"/>
    <w:rsid w:val="00A221D3"/>
    <w:rsid w:val="00A221FA"/>
    <w:rsid w:val="00A22A39"/>
    <w:rsid w:val="00A22B38"/>
    <w:rsid w:val="00A23075"/>
    <w:rsid w:val="00A23323"/>
    <w:rsid w:val="00A233BD"/>
    <w:rsid w:val="00A23742"/>
    <w:rsid w:val="00A238AE"/>
    <w:rsid w:val="00A24DC6"/>
    <w:rsid w:val="00A24EA2"/>
    <w:rsid w:val="00A253F7"/>
    <w:rsid w:val="00A2545B"/>
    <w:rsid w:val="00A2552F"/>
    <w:rsid w:val="00A25755"/>
    <w:rsid w:val="00A26340"/>
    <w:rsid w:val="00A26827"/>
    <w:rsid w:val="00A268C8"/>
    <w:rsid w:val="00A26DF3"/>
    <w:rsid w:val="00A26FF6"/>
    <w:rsid w:val="00A276B8"/>
    <w:rsid w:val="00A27A8C"/>
    <w:rsid w:val="00A27B6A"/>
    <w:rsid w:val="00A27D58"/>
    <w:rsid w:val="00A27E94"/>
    <w:rsid w:val="00A27FA9"/>
    <w:rsid w:val="00A302DE"/>
    <w:rsid w:val="00A30333"/>
    <w:rsid w:val="00A3053D"/>
    <w:rsid w:val="00A30B77"/>
    <w:rsid w:val="00A30F5B"/>
    <w:rsid w:val="00A31017"/>
    <w:rsid w:val="00A31093"/>
    <w:rsid w:val="00A31FBC"/>
    <w:rsid w:val="00A32192"/>
    <w:rsid w:val="00A324FA"/>
    <w:rsid w:val="00A3260B"/>
    <w:rsid w:val="00A326EF"/>
    <w:rsid w:val="00A3299B"/>
    <w:rsid w:val="00A32EA0"/>
    <w:rsid w:val="00A32F66"/>
    <w:rsid w:val="00A33199"/>
    <w:rsid w:val="00A33507"/>
    <w:rsid w:val="00A3364D"/>
    <w:rsid w:val="00A339AF"/>
    <w:rsid w:val="00A33C70"/>
    <w:rsid w:val="00A33E98"/>
    <w:rsid w:val="00A3439D"/>
    <w:rsid w:val="00A3461A"/>
    <w:rsid w:val="00A3490F"/>
    <w:rsid w:val="00A34A04"/>
    <w:rsid w:val="00A356BC"/>
    <w:rsid w:val="00A356C7"/>
    <w:rsid w:val="00A35FDC"/>
    <w:rsid w:val="00A36627"/>
    <w:rsid w:val="00A370F3"/>
    <w:rsid w:val="00A37A3B"/>
    <w:rsid w:val="00A37D8B"/>
    <w:rsid w:val="00A4052F"/>
    <w:rsid w:val="00A40549"/>
    <w:rsid w:val="00A40E16"/>
    <w:rsid w:val="00A411A7"/>
    <w:rsid w:val="00A412DE"/>
    <w:rsid w:val="00A4186D"/>
    <w:rsid w:val="00A419C2"/>
    <w:rsid w:val="00A41BDB"/>
    <w:rsid w:val="00A41CAF"/>
    <w:rsid w:val="00A422A7"/>
    <w:rsid w:val="00A42434"/>
    <w:rsid w:val="00A42B6B"/>
    <w:rsid w:val="00A42EA3"/>
    <w:rsid w:val="00A432F7"/>
    <w:rsid w:val="00A43C78"/>
    <w:rsid w:val="00A43F4B"/>
    <w:rsid w:val="00A449C4"/>
    <w:rsid w:val="00A44E3D"/>
    <w:rsid w:val="00A45015"/>
    <w:rsid w:val="00A451DD"/>
    <w:rsid w:val="00A45278"/>
    <w:rsid w:val="00A4547A"/>
    <w:rsid w:val="00A45EF7"/>
    <w:rsid w:val="00A45F4F"/>
    <w:rsid w:val="00A45FEE"/>
    <w:rsid w:val="00A46135"/>
    <w:rsid w:val="00A46326"/>
    <w:rsid w:val="00A464FF"/>
    <w:rsid w:val="00A4707C"/>
    <w:rsid w:val="00A475B7"/>
    <w:rsid w:val="00A479F1"/>
    <w:rsid w:val="00A506C7"/>
    <w:rsid w:val="00A51931"/>
    <w:rsid w:val="00A51E27"/>
    <w:rsid w:val="00A5202A"/>
    <w:rsid w:val="00A52266"/>
    <w:rsid w:val="00A526C8"/>
    <w:rsid w:val="00A526E4"/>
    <w:rsid w:val="00A527B1"/>
    <w:rsid w:val="00A53274"/>
    <w:rsid w:val="00A535A7"/>
    <w:rsid w:val="00A53655"/>
    <w:rsid w:val="00A53C89"/>
    <w:rsid w:val="00A53CBB"/>
    <w:rsid w:val="00A53E97"/>
    <w:rsid w:val="00A53FD6"/>
    <w:rsid w:val="00A54A1B"/>
    <w:rsid w:val="00A550C0"/>
    <w:rsid w:val="00A551A4"/>
    <w:rsid w:val="00A55751"/>
    <w:rsid w:val="00A559EF"/>
    <w:rsid w:val="00A561B6"/>
    <w:rsid w:val="00A5627F"/>
    <w:rsid w:val="00A56B40"/>
    <w:rsid w:val="00A56C69"/>
    <w:rsid w:val="00A5730B"/>
    <w:rsid w:val="00A57443"/>
    <w:rsid w:val="00A575C6"/>
    <w:rsid w:val="00A575D1"/>
    <w:rsid w:val="00A57961"/>
    <w:rsid w:val="00A60103"/>
    <w:rsid w:val="00A603E7"/>
    <w:rsid w:val="00A60766"/>
    <w:rsid w:val="00A60813"/>
    <w:rsid w:val="00A60860"/>
    <w:rsid w:val="00A60CEF"/>
    <w:rsid w:val="00A60ED5"/>
    <w:rsid w:val="00A6111F"/>
    <w:rsid w:val="00A617C9"/>
    <w:rsid w:val="00A61917"/>
    <w:rsid w:val="00A62543"/>
    <w:rsid w:val="00A62557"/>
    <w:rsid w:val="00A626B7"/>
    <w:rsid w:val="00A6303D"/>
    <w:rsid w:val="00A63DC8"/>
    <w:rsid w:val="00A64583"/>
    <w:rsid w:val="00A646CE"/>
    <w:rsid w:val="00A64A54"/>
    <w:rsid w:val="00A66884"/>
    <w:rsid w:val="00A66B43"/>
    <w:rsid w:val="00A6738D"/>
    <w:rsid w:val="00A67742"/>
    <w:rsid w:val="00A7010D"/>
    <w:rsid w:val="00A7023D"/>
    <w:rsid w:val="00A70F89"/>
    <w:rsid w:val="00A71C17"/>
    <w:rsid w:val="00A71EC2"/>
    <w:rsid w:val="00A72002"/>
    <w:rsid w:val="00A72717"/>
    <w:rsid w:val="00A72BAA"/>
    <w:rsid w:val="00A72D90"/>
    <w:rsid w:val="00A731C0"/>
    <w:rsid w:val="00A73330"/>
    <w:rsid w:val="00A7348D"/>
    <w:rsid w:val="00A73872"/>
    <w:rsid w:val="00A73AE6"/>
    <w:rsid w:val="00A73B88"/>
    <w:rsid w:val="00A73F0B"/>
    <w:rsid w:val="00A746D3"/>
    <w:rsid w:val="00A7505E"/>
    <w:rsid w:val="00A75223"/>
    <w:rsid w:val="00A752DC"/>
    <w:rsid w:val="00A75EB4"/>
    <w:rsid w:val="00A7637B"/>
    <w:rsid w:val="00A7642C"/>
    <w:rsid w:val="00A7787E"/>
    <w:rsid w:val="00A8073E"/>
    <w:rsid w:val="00A80BB8"/>
    <w:rsid w:val="00A80DD1"/>
    <w:rsid w:val="00A80DDE"/>
    <w:rsid w:val="00A80F7C"/>
    <w:rsid w:val="00A8165B"/>
    <w:rsid w:val="00A81D17"/>
    <w:rsid w:val="00A8201C"/>
    <w:rsid w:val="00A82131"/>
    <w:rsid w:val="00A82303"/>
    <w:rsid w:val="00A8244F"/>
    <w:rsid w:val="00A8264F"/>
    <w:rsid w:val="00A829D7"/>
    <w:rsid w:val="00A82D35"/>
    <w:rsid w:val="00A83127"/>
    <w:rsid w:val="00A833C3"/>
    <w:rsid w:val="00A83436"/>
    <w:rsid w:val="00A83C40"/>
    <w:rsid w:val="00A842D5"/>
    <w:rsid w:val="00A844B9"/>
    <w:rsid w:val="00A8499B"/>
    <w:rsid w:val="00A849D7"/>
    <w:rsid w:val="00A8538B"/>
    <w:rsid w:val="00A85725"/>
    <w:rsid w:val="00A85D3B"/>
    <w:rsid w:val="00A85D6F"/>
    <w:rsid w:val="00A86576"/>
    <w:rsid w:val="00A86588"/>
    <w:rsid w:val="00A86CC1"/>
    <w:rsid w:val="00A87A92"/>
    <w:rsid w:val="00A90682"/>
    <w:rsid w:val="00A909C8"/>
    <w:rsid w:val="00A90B15"/>
    <w:rsid w:val="00A91034"/>
    <w:rsid w:val="00A9165E"/>
    <w:rsid w:val="00A91800"/>
    <w:rsid w:val="00A9194C"/>
    <w:rsid w:val="00A91A33"/>
    <w:rsid w:val="00A91C15"/>
    <w:rsid w:val="00A9204E"/>
    <w:rsid w:val="00A92149"/>
    <w:rsid w:val="00A9253B"/>
    <w:rsid w:val="00A9260A"/>
    <w:rsid w:val="00A92994"/>
    <w:rsid w:val="00A92CF4"/>
    <w:rsid w:val="00A93584"/>
    <w:rsid w:val="00A936A6"/>
    <w:rsid w:val="00A93F7F"/>
    <w:rsid w:val="00A943B0"/>
    <w:rsid w:val="00A94432"/>
    <w:rsid w:val="00A9557D"/>
    <w:rsid w:val="00A9609F"/>
    <w:rsid w:val="00A9627D"/>
    <w:rsid w:val="00A965E1"/>
    <w:rsid w:val="00A96961"/>
    <w:rsid w:val="00A96C44"/>
    <w:rsid w:val="00A96FE2"/>
    <w:rsid w:val="00A9739E"/>
    <w:rsid w:val="00A9754C"/>
    <w:rsid w:val="00A97BDD"/>
    <w:rsid w:val="00AA031E"/>
    <w:rsid w:val="00AA0383"/>
    <w:rsid w:val="00AA03A6"/>
    <w:rsid w:val="00AA03CA"/>
    <w:rsid w:val="00AA0453"/>
    <w:rsid w:val="00AA049E"/>
    <w:rsid w:val="00AA08DC"/>
    <w:rsid w:val="00AA0D1B"/>
    <w:rsid w:val="00AA1027"/>
    <w:rsid w:val="00AA1141"/>
    <w:rsid w:val="00AA1471"/>
    <w:rsid w:val="00AA1E6D"/>
    <w:rsid w:val="00AA2014"/>
    <w:rsid w:val="00AA2359"/>
    <w:rsid w:val="00AA240A"/>
    <w:rsid w:val="00AA29A3"/>
    <w:rsid w:val="00AA2ECC"/>
    <w:rsid w:val="00AA3467"/>
    <w:rsid w:val="00AA36BE"/>
    <w:rsid w:val="00AA372C"/>
    <w:rsid w:val="00AA3BD2"/>
    <w:rsid w:val="00AA3BDF"/>
    <w:rsid w:val="00AA4397"/>
    <w:rsid w:val="00AA43B7"/>
    <w:rsid w:val="00AA4745"/>
    <w:rsid w:val="00AA4E66"/>
    <w:rsid w:val="00AA5D29"/>
    <w:rsid w:val="00AA6838"/>
    <w:rsid w:val="00AA6B20"/>
    <w:rsid w:val="00AA6EAC"/>
    <w:rsid w:val="00AA6FAB"/>
    <w:rsid w:val="00AA74B9"/>
    <w:rsid w:val="00AA752D"/>
    <w:rsid w:val="00AA761E"/>
    <w:rsid w:val="00AA7E50"/>
    <w:rsid w:val="00AB02D1"/>
    <w:rsid w:val="00AB0824"/>
    <w:rsid w:val="00AB0BC6"/>
    <w:rsid w:val="00AB0CAB"/>
    <w:rsid w:val="00AB0D37"/>
    <w:rsid w:val="00AB1568"/>
    <w:rsid w:val="00AB170F"/>
    <w:rsid w:val="00AB1984"/>
    <w:rsid w:val="00AB1B9F"/>
    <w:rsid w:val="00AB2949"/>
    <w:rsid w:val="00AB3A6C"/>
    <w:rsid w:val="00AB3D77"/>
    <w:rsid w:val="00AB3E12"/>
    <w:rsid w:val="00AB40A3"/>
    <w:rsid w:val="00AB43CE"/>
    <w:rsid w:val="00AB449F"/>
    <w:rsid w:val="00AB4940"/>
    <w:rsid w:val="00AB4C59"/>
    <w:rsid w:val="00AB4DB4"/>
    <w:rsid w:val="00AB5002"/>
    <w:rsid w:val="00AB5474"/>
    <w:rsid w:val="00AB56A2"/>
    <w:rsid w:val="00AB5790"/>
    <w:rsid w:val="00AB587C"/>
    <w:rsid w:val="00AB59FF"/>
    <w:rsid w:val="00AB5FF5"/>
    <w:rsid w:val="00AB6E5C"/>
    <w:rsid w:val="00AB73D9"/>
    <w:rsid w:val="00AB78AA"/>
    <w:rsid w:val="00AB7EA4"/>
    <w:rsid w:val="00AB7F9A"/>
    <w:rsid w:val="00AC032A"/>
    <w:rsid w:val="00AC0948"/>
    <w:rsid w:val="00AC0CE5"/>
    <w:rsid w:val="00AC0F7D"/>
    <w:rsid w:val="00AC1AB1"/>
    <w:rsid w:val="00AC1B45"/>
    <w:rsid w:val="00AC1EEA"/>
    <w:rsid w:val="00AC26AD"/>
    <w:rsid w:val="00AC2DC9"/>
    <w:rsid w:val="00AC3704"/>
    <w:rsid w:val="00AC39C8"/>
    <w:rsid w:val="00AC3A73"/>
    <w:rsid w:val="00AC3CAF"/>
    <w:rsid w:val="00AC56EE"/>
    <w:rsid w:val="00AC5F95"/>
    <w:rsid w:val="00AC69DC"/>
    <w:rsid w:val="00AC6ECF"/>
    <w:rsid w:val="00AC7258"/>
    <w:rsid w:val="00AC72A1"/>
    <w:rsid w:val="00AC72AD"/>
    <w:rsid w:val="00AC733B"/>
    <w:rsid w:val="00AC7849"/>
    <w:rsid w:val="00AD0081"/>
    <w:rsid w:val="00AD036A"/>
    <w:rsid w:val="00AD09D8"/>
    <w:rsid w:val="00AD0D52"/>
    <w:rsid w:val="00AD0F74"/>
    <w:rsid w:val="00AD178B"/>
    <w:rsid w:val="00AD1A86"/>
    <w:rsid w:val="00AD27D9"/>
    <w:rsid w:val="00AD2DCE"/>
    <w:rsid w:val="00AD3D21"/>
    <w:rsid w:val="00AD3DD5"/>
    <w:rsid w:val="00AD431A"/>
    <w:rsid w:val="00AD43CC"/>
    <w:rsid w:val="00AD443C"/>
    <w:rsid w:val="00AD45D4"/>
    <w:rsid w:val="00AD4779"/>
    <w:rsid w:val="00AD494D"/>
    <w:rsid w:val="00AD4BB5"/>
    <w:rsid w:val="00AD56C7"/>
    <w:rsid w:val="00AD582C"/>
    <w:rsid w:val="00AD5B30"/>
    <w:rsid w:val="00AD65DC"/>
    <w:rsid w:val="00AD65F2"/>
    <w:rsid w:val="00AD66F0"/>
    <w:rsid w:val="00AD6C50"/>
    <w:rsid w:val="00AD6ED1"/>
    <w:rsid w:val="00AD747D"/>
    <w:rsid w:val="00AD7525"/>
    <w:rsid w:val="00AD793F"/>
    <w:rsid w:val="00AE05BD"/>
    <w:rsid w:val="00AE1294"/>
    <w:rsid w:val="00AE132D"/>
    <w:rsid w:val="00AE160D"/>
    <w:rsid w:val="00AE2585"/>
    <w:rsid w:val="00AE2866"/>
    <w:rsid w:val="00AE31F2"/>
    <w:rsid w:val="00AE3423"/>
    <w:rsid w:val="00AE3615"/>
    <w:rsid w:val="00AE36F1"/>
    <w:rsid w:val="00AE3C72"/>
    <w:rsid w:val="00AE3FC7"/>
    <w:rsid w:val="00AE41CD"/>
    <w:rsid w:val="00AE479F"/>
    <w:rsid w:val="00AE47B6"/>
    <w:rsid w:val="00AE4A9D"/>
    <w:rsid w:val="00AE4B3D"/>
    <w:rsid w:val="00AE4C39"/>
    <w:rsid w:val="00AE4EEB"/>
    <w:rsid w:val="00AE529B"/>
    <w:rsid w:val="00AE53C7"/>
    <w:rsid w:val="00AE55FD"/>
    <w:rsid w:val="00AE5761"/>
    <w:rsid w:val="00AE5BC7"/>
    <w:rsid w:val="00AE612D"/>
    <w:rsid w:val="00AE6A07"/>
    <w:rsid w:val="00AE71AF"/>
    <w:rsid w:val="00AE7288"/>
    <w:rsid w:val="00AE765C"/>
    <w:rsid w:val="00AE7B02"/>
    <w:rsid w:val="00AE7D19"/>
    <w:rsid w:val="00AF03A8"/>
    <w:rsid w:val="00AF05DD"/>
    <w:rsid w:val="00AF1973"/>
    <w:rsid w:val="00AF29B7"/>
    <w:rsid w:val="00AF320B"/>
    <w:rsid w:val="00AF33AA"/>
    <w:rsid w:val="00AF3456"/>
    <w:rsid w:val="00AF3464"/>
    <w:rsid w:val="00AF3663"/>
    <w:rsid w:val="00AF3C46"/>
    <w:rsid w:val="00AF3C8C"/>
    <w:rsid w:val="00AF3E41"/>
    <w:rsid w:val="00AF4726"/>
    <w:rsid w:val="00AF4CAE"/>
    <w:rsid w:val="00AF4D89"/>
    <w:rsid w:val="00AF4F25"/>
    <w:rsid w:val="00AF552A"/>
    <w:rsid w:val="00AF5726"/>
    <w:rsid w:val="00AF582C"/>
    <w:rsid w:val="00AF59FB"/>
    <w:rsid w:val="00AF6D17"/>
    <w:rsid w:val="00AF6D1A"/>
    <w:rsid w:val="00AF6D3C"/>
    <w:rsid w:val="00AF7039"/>
    <w:rsid w:val="00AF714E"/>
    <w:rsid w:val="00AF7E88"/>
    <w:rsid w:val="00AF7F78"/>
    <w:rsid w:val="00B00761"/>
    <w:rsid w:val="00B01075"/>
    <w:rsid w:val="00B019A3"/>
    <w:rsid w:val="00B01A9F"/>
    <w:rsid w:val="00B01AD0"/>
    <w:rsid w:val="00B0209F"/>
    <w:rsid w:val="00B021AF"/>
    <w:rsid w:val="00B02B2E"/>
    <w:rsid w:val="00B030F8"/>
    <w:rsid w:val="00B03154"/>
    <w:rsid w:val="00B03B14"/>
    <w:rsid w:val="00B03FDF"/>
    <w:rsid w:val="00B046DD"/>
    <w:rsid w:val="00B04E3A"/>
    <w:rsid w:val="00B04F63"/>
    <w:rsid w:val="00B05130"/>
    <w:rsid w:val="00B05509"/>
    <w:rsid w:val="00B055DA"/>
    <w:rsid w:val="00B06304"/>
    <w:rsid w:val="00B06480"/>
    <w:rsid w:val="00B06B2A"/>
    <w:rsid w:val="00B0717D"/>
    <w:rsid w:val="00B0761D"/>
    <w:rsid w:val="00B079D1"/>
    <w:rsid w:val="00B07C86"/>
    <w:rsid w:val="00B07CCC"/>
    <w:rsid w:val="00B07E92"/>
    <w:rsid w:val="00B1010D"/>
    <w:rsid w:val="00B10229"/>
    <w:rsid w:val="00B11092"/>
    <w:rsid w:val="00B111D7"/>
    <w:rsid w:val="00B121BE"/>
    <w:rsid w:val="00B124C8"/>
    <w:rsid w:val="00B12B34"/>
    <w:rsid w:val="00B12C2C"/>
    <w:rsid w:val="00B139A9"/>
    <w:rsid w:val="00B13B5C"/>
    <w:rsid w:val="00B13F79"/>
    <w:rsid w:val="00B14666"/>
    <w:rsid w:val="00B14B97"/>
    <w:rsid w:val="00B14C54"/>
    <w:rsid w:val="00B14FA4"/>
    <w:rsid w:val="00B15048"/>
    <w:rsid w:val="00B159A7"/>
    <w:rsid w:val="00B16873"/>
    <w:rsid w:val="00B17124"/>
    <w:rsid w:val="00B17425"/>
    <w:rsid w:val="00B1747F"/>
    <w:rsid w:val="00B17B54"/>
    <w:rsid w:val="00B20190"/>
    <w:rsid w:val="00B205BB"/>
    <w:rsid w:val="00B208F9"/>
    <w:rsid w:val="00B20971"/>
    <w:rsid w:val="00B20A87"/>
    <w:rsid w:val="00B2117F"/>
    <w:rsid w:val="00B2149F"/>
    <w:rsid w:val="00B216EE"/>
    <w:rsid w:val="00B2188F"/>
    <w:rsid w:val="00B220D8"/>
    <w:rsid w:val="00B223B1"/>
    <w:rsid w:val="00B22510"/>
    <w:rsid w:val="00B226AD"/>
    <w:rsid w:val="00B2284E"/>
    <w:rsid w:val="00B2292F"/>
    <w:rsid w:val="00B22965"/>
    <w:rsid w:val="00B229C9"/>
    <w:rsid w:val="00B22BA7"/>
    <w:rsid w:val="00B23376"/>
    <w:rsid w:val="00B23559"/>
    <w:rsid w:val="00B23626"/>
    <w:rsid w:val="00B24055"/>
    <w:rsid w:val="00B24256"/>
    <w:rsid w:val="00B24892"/>
    <w:rsid w:val="00B24C0D"/>
    <w:rsid w:val="00B24DA3"/>
    <w:rsid w:val="00B25353"/>
    <w:rsid w:val="00B253A9"/>
    <w:rsid w:val="00B2582C"/>
    <w:rsid w:val="00B2590D"/>
    <w:rsid w:val="00B267F2"/>
    <w:rsid w:val="00B27152"/>
    <w:rsid w:val="00B27534"/>
    <w:rsid w:val="00B278D0"/>
    <w:rsid w:val="00B278E5"/>
    <w:rsid w:val="00B27C2B"/>
    <w:rsid w:val="00B27E27"/>
    <w:rsid w:val="00B301BA"/>
    <w:rsid w:val="00B301DC"/>
    <w:rsid w:val="00B30375"/>
    <w:rsid w:val="00B30443"/>
    <w:rsid w:val="00B31418"/>
    <w:rsid w:val="00B32235"/>
    <w:rsid w:val="00B322BE"/>
    <w:rsid w:val="00B32564"/>
    <w:rsid w:val="00B32CCC"/>
    <w:rsid w:val="00B33128"/>
    <w:rsid w:val="00B33493"/>
    <w:rsid w:val="00B3374F"/>
    <w:rsid w:val="00B33970"/>
    <w:rsid w:val="00B33D98"/>
    <w:rsid w:val="00B34873"/>
    <w:rsid w:val="00B34954"/>
    <w:rsid w:val="00B34C51"/>
    <w:rsid w:val="00B34DB6"/>
    <w:rsid w:val="00B35889"/>
    <w:rsid w:val="00B35BD8"/>
    <w:rsid w:val="00B360AD"/>
    <w:rsid w:val="00B363D5"/>
    <w:rsid w:val="00B37F2A"/>
    <w:rsid w:val="00B40031"/>
    <w:rsid w:val="00B40B2B"/>
    <w:rsid w:val="00B40B6A"/>
    <w:rsid w:val="00B41490"/>
    <w:rsid w:val="00B4198C"/>
    <w:rsid w:val="00B41A83"/>
    <w:rsid w:val="00B41FEA"/>
    <w:rsid w:val="00B42179"/>
    <w:rsid w:val="00B428D2"/>
    <w:rsid w:val="00B42CF6"/>
    <w:rsid w:val="00B43487"/>
    <w:rsid w:val="00B435F5"/>
    <w:rsid w:val="00B438A3"/>
    <w:rsid w:val="00B43A36"/>
    <w:rsid w:val="00B43FDD"/>
    <w:rsid w:val="00B44101"/>
    <w:rsid w:val="00B44A0C"/>
    <w:rsid w:val="00B44DB8"/>
    <w:rsid w:val="00B44FB6"/>
    <w:rsid w:val="00B44FC6"/>
    <w:rsid w:val="00B4557E"/>
    <w:rsid w:val="00B455FE"/>
    <w:rsid w:val="00B45BBD"/>
    <w:rsid w:val="00B45C35"/>
    <w:rsid w:val="00B45EE8"/>
    <w:rsid w:val="00B4610A"/>
    <w:rsid w:val="00B464D9"/>
    <w:rsid w:val="00B467B4"/>
    <w:rsid w:val="00B46DA6"/>
    <w:rsid w:val="00B46F01"/>
    <w:rsid w:val="00B47C81"/>
    <w:rsid w:val="00B47DEC"/>
    <w:rsid w:val="00B50272"/>
    <w:rsid w:val="00B508B3"/>
    <w:rsid w:val="00B50E4A"/>
    <w:rsid w:val="00B5100B"/>
    <w:rsid w:val="00B518AA"/>
    <w:rsid w:val="00B528E0"/>
    <w:rsid w:val="00B52DA2"/>
    <w:rsid w:val="00B5326E"/>
    <w:rsid w:val="00B53324"/>
    <w:rsid w:val="00B5443C"/>
    <w:rsid w:val="00B54AAC"/>
    <w:rsid w:val="00B54C0E"/>
    <w:rsid w:val="00B54C9F"/>
    <w:rsid w:val="00B54D66"/>
    <w:rsid w:val="00B54E4A"/>
    <w:rsid w:val="00B54E9C"/>
    <w:rsid w:val="00B55339"/>
    <w:rsid w:val="00B55564"/>
    <w:rsid w:val="00B55750"/>
    <w:rsid w:val="00B55A97"/>
    <w:rsid w:val="00B56060"/>
    <w:rsid w:val="00B561E0"/>
    <w:rsid w:val="00B564D5"/>
    <w:rsid w:val="00B56B61"/>
    <w:rsid w:val="00B56BA0"/>
    <w:rsid w:val="00B60144"/>
    <w:rsid w:val="00B6039C"/>
    <w:rsid w:val="00B607FE"/>
    <w:rsid w:val="00B60CD9"/>
    <w:rsid w:val="00B60D42"/>
    <w:rsid w:val="00B60DF2"/>
    <w:rsid w:val="00B6104A"/>
    <w:rsid w:val="00B61672"/>
    <w:rsid w:val="00B61ACD"/>
    <w:rsid w:val="00B61B8F"/>
    <w:rsid w:val="00B627AB"/>
    <w:rsid w:val="00B6292C"/>
    <w:rsid w:val="00B62E21"/>
    <w:rsid w:val="00B62FB7"/>
    <w:rsid w:val="00B63A81"/>
    <w:rsid w:val="00B63D27"/>
    <w:rsid w:val="00B63DBB"/>
    <w:rsid w:val="00B649B6"/>
    <w:rsid w:val="00B64D36"/>
    <w:rsid w:val="00B652D8"/>
    <w:rsid w:val="00B6553D"/>
    <w:rsid w:val="00B65875"/>
    <w:rsid w:val="00B65BFA"/>
    <w:rsid w:val="00B660E2"/>
    <w:rsid w:val="00B6630E"/>
    <w:rsid w:val="00B6655D"/>
    <w:rsid w:val="00B66F4E"/>
    <w:rsid w:val="00B6706F"/>
    <w:rsid w:val="00B672F4"/>
    <w:rsid w:val="00B70E6F"/>
    <w:rsid w:val="00B71642"/>
    <w:rsid w:val="00B71AAE"/>
    <w:rsid w:val="00B71C87"/>
    <w:rsid w:val="00B71CE4"/>
    <w:rsid w:val="00B71DF8"/>
    <w:rsid w:val="00B71E6D"/>
    <w:rsid w:val="00B72283"/>
    <w:rsid w:val="00B725AB"/>
    <w:rsid w:val="00B732CF"/>
    <w:rsid w:val="00B732D3"/>
    <w:rsid w:val="00B7362A"/>
    <w:rsid w:val="00B73B26"/>
    <w:rsid w:val="00B73D0C"/>
    <w:rsid w:val="00B73F00"/>
    <w:rsid w:val="00B73FB5"/>
    <w:rsid w:val="00B74157"/>
    <w:rsid w:val="00B74718"/>
    <w:rsid w:val="00B75CE4"/>
    <w:rsid w:val="00B760D6"/>
    <w:rsid w:val="00B7637A"/>
    <w:rsid w:val="00B76AD6"/>
    <w:rsid w:val="00B76F3C"/>
    <w:rsid w:val="00B771CB"/>
    <w:rsid w:val="00B773DD"/>
    <w:rsid w:val="00B775DD"/>
    <w:rsid w:val="00B777F2"/>
    <w:rsid w:val="00B7786D"/>
    <w:rsid w:val="00B80030"/>
    <w:rsid w:val="00B80393"/>
    <w:rsid w:val="00B8039C"/>
    <w:rsid w:val="00B80870"/>
    <w:rsid w:val="00B81319"/>
    <w:rsid w:val="00B81619"/>
    <w:rsid w:val="00B81725"/>
    <w:rsid w:val="00B82EC4"/>
    <w:rsid w:val="00B82EDA"/>
    <w:rsid w:val="00B83026"/>
    <w:rsid w:val="00B83286"/>
    <w:rsid w:val="00B83B06"/>
    <w:rsid w:val="00B83B6E"/>
    <w:rsid w:val="00B83D18"/>
    <w:rsid w:val="00B83E21"/>
    <w:rsid w:val="00B83F4D"/>
    <w:rsid w:val="00B83F9F"/>
    <w:rsid w:val="00B84390"/>
    <w:rsid w:val="00B851EB"/>
    <w:rsid w:val="00B854D8"/>
    <w:rsid w:val="00B85A3A"/>
    <w:rsid w:val="00B85AA0"/>
    <w:rsid w:val="00B85B25"/>
    <w:rsid w:val="00B85E6A"/>
    <w:rsid w:val="00B85EEB"/>
    <w:rsid w:val="00B8625B"/>
    <w:rsid w:val="00B862D7"/>
    <w:rsid w:val="00B862EC"/>
    <w:rsid w:val="00B86719"/>
    <w:rsid w:val="00B867EB"/>
    <w:rsid w:val="00B86893"/>
    <w:rsid w:val="00B86910"/>
    <w:rsid w:val="00B86B79"/>
    <w:rsid w:val="00B86FDA"/>
    <w:rsid w:val="00B87155"/>
    <w:rsid w:val="00B877D2"/>
    <w:rsid w:val="00B87CEE"/>
    <w:rsid w:val="00B87D45"/>
    <w:rsid w:val="00B87EB8"/>
    <w:rsid w:val="00B9007C"/>
    <w:rsid w:val="00B9007D"/>
    <w:rsid w:val="00B90604"/>
    <w:rsid w:val="00B9070F"/>
    <w:rsid w:val="00B90A01"/>
    <w:rsid w:val="00B90BF9"/>
    <w:rsid w:val="00B90DE1"/>
    <w:rsid w:val="00B90E1D"/>
    <w:rsid w:val="00B90FB0"/>
    <w:rsid w:val="00B9133A"/>
    <w:rsid w:val="00B914AA"/>
    <w:rsid w:val="00B91A4C"/>
    <w:rsid w:val="00B9201A"/>
    <w:rsid w:val="00B9239A"/>
    <w:rsid w:val="00B93D5E"/>
    <w:rsid w:val="00B94104"/>
    <w:rsid w:val="00B941A4"/>
    <w:rsid w:val="00B943A1"/>
    <w:rsid w:val="00B94584"/>
    <w:rsid w:val="00B9458C"/>
    <w:rsid w:val="00B94941"/>
    <w:rsid w:val="00B94DF1"/>
    <w:rsid w:val="00B95202"/>
    <w:rsid w:val="00B966B0"/>
    <w:rsid w:val="00B96C93"/>
    <w:rsid w:val="00B9767C"/>
    <w:rsid w:val="00B976B3"/>
    <w:rsid w:val="00B97BC6"/>
    <w:rsid w:val="00BA0718"/>
    <w:rsid w:val="00BA09DF"/>
    <w:rsid w:val="00BA0C5C"/>
    <w:rsid w:val="00BA0D6A"/>
    <w:rsid w:val="00BA112D"/>
    <w:rsid w:val="00BA1337"/>
    <w:rsid w:val="00BA15AB"/>
    <w:rsid w:val="00BA177E"/>
    <w:rsid w:val="00BA2F81"/>
    <w:rsid w:val="00BA3077"/>
    <w:rsid w:val="00BA3204"/>
    <w:rsid w:val="00BA3388"/>
    <w:rsid w:val="00BA33A8"/>
    <w:rsid w:val="00BA344B"/>
    <w:rsid w:val="00BA364B"/>
    <w:rsid w:val="00BA3C90"/>
    <w:rsid w:val="00BA3CDB"/>
    <w:rsid w:val="00BA3EEF"/>
    <w:rsid w:val="00BA4A59"/>
    <w:rsid w:val="00BA4B40"/>
    <w:rsid w:val="00BA4F3D"/>
    <w:rsid w:val="00BA5009"/>
    <w:rsid w:val="00BA54E1"/>
    <w:rsid w:val="00BA5940"/>
    <w:rsid w:val="00BA6956"/>
    <w:rsid w:val="00BA69AA"/>
    <w:rsid w:val="00BA6FF8"/>
    <w:rsid w:val="00BA72DA"/>
    <w:rsid w:val="00BA733B"/>
    <w:rsid w:val="00BA7A70"/>
    <w:rsid w:val="00BA7DD3"/>
    <w:rsid w:val="00BB01B9"/>
    <w:rsid w:val="00BB0479"/>
    <w:rsid w:val="00BB0D1F"/>
    <w:rsid w:val="00BB1022"/>
    <w:rsid w:val="00BB1209"/>
    <w:rsid w:val="00BB13D2"/>
    <w:rsid w:val="00BB140B"/>
    <w:rsid w:val="00BB18A9"/>
    <w:rsid w:val="00BB1CFA"/>
    <w:rsid w:val="00BB1E41"/>
    <w:rsid w:val="00BB1E9D"/>
    <w:rsid w:val="00BB20E9"/>
    <w:rsid w:val="00BB2199"/>
    <w:rsid w:val="00BB2450"/>
    <w:rsid w:val="00BB261B"/>
    <w:rsid w:val="00BB2EDC"/>
    <w:rsid w:val="00BB33F2"/>
    <w:rsid w:val="00BB3A91"/>
    <w:rsid w:val="00BB42A1"/>
    <w:rsid w:val="00BB47A0"/>
    <w:rsid w:val="00BB54B5"/>
    <w:rsid w:val="00BB554F"/>
    <w:rsid w:val="00BB5F85"/>
    <w:rsid w:val="00BB630D"/>
    <w:rsid w:val="00BB6354"/>
    <w:rsid w:val="00BB655A"/>
    <w:rsid w:val="00BB6758"/>
    <w:rsid w:val="00BB7758"/>
    <w:rsid w:val="00BB7CF2"/>
    <w:rsid w:val="00BB7E79"/>
    <w:rsid w:val="00BC021C"/>
    <w:rsid w:val="00BC03B6"/>
    <w:rsid w:val="00BC0450"/>
    <w:rsid w:val="00BC0954"/>
    <w:rsid w:val="00BC10C3"/>
    <w:rsid w:val="00BC2124"/>
    <w:rsid w:val="00BC24D6"/>
    <w:rsid w:val="00BC261B"/>
    <w:rsid w:val="00BC2771"/>
    <w:rsid w:val="00BC27BB"/>
    <w:rsid w:val="00BC27C0"/>
    <w:rsid w:val="00BC27DB"/>
    <w:rsid w:val="00BC2A25"/>
    <w:rsid w:val="00BC305D"/>
    <w:rsid w:val="00BC3A03"/>
    <w:rsid w:val="00BC3CF6"/>
    <w:rsid w:val="00BC420D"/>
    <w:rsid w:val="00BC4BE1"/>
    <w:rsid w:val="00BC50C7"/>
    <w:rsid w:val="00BC56AF"/>
    <w:rsid w:val="00BC5841"/>
    <w:rsid w:val="00BC5C56"/>
    <w:rsid w:val="00BC5CFA"/>
    <w:rsid w:val="00BC5EFA"/>
    <w:rsid w:val="00BC6E9F"/>
    <w:rsid w:val="00BC6EA1"/>
    <w:rsid w:val="00BC6EC8"/>
    <w:rsid w:val="00BC703E"/>
    <w:rsid w:val="00BC70B2"/>
    <w:rsid w:val="00BC7190"/>
    <w:rsid w:val="00BC7777"/>
    <w:rsid w:val="00BC7962"/>
    <w:rsid w:val="00BD01C0"/>
    <w:rsid w:val="00BD070D"/>
    <w:rsid w:val="00BD083A"/>
    <w:rsid w:val="00BD0F8A"/>
    <w:rsid w:val="00BD129E"/>
    <w:rsid w:val="00BD1C38"/>
    <w:rsid w:val="00BD1D42"/>
    <w:rsid w:val="00BD20E2"/>
    <w:rsid w:val="00BD22ED"/>
    <w:rsid w:val="00BD2CA1"/>
    <w:rsid w:val="00BD2D8E"/>
    <w:rsid w:val="00BD30F5"/>
    <w:rsid w:val="00BD3CB8"/>
    <w:rsid w:val="00BD3D98"/>
    <w:rsid w:val="00BD43AE"/>
    <w:rsid w:val="00BD44CE"/>
    <w:rsid w:val="00BD4637"/>
    <w:rsid w:val="00BD4D16"/>
    <w:rsid w:val="00BD4E1B"/>
    <w:rsid w:val="00BD541A"/>
    <w:rsid w:val="00BD5421"/>
    <w:rsid w:val="00BD56AB"/>
    <w:rsid w:val="00BD5A08"/>
    <w:rsid w:val="00BD5B0F"/>
    <w:rsid w:val="00BD5E5F"/>
    <w:rsid w:val="00BD5F5C"/>
    <w:rsid w:val="00BD69A3"/>
    <w:rsid w:val="00BD6C90"/>
    <w:rsid w:val="00BD7027"/>
    <w:rsid w:val="00BD73B4"/>
    <w:rsid w:val="00BD756C"/>
    <w:rsid w:val="00BD79FA"/>
    <w:rsid w:val="00BD7BA4"/>
    <w:rsid w:val="00BD7D5E"/>
    <w:rsid w:val="00BD7E4F"/>
    <w:rsid w:val="00BE062B"/>
    <w:rsid w:val="00BE09F5"/>
    <w:rsid w:val="00BE0BB3"/>
    <w:rsid w:val="00BE1014"/>
    <w:rsid w:val="00BE106F"/>
    <w:rsid w:val="00BE1512"/>
    <w:rsid w:val="00BE1587"/>
    <w:rsid w:val="00BE1F66"/>
    <w:rsid w:val="00BE2110"/>
    <w:rsid w:val="00BE21BB"/>
    <w:rsid w:val="00BE23C8"/>
    <w:rsid w:val="00BE2A7B"/>
    <w:rsid w:val="00BE2CCB"/>
    <w:rsid w:val="00BE2CDC"/>
    <w:rsid w:val="00BE2E43"/>
    <w:rsid w:val="00BE3D0F"/>
    <w:rsid w:val="00BE3ED5"/>
    <w:rsid w:val="00BE455B"/>
    <w:rsid w:val="00BE53B2"/>
    <w:rsid w:val="00BE56DA"/>
    <w:rsid w:val="00BE57A1"/>
    <w:rsid w:val="00BE64B0"/>
    <w:rsid w:val="00BE6E55"/>
    <w:rsid w:val="00BE710B"/>
    <w:rsid w:val="00BE731B"/>
    <w:rsid w:val="00BE7473"/>
    <w:rsid w:val="00BE7CA5"/>
    <w:rsid w:val="00BF011F"/>
    <w:rsid w:val="00BF09F8"/>
    <w:rsid w:val="00BF1549"/>
    <w:rsid w:val="00BF2611"/>
    <w:rsid w:val="00BF2B91"/>
    <w:rsid w:val="00BF2EBB"/>
    <w:rsid w:val="00BF3239"/>
    <w:rsid w:val="00BF3857"/>
    <w:rsid w:val="00BF3A88"/>
    <w:rsid w:val="00BF3B4F"/>
    <w:rsid w:val="00BF3BBD"/>
    <w:rsid w:val="00BF3E9E"/>
    <w:rsid w:val="00BF4228"/>
    <w:rsid w:val="00BF446D"/>
    <w:rsid w:val="00BF4615"/>
    <w:rsid w:val="00BF4D3C"/>
    <w:rsid w:val="00BF4D75"/>
    <w:rsid w:val="00BF4E6A"/>
    <w:rsid w:val="00BF54BD"/>
    <w:rsid w:val="00BF5603"/>
    <w:rsid w:val="00BF585D"/>
    <w:rsid w:val="00BF5A5F"/>
    <w:rsid w:val="00BF5B93"/>
    <w:rsid w:val="00BF5DA0"/>
    <w:rsid w:val="00BF5F3A"/>
    <w:rsid w:val="00BF6216"/>
    <w:rsid w:val="00BF62AE"/>
    <w:rsid w:val="00BF62DB"/>
    <w:rsid w:val="00BF64F6"/>
    <w:rsid w:val="00BF64F8"/>
    <w:rsid w:val="00BF69A6"/>
    <w:rsid w:val="00BF69D5"/>
    <w:rsid w:val="00BF759C"/>
    <w:rsid w:val="00BF7B96"/>
    <w:rsid w:val="00BF7E62"/>
    <w:rsid w:val="00C0092C"/>
    <w:rsid w:val="00C01257"/>
    <w:rsid w:val="00C01420"/>
    <w:rsid w:val="00C01B2D"/>
    <w:rsid w:val="00C024C3"/>
    <w:rsid w:val="00C02664"/>
    <w:rsid w:val="00C02C3E"/>
    <w:rsid w:val="00C03568"/>
    <w:rsid w:val="00C0363E"/>
    <w:rsid w:val="00C04062"/>
    <w:rsid w:val="00C04586"/>
    <w:rsid w:val="00C0487A"/>
    <w:rsid w:val="00C048E1"/>
    <w:rsid w:val="00C05B32"/>
    <w:rsid w:val="00C05E05"/>
    <w:rsid w:val="00C061DC"/>
    <w:rsid w:val="00C0621B"/>
    <w:rsid w:val="00C0626D"/>
    <w:rsid w:val="00C062D8"/>
    <w:rsid w:val="00C0668C"/>
    <w:rsid w:val="00C06968"/>
    <w:rsid w:val="00C06E63"/>
    <w:rsid w:val="00C06F17"/>
    <w:rsid w:val="00C070C4"/>
    <w:rsid w:val="00C07329"/>
    <w:rsid w:val="00C078B2"/>
    <w:rsid w:val="00C07BEC"/>
    <w:rsid w:val="00C11228"/>
    <w:rsid w:val="00C114B4"/>
    <w:rsid w:val="00C11659"/>
    <w:rsid w:val="00C11A56"/>
    <w:rsid w:val="00C11BD1"/>
    <w:rsid w:val="00C11EA2"/>
    <w:rsid w:val="00C121B9"/>
    <w:rsid w:val="00C1222D"/>
    <w:rsid w:val="00C12D30"/>
    <w:rsid w:val="00C14383"/>
    <w:rsid w:val="00C146FB"/>
    <w:rsid w:val="00C14C3C"/>
    <w:rsid w:val="00C160ED"/>
    <w:rsid w:val="00C1734B"/>
    <w:rsid w:val="00C17382"/>
    <w:rsid w:val="00C17DC7"/>
    <w:rsid w:val="00C17F62"/>
    <w:rsid w:val="00C2048F"/>
    <w:rsid w:val="00C208EB"/>
    <w:rsid w:val="00C20E4D"/>
    <w:rsid w:val="00C21148"/>
    <w:rsid w:val="00C2175E"/>
    <w:rsid w:val="00C217BB"/>
    <w:rsid w:val="00C21F5D"/>
    <w:rsid w:val="00C224C5"/>
    <w:rsid w:val="00C23E61"/>
    <w:rsid w:val="00C23F06"/>
    <w:rsid w:val="00C23F53"/>
    <w:rsid w:val="00C24059"/>
    <w:rsid w:val="00C240E7"/>
    <w:rsid w:val="00C24270"/>
    <w:rsid w:val="00C24CF9"/>
    <w:rsid w:val="00C24D10"/>
    <w:rsid w:val="00C25168"/>
    <w:rsid w:val="00C25189"/>
    <w:rsid w:val="00C256E0"/>
    <w:rsid w:val="00C259C2"/>
    <w:rsid w:val="00C259C3"/>
    <w:rsid w:val="00C25CD8"/>
    <w:rsid w:val="00C25DCA"/>
    <w:rsid w:val="00C26267"/>
    <w:rsid w:val="00C26428"/>
    <w:rsid w:val="00C26903"/>
    <w:rsid w:val="00C2704A"/>
    <w:rsid w:val="00C27296"/>
    <w:rsid w:val="00C276AD"/>
    <w:rsid w:val="00C27904"/>
    <w:rsid w:val="00C27A1A"/>
    <w:rsid w:val="00C27EF4"/>
    <w:rsid w:val="00C30324"/>
    <w:rsid w:val="00C307A8"/>
    <w:rsid w:val="00C30C24"/>
    <w:rsid w:val="00C30C56"/>
    <w:rsid w:val="00C31B08"/>
    <w:rsid w:val="00C32037"/>
    <w:rsid w:val="00C322E1"/>
    <w:rsid w:val="00C32447"/>
    <w:rsid w:val="00C324A3"/>
    <w:rsid w:val="00C32763"/>
    <w:rsid w:val="00C32F93"/>
    <w:rsid w:val="00C33098"/>
    <w:rsid w:val="00C333BE"/>
    <w:rsid w:val="00C342B0"/>
    <w:rsid w:val="00C34607"/>
    <w:rsid w:val="00C34A13"/>
    <w:rsid w:val="00C34C0A"/>
    <w:rsid w:val="00C356C2"/>
    <w:rsid w:val="00C363BD"/>
    <w:rsid w:val="00C36750"/>
    <w:rsid w:val="00C36D45"/>
    <w:rsid w:val="00C36E8E"/>
    <w:rsid w:val="00C37167"/>
    <w:rsid w:val="00C377E8"/>
    <w:rsid w:val="00C379D1"/>
    <w:rsid w:val="00C37D0E"/>
    <w:rsid w:val="00C4057D"/>
    <w:rsid w:val="00C406CF"/>
    <w:rsid w:val="00C41A06"/>
    <w:rsid w:val="00C422D3"/>
    <w:rsid w:val="00C42826"/>
    <w:rsid w:val="00C42AF0"/>
    <w:rsid w:val="00C42BDC"/>
    <w:rsid w:val="00C430B7"/>
    <w:rsid w:val="00C43389"/>
    <w:rsid w:val="00C43A76"/>
    <w:rsid w:val="00C44003"/>
    <w:rsid w:val="00C442C6"/>
    <w:rsid w:val="00C442DB"/>
    <w:rsid w:val="00C44525"/>
    <w:rsid w:val="00C44B70"/>
    <w:rsid w:val="00C44BBF"/>
    <w:rsid w:val="00C44E23"/>
    <w:rsid w:val="00C451E6"/>
    <w:rsid w:val="00C45582"/>
    <w:rsid w:val="00C45A83"/>
    <w:rsid w:val="00C45D06"/>
    <w:rsid w:val="00C46039"/>
    <w:rsid w:val="00C46052"/>
    <w:rsid w:val="00C462C1"/>
    <w:rsid w:val="00C4653E"/>
    <w:rsid w:val="00C46895"/>
    <w:rsid w:val="00C46902"/>
    <w:rsid w:val="00C46A0B"/>
    <w:rsid w:val="00C47404"/>
    <w:rsid w:val="00C4761C"/>
    <w:rsid w:val="00C47860"/>
    <w:rsid w:val="00C47DAD"/>
    <w:rsid w:val="00C47F3D"/>
    <w:rsid w:val="00C502CA"/>
    <w:rsid w:val="00C5045E"/>
    <w:rsid w:val="00C505BF"/>
    <w:rsid w:val="00C50D9D"/>
    <w:rsid w:val="00C516DA"/>
    <w:rsid w:val="00C521B5"/>
    <w:rsid w:val="00C52A5E"/>
    <w:rsid w:val="00C52DF6"/>
    <w:rsid w:val="00C52F0B"/>
    <w:rsid w:val="00C52F77"/>
    <w:rsid w:val="00C5365F"/>
    <w:rsid w:val="00C54129"/>
    <w:rsid w:val="00C5444A"/>
    <w:rsid w:val="00C5447E"/>
    <w:rsid w:val="00C5523D"/>
    <w:rsid w:val="00C55948"/>
    <w:rsid w:val="00C55D75"/>
    <w:rsid w:val="00C560D3"/>
    <w:rsid w:val="00C5613C"/>
    <w:rsid w:val="00C5650D"/>
    <w:rsid w:val="00C56760"/>
    <w:rsid w:val="00C569FC"/>
    <w:rsid w:val="00C57F89"/>
    <w:rsid w:val="00C60183"/>
    <w:rsid w:val="00C602AF"/>
    <w:rsid w:val="00C6039C"/>
    <w:rsid w:val="00C615C2"/>
    <w:rsid w:val="00C61D29"/>
    <w:rsid w:val="00C61D66"/>
    <w:rsid w:val="00C61D7E"/>
    <w:rsid w:val="00C626FF"/>
    <w:rsid w:val="00C62802"/>
    <w:rsid w:val="00C6320B"/>
    <w:rsid w:val="00C63629"/>
    <w:rsid w:val="00C63A2A"/>
    <w:rsid w:val="00C63EBE"/>
    <w:rsid w:val="00C646D5"/>
    <w:rsid w:val="00C64F67"/>
    <w:rsid w:val="00C651B6"/>
    <w:rsid w:val="00C6521A"/>
    <w:rsid w:val="00C65E74"/>
    <w:rsid w:val="00C660B0"/>
    <w:rsid w:val="00C66630"/>
    <w:rsid w:val="00C66FBB"/>
    <w:rsid w:val="00C6717D"/>
    <w:rsid w:val="00C67294"/>
    <w:rsid w:val="00C67C1D"/>
    <w:rsid w:val="00C67CA3"/>
    <w:rsid w:val="00C7014D"/>
    <w:rsid w:val="00C708BE"/>
    <w:rsid w:val="00C70A45"/>
    <w:rsid w:val="00C70A59"/>
    <w:rsid w:val="00C70DB6"/>
    <w:rsid w:val="00C71082"/>
    <w:rsid w:val="00C7147A"/>
    <w:rsid w:val="00C72426"/>
    <w:rsid w:val="00C72891"/>
    <w:rsid w:val="00C728FB"/>
    <w:rsid w:val="00C72B31"/>
    <w:rsid w:val="00C72C6F"/>
    <w:rsid w:val="00C72FC3"/>
    <w:rsid w:val="00C73102"/>
    <w:rsid w:val="00C7386C"/>
    <w:rsid w:val="00C74812"/>
    <w:rsid w:val="00C7486E"/>
    <w:rsid w:val="00C74A4A"/>
    <w:rsid w:val="00C74BD4"/>
    <w:rsid w:val="00C74C3A"/>
    <w:rsid w:val="00C75880"/>
    <w:rsid w:val="00C75CFC"/>
    <w:rsid w:val="00C76035"/>
    <w:rsid w:val="00C768E1"/>
    <w:rsid w:val="00C76DAE"/>
    <w:rsid w:val="00C77525"/>
    <w:rsid w:val="00C77F2C"/>
    <w:rsid w:val="00C80AB7"/>
    <w:rsid w:val="00C80B7C"/>
    <w:rsid w:val="00C80BEE"/>
    <w:rsid w:val="00C81114"/>
    <w:rsid w:val="00C81812"/>
    <w:rsid w:val="00C81D77"/>
    <w:rsid w:val="00C822E4"/>
    <w:rsid w:val="00C8236C"/>
    <w:rsid w:val="00C82AB7"/>
    <w:rsid w:val="00C82C76"/>
    <w:rsid w:val="00C8318E"/>
    <w:rsid w:val="00C831D1"/>
    <w:rsid w:val="00C831F8"/>
    <w:rsid w:val="00C8349B"/>
    <w:rsid w:val="00C83751"/>
    <w:rsid w:val="00C83D8E"/>
    <w:rsid w:val="00C84DCC"/>
    <w:rsid w:val="00C85280"/>
    <w:rsid w:val="00C852EF"/>
    <w:rsid w:val="00C85704"/>
    <w:rsid w:val="00C85C17"/>
    <w:rsid w:val="00C85D52"/>
    <w:rsid w:val="00C85FCD"/>
    <w:rsid w:val="00C86346"/>
    <w:rsid w:val="00C86D12"/>
    <w:rsid w:val="00C87060"/>
    <w:rsid w:val="00C873B1"/>
    <w:rsid w:val="00C87579"/>
    <w:rsid w:val="00C87689"/>
    <w:rsid w:val="00C87C0E"/>
    <w:rsid w:val="00C90427"/>
    <w:rsid w:val="00C90B82"/>
    <w:rsid w:val="00C90CFD"/>
    <w:rsid w:val="00C90D76"/>
    <w:rsid w:val="00C91786"/>
    <w:rsid w:val="00C923A5"/>
    <w:rsid w:val="00C93017"/>
    <w:rsid w:val="00C93129"/>
    <w:rsid w:val="00C933B7"/>
    <w:rsid w:val="00C93673"/>
    <w:rsid w:val="00C93D3F"/>
    <w:rsid w:val="00C9417C"/>
    <w:rsid w:val="00C9499B"/>
    <w:rsid w:val="00C95546"/>
    <w:rsid w:val="00C95DF2"/>
    <w:rsid w:val="00C96096"/>
    <w:rsid w:val="00C96DEA"/>
    <w:rsid w:val="00C9712E"/>
    <w:rsid w:val="00C977BA"/>
    <w:rsid w:val="00C97A43"/>
    <w:rsid w:val="00CA0449"/>
    <w:rsid w:val="00CA059C"/>
    <w:rsid w:val="00CA071E"/>
    <w:rsid w:val="00CA0D64"/>
    <w:rsid w:val="00CA0E6C"/>
    <w:rsid w:val="00CA1EAB"/>
    <w:rsid w:val="00CA25A4"/>
    <w:rsid w:val="00CA2AA2"/>
    <w:rsid w:val="00CA31DB"/>
    <w:rsid w:val="00CA383F"/>
    <w:rsid w:val="00CA389C"/>
    <w:rsid w:val="00CA3AF9"/>
    <w:rsid w:val="00CA438F"/>
    <w:rsid w:val="00CA446E"/>
    <w:rsid w:val="00CA45E8"/>
    <w:rsid w:val="00CA4FD2"/>
    <w:rsid w:val="00CA5367"/>
    <w:rsid w:val="00CA5A4A"/>
    <w:rsid w:val="00CA5B0C"/>
    <w:rsid w:val="00CA63DD"/>
    <w:rsid w:val="00CA6B17"/>
    <w:rsid w:val="00CA6B51"/>
    <w:rsid w:val="00CA7269"/>
    <w:rsid w:val="00CA767A"/>
    <w:rsid w:val="00CA7AF8"/>
    <w:rsid w:val="00CA7EDF"/>
    <w:rsid w:val="00CB0512"/>
    <w:rsid w:val="00CB0597"/>
    <w:rsid w:val="00CB05E8"/>
    <w:rsid w:val="00CB060B"/>
    <w:rsid w:val="00CB060E"/>
    <w:rsid w:val="00CB07CE"/>
    <w:rsid w:val="00CB07DE"/>
    <w:rsid w:val="00CB16FD"/>
    <w:rsid w:val="00CB17C8"/>
    <w:rsid w:val="00CB1ABD"/>
    <w:rsid w:val="00CB1FF8"/>
    <w:rsid w:val="00CB2584"/>
    <w:rsid w:val="00CB2EE7"/>
    <w:rsid w:val="00CB361C"/>
    <w:rsid w:val="00CB3988"/>
    <w:rsid w:val="00CB3DDD"/>
    <w:rsid w:val="00CB3F08"/>
    <w:rsid w:val="00CB43B6"/>
    <w:rsid w:val="00CB4DC4"/>
    <w:rsid w:val="00CB5414"/>
    <w:rsid w:val="00CB5453"/>
    <w:rsid w:val="00CB5994"/>
    <w:rsid w:val="00CB59C3"/>
    <w:rsid w:val="00CB5E87"/>
    <w:rsid w:val="00CB5FF3"/>
    <w:rsid w:val="00CB6267"/>
    <w:rsid w:val="00CB6EBC"/>
    <w:rsid w:val="00CB6FF0"/>
    <w:rsid w:val="00CB717F"/>
    <w:rsid w:val="00CB71AB"/>
    <w:rsid w:val="00CB78E8"/>
    <w:rsid w:val="00CB7C85"/>
    <w:rsid w:val="00CB7EB1"/>
    <w:rsid w:val="00CC07CB"/>
    <w:rsid w:val="00CC0D96"/>
    <w:rsid w:val="00CC10EF"/>
    <w:rsid w:val="00CC161C"/>
    <w:rsid w:val="00CC1B57"/>
    <w:rsid w:val="00CC20E1"/>
    <w:rsid w:val="00CC2222"/>
    <w:rsid w:val="00CC2945"/>
    <w:rsid w:val="00CC2A0A"/>
    <w:rsid w:val="00CC2E60"/>
    <w:rsid w:val="00CC383C"/>
    <w:rsid w:val="00CC387D"/>
    <w:rsid w:val="00CC3A95"/>
    <w:rsid w:val="00CC3D7D"/>
    <w:rsid w:val="00CC3E36"/>
    <w:rsid w:val="00CC4786"/>
    <w:rsid w:val="00CC486F"/>
    <w:rsid w:val="00CC4D09"/>
    <w:rsid w:val="00CC5343"/>
    <w:rsid w:val="00CC53AF"/>
    <w:rsid w:val="00CC560C"/>
    <w:rsid w:val="00CC56A5"/>
    <w:rsid w:val="00CC5955"/>
    <w:rsid w:val="00CC5A84"/>
    <w:rsid w:val="00CC60CA"/>
    <w:rsid w:val="00CC6498"/>
    <w:rsid w:val="00CC6646"/>
    <w:rsid w:val="00CC6843"/>
    <w:rsid w:val="00CC7029"/>
    <w:rsid w:val="00CC72E7"/>
    <w:rsid w:val="00CC7428"/>
    <w:rsid w:val="00CC7665"/>
    <w:rsid w:val="00CC7AF7"/>
    <w:rsid w:val="00CC7B84"/>
    <w:rsid w:val="00CC7BF4"/>
    <w:rsid w:val="00CC7C7A"/>
    <w:rsid w:val="00CC7EC6"/>
    <w:rsid w:val="00CC7EEE"/>
    <w:rsid w:val="00CD04AD"/>
    <w:rsid w:val="00CD08FA"/>
    <w:rsid w:val="00CD0947"/>
    <w:rsid w:val="00CD0A9F"/>
    <w:rsid w:val="00CD0B3D"/>
    <w:rsid w:val="00CD13D3"/>
    <w:rsid w:val="00CD2356"/>
    <w:rsid w:val="00CD2864"/>
    <w:rsid w:val="00CD29A7"/>
    <w:rsid w:val="00CD29F3"/>
    <w:rsid w:val="00CD2BB5"/>
    <w:rsid w:val="00CD3D6A"/>
    <w:rsid w:val="00CD42C9"/>
    <w:rsid w:val="00CD4B55"/>
    <w:rsid w:val="00CD5466"/>
    <w:rsid w:val="00CD5509"/>
    <w:rsid w:val="00CD59AE"/>
    <w:rsid w:val="00CD6C1B"/>
    <w:rsid w:val="00CD6C4B"/>
    <w:rsid w:val="00CD6D0D"/>
    <w:rsid w:val="00CD7038"/>
    <w:rsid w:val="00CD72EA"/>
    <w:rsid w:val="00CD7DBC"/>
    <w:rsid w:val="00CE0304"/>
    <w:rsid w:val="00CE17B4"/>
    <w:rsid w:val="00CE1806"/>
    <w:rsid w:val="00CE1895"/>
    <w:rsid w:val="00CE1C28"/>
    <w:rsid w:val="00CE218F"/>
    <w:rsid w:val="00CE2870"/>
    <w:rsid w:val="00CE2B6D"/>
    <w:rsid w:val="00CE324E"/>
    <w:rsid w:val="00CE3765"/>
    <w:rsid w:val="00CE4007"/>
    <w:rsid w:val="00CE46A3"/>
    <w:rsid w:val="00CE49F9"/>
    <w:rsid w:val="00CE4E5C"/>
    <w:rsid w:val="00CE5232"/>
    <w:rsid w:val="00CE52EB"/>
    <w:rsid w:val="00CE54B7"/>
    <w:rsid w:val="00CE555F"/>
    <w:rsid w:val="00CE562B"/>
    <w:rsid w:val="00CE5B5C"/>
    <w:rsid w:val="00CE5B7A"/>
    <w:rsid w:val="00CE5C30"/>
    <w:rsid w:val="00CE610C"/>
    <w:rsid w:val="00CE627F"/>
    <w:rsid w:val="00CE631E"/>
    <w:rsid w:val="00CE67DD"/>
    <w:rsid w:val="00CE6AE3"/>
    <w:rsid w:val="00CE7122"/>
    <w:rsid w:val="00CE71BB"/>
    <w:rsid w:val="00CE7255"/>
    <w:rsid w:val="00CE729C"/>
    <w:rsid w:val="00CF0490"/>
    <w:rsid w:val="00CF071D"/>
    <w:rsid w:val="00CF0DEE"/>
    <w:rsid w:val="00CF1452"/>
    <w:rsid w:val="00CF148F"/>
    <w:rsid w:val="00CF2316"/>
    <w:rsid w:val="00CF25B9"/>
    <w:rsid w:val="00CF29D6"/>
    <w:rsid w:val="00CF2A4E"/>
    <w:rsid w:val="00CF2A60"/>
    <w:rsid w:val="00CF31E3"/>
    <w:rsid w:val="00CF33EE"/>
    <w:rsid w:val="00CF3903"/>
    <w:rsid w:val="00CF39A5"/>
    <w:rsid w:val="00CF3C42"/>
    <w:rsid w:val="00CF41B4"/>
    <w:rsid w:val="00CF4473"/>
    <w:rsid w:val="00CF45C6"/>
    <w:rsid w:val="00CF52AA"/>
    <w:rsid w:val="00CF5C6B"/>
    <w:rsid w:val="00CF5CCB"/>
    <w:rsid w:val="00CF61A1"/>
    <w:rsid w:val="00CF620F"/>
    <w:rsid w:val="00CF634F"/>
    <w:rsid w:val="00CF67DD"/>
    <w:rsid w:val="00CF6C0F"/>
    <w:rsid w:val="00CF7449"/>
    <w:rsid w:val="00CF7569"/>
    <w:rsid w:val="00CF789D"/>
    <w:rsid w:val="00CF79C2"/>
    <w:rsid w:val="00CF7D9B"/>
    <w:rsid w:val="00D00085"/>
    <w:rsid w:val="00D00294"/>
    <w:rsid w:val="00D0048E"/>
    <w:rsid w:val="00D00B12"/>
    <w:rsid w:val="00D00F19"/>
    <w:rsid w:val="00D011BF"/>
    <w:rsid w:val="00D01CF2"/>
    <w:rsid w:val="00D01DBF"/>
    <w:rsid w:val="00D01FE6"/>
    <w:rsid w:val="00D026C5"/>
    <w:rsid w:val="00D028EC"/>
    <w:rsid w:val="00D02CBB"/>
    <w:rsid w:val="00D030C3"/>
    <w:rsid w:val="00D0353D"/>
    <w:rsid w:val="00D038E8"/>
    <w:rsid w:val="00D039D2"/>
    <w:rsid w:val="00D04ABA"/>
    <w:rsid w:val="00D05158"/>
    <w:rsid w:val="00D053E6"/>
    <w:rsid w:val="00D05799"/>
    <w:rsid w:val="00D05E67"/>
    <w:rsid w:val="00D05F3F"/>
    <w:rsid w:val="00D05F62"/>
    <w:rsid w:val="00D062BD"/>
    <w:rsid w:val="00D0684D"/>
    <w:rsid w:val="00D07182"/>
    <w:rsid w:val="00D072B2"/>
    <w:rsid w:val="00D072CC"/>
    <w:rsid w:val="00D0769D"/>
    <w:rsid w:val="00D0797B"/>
    <w:rsid w:val="00D10109"/>
    <w:rsid w:val="00D106A7"/>
    <w:rsid w:val="00D10848"/>
    <w:rsid w:val="00D10E87"/>
    <w:rsid w:val="00D1100B"/>
    <w:rsid w:val="00D1160C"/>
    <w:rsid w:val="00D11A43"/>
    <w:rsid w:val="00D11AA6"/>
    <w:rsid w:val="00D11B5B"/>
    <w:rsid w:val="00D11D9C"/>
    <w:rsid w:val="00D11EDF"/>
    <w:rsid w:val="00D125C6"/>
    <w:rsid w:val="00D12FD5"/>
    <w:rsid w:val="00D13214"/>
    <w:rsid w:val="00D13742"/>
    <w:rsid w:val="00D13899"/>
    <w:rsid w:val="00D138F2"/>
    <w:rsid w:val="00D13B5A"/>
    <w:rsid w:val="00D13F20"/>
    <w:rsid w:val="00D13F5A"/>
    <w:rsid w:val="00D1429C"/>
    <w:rsid w:val="00D144B2"/>
    <w:rsid w:val="00D14870"/>
    <w:rsid w:val="00D14D54"/>
    <w:rsid w:val="00D14E3E"/>
    <w:rsid w:val="00D153C4"/>
    <w:rsid w:val="00D15648"/>
    <w:rsid w:val="00D156DE"/>
    <w:rsid w:val="00D15747"/>
    <w:rsid w:val="00D15763"/>
    <w:rsid w:val="00D1589B"/>
    <w:rsid w:val="00D15B28"/>
    <w:rsid w:val="00D15C74"/>
    <w:rsid w:val="00D15EB5"/>
    <w:rsid w:val="00D1600A"/>
    <w:rsid w:val="00D1603A"/>
    <w:rsid w:val="00D161A3"/>
    <w:rsid w:val="00D169FA"/>
    <w:rsid w:val="00D170A4"/>
    <w:rsid w:val="00D170B6"/>
    <w:rsid w:val="00D20579"/>
    <w:rsid w:val="00D209F9"/>
    <w:rsid w:val="00D209FE"/>
    <w:rsid w:val="00D20B97"/>
    <w:rsid w:val="00D20C5E"/>
    <w:rsid w:val="00D20ED2"/>
    <w:rsid w:val="00D20F09"/>
    <w:rsid w:val="00D20FA2"/>
    <w:rsid w:val="00D2120E"/>
    <w:rsid w:val="00D2128F"/>
    <w:rsid w:val="00D21BAC"/>
    <w:rsid w:val="00D21EB7"/>
    <w:rsid w:val="00D223A3"/>
    <w:rsid w:val="00D223A9"/>
    <w:rsid w:val="00D22690"/>
    <w:rsid w:val="00D22759"/>
    <w:rsid w:val="00D2283B"/>
    <w:rsid w:val="00D22A25"/>
    <w:rsid w:val="00D240E5"/>
    <w:rsid w:val="00D248ED"/>
    <w:rsid w:val="00D24C82"/>
    <w:rsid w:val="00D24F04"/>
    <w:rsid w:val="00D25401"/>
    <w:rsid w:val="00D25F77"/>
    <w:rsid w:val="00D2633E"/>
    <w:rsid w:val="00D2651A"/>
    <w:rsid w:val="00D26641"/>
    <w:rsid w:val="00D26703"/>
    <w:rsid w:val="00D26BAA"/>
    <w:rsid w:val="00D27138"/>
    <w:rsid w:val="00D2740F"/>
    <w:rsid w:val="00D27471"/>
    <w:rsid w:val="00D277D0"/>
    <w:rsid w:val="00D2795B"/>
    <w:rsid w:val="00D27CDD"/>
    <w:rsid w:val="00D27DE7"/>
    <w:rsid w:val="00D30608"/>
    <w:rsid w:val="00D3060B"/>
    <w:rsid w:val="00D30B69"/>
    <w:rsid w:val="00D30CD7"/>
    <w:rsid w:val="00D30D4C"/>
    <w:rsid w:val="00D30E53"/>
    <w:rsid w:val="00D30FCC"/>
    <w:rsid w:val="00D3167B"/>
    <w:rsid w:val="00D31AE5"/>
    <w:rsid w:val="00D31F1D"/>
    <w:rsid w:val="00D320C6"/>
    <w:rsid w:val="00D32196"/>
    <w:rsid w:val="00D323D7"/>
    <w:rsid w:val="00D32D22"/>
    <w:rsid w:val="00D334E0"/>
    <w:rsid w:val="00D33529"/>
    <w:rsid w:val="00D341D4"/>
    <w:rsid w:val="00D345DA"/>
    <w:rsid w:val="00D34B47"/>
    <w:rsid w:val="00D34BCC"/>
    <w:rsid w:val="00D34C53"/>
    <w:rsid w:val="00D353B8"/>
    <w:rsid w:val="00D3656E"/>
    <w:rsid w:val="00D36600"/>
    <w:rsid w:val="00D369D9"/>
    <w:rsid w:val="00D36B8A"/>
    <w:rsid w:val="00D36DBE"/>
    <w:rsid w:val="00D374E6"/>
    <w:rsid w:val="00D37757"/>
    <w:rsid w:val="00D37AEA"/>
    <w:rsid w:val="00D37BD0"/>
    <w:rsid w:val="00D37D0A"/>
    <w:rsid w:val="00D37FFD"/>
    <w:rsid w:val="00D4011C"/>
    <w:rsid w:val="00D40251"/>
    <w:rsid w:val="00D40823"/>
    <w:rsid w:val="00D40B96"/>
    <w:rsid w:val="00D40F2E"/>
    <w:rsid w:val="00D4126E"/>
    <w:rsid w:val="00D414A2"/>
    <w:rsid w:val="00D41F5C"/>
    <w:rsid w:val="00D422AB"/>
    <w:rsid w:val="00D424EC"/>
    <w:rsid w:val="00D42C6C"/>
    <w:rsid w:val="00D42D60"/>
    <w:rsid w:val="00D432B0"/>
    <w:rsid w:val="00D435A2"/>
    <w:rsid w:val="00D43B8E"/>
    <w:rsid w:val="00D43E10"/>
    <w:rsid w:val="00D43FBA"/>
    <w:rsid w:val="00D44028"/>
    <w:rsid w:val="00D44888"/>
    <w:rsid w:val="00D4592B"/>
    <w:rsid w:val="00D461BE"/>
    <w:rsid w:val="00D463BC"/>
    <w:rsid w:val="00D468BB"/>
    <w:rsid w:val="00D46E10"/>
    <w:rsid w:val="00D47653"/>
    <w:rsid w:val="00D47D2E"/>
    <w:rsid w:val="00D508DD"/>
    <w:rsid w:val="00D50C28"/>
    <w:rsid w:val="00D51A88"/>
    <w:rsid w:val="00D51AC5"/>
    <w:rsid w:val="00D51DBD"/>
    <w:rsid w:val="00D521E1"/>
    <w:rsid w:val="00D5221D"/>
    <w:rsid w:val="00D523A3"/>
    <w:rsid w:val="00D5242A"/>
    <w:rsid w:val="00D52527"/>
    <w:rsid w:val="00D526DD"/>
    <w:rsid w:val="00D537BD"/>
    <w:rsid w:val="00D53B85"/>
    <w:rsid w:val="00D53C0A"/>
    <w:rsid w:val="00D53DB6"/>
    <w:rsid w:val="00D545B5"/>
    <w:rsid w:val="00D54699"/>
    <w:rsid w:val="00D547E0"/>
    <w:rsid w:val="00D54B7B"/>
    <w:rsid w:val="00D55172"/>
    <w:rsid w:val="00D55692"/>
    <w:rsid w:val="00D556C9"/>
    <w:rsid w:val="00D557FA"/>
    <w:rsid w:val="00D55BA6"/>
    <w:rsid w:val="00D55FEE"/>
    <w:rsid w:val="00D56177"/>
    <w:rsid w:val="00D5622D"/>
    <w:rsid w:val="00D562FD"/>
    <w:rsid w:val="00D56C62"/>
    <w:rsid w:val="00D56D97"/>
    <w:rsid w:val="00D60130"/>
    <w:rsid w:val="00D60179"/>
    <w:rsid w:val="00D6032E"/>
    <w:rsid w:val="00D6087B"/>
    <w:rsid w:val="00D616CF"/>
    <w:rsid w:val="00D61A72"/>
    <w:rsid w:val="00D62255"/>
    <w:rsid w:val="00D62484"/>
    <w:rsid w:val="00D626EC"/>
    <w:rsid w:val="00D62E8A"/>
    <w:rsid w:val="00D63112"/>
    <w:rsid w:val="00D633E3"/>
    <w:rsid w:val="00D63515"/>
    <w:rsid w:val="00D6447A"/>
    <w:rsid w:val="00D64552"/>
    <w:rsid w:val="00D64C27"/>
    <w:rsid w:val="00D64FB7"/>
    <w:rsid w:val="00D6503D"/>
    <w:rsid w:val="00D6565E"/>
    <w:rsid w:val="00D657F8"/>
    <w:rsid w:val="00D65AF4"/>
    <w:rsid w:val="00D66289"/>
    <w:rsid w:val="00D663AD"/>
    <w:rsid w:val="00D664F2"/>
    <w:rsid w:val="00D6696D"/>
    <w:rsid w:val="00D67013"/>
    <w:rsid w:val="00D67016"/>
    <w:rsid w:val="00D67167"/>
    <w:rsid w:val="00D673C9"/>
    <w:rsid w:val="00D67A56"/>
    <w:rsid w:val="00D67DA8"/>
    <w:rsid w:val="00D67E1A"/>
    <w:rsid w:val="00D67FAC"/>
    <w:rsid w:val="00D67FF8"/>
    <w:rsid w:val="00D70336"/>
    <w:rsid w:val="00D70A70"/>
    <w:rsid w:val="00D70E04"/>
    <w:rsid w:val="00D713A3"/>
    <w:rsid w:val="00D716A7"/>
    <w:rsid w:val="00D716DC"/>
    <w:rsid w:val="00D71981"/>
    <w:rsid w:val="00D71A9B"/>
    <w:rsid w:val="00D71B28"/>
    <w:rsid w:val="00D720E0"/>
    <w:rsid w:val="00D721C0"/>
    <w:rsid w:val="00D72336"/>
    <w:rsid w:val="00D72928"/>
    <w:rsid w:val="00D72A10"/>
    <w:rsid w:val="00D72E7E"/>
    <w:rsid w:val="00D72F2F"/>
    <w:rsid w:val="00D72F9E"/>
    <w:rsid w:val="00D73178"/>
    <w:rsid w:val="00D7348E"/>
    <w:rsid w:val="00D73C13"/>
    <w:rsid w:val="00D74EE4"/>
    <w:rsid w:val="00D74FEF"/>
    <w:rsid w:val="00D75186"/>
    <w:rsid w:val="00D7518F"/>
    <w:rsid w:val="00D755F1"/>
    <w:rsid w:val="00D76B51"/>
    <w:rsid w:val="00D76BF9"/>
    <w:rsid w:val="00D771F0"/>
    <w:rsid w:val="00D77244"/>
    <w:rsid w:val="00D77393"/>
    <w:rsid w:val="00D7758B"/>
    <w:rsid w:val="00D7795C"/>
    <w:rsid w:val="00D80285"/>
    <w:rsid w:val="00D807AA"/>
    <w:rsid w:val="00D80885"/>
    <w:rsid w:val="00D81083"/>
    <w:rsid w:val="00D810B9"/>
    <w:rsid w:val="00D81127"/>
    <w:rsid w:val="00D812D6"/>
    <w:rsid w:val="00D81B40"/>
    <w:rsid w:val="00D820CD"/>
    <w:rsid w:val="00D82338"/>
    <w:rsid w:val="00D8248C"/>
    <w:rsid w:val="00D82F28"/>
    <w:rsid w:val="00D831A1"/>
    <w:rsid w:val="00D832FF"/>
    <w:rsid w:val="00D833E0"/>
    <w:rsid w:val="00D839C3"/>
    <w:rsid w:val="00D84596"/>
    <w:rsid w:val="00D84782"/>
    <w:rsid w:val="00D84B03"/>
    <w:rsid w:val="00D85212"/>
    <w:rsid w:val="00D855C4"/>
    <w:rsid w:val="00D85744"/>
    <w:rsid w:val="00D857D8"/>
    <w:rsid w:val="00D857DE"/>
    <w:rsid w:val="00D85AFC"/>
    <w:rsid w:val="00D85BB9"/>
    <w:rsid w:val="00D864D4"/>
    <w:rsid w:val="00D868A5"/>
    <w:rsid w:val="00D86960"/>
    <w:rsid w:val="00D86A02"/>
    <w:rsid w:val="00D873BF"/>
    <w:rsid w:val="00D87856"/>
    <w:rsid w:val="00D87A08"/>
    <w:rsid w:val="00D87C61"/>
    <w:rsid w:val="00D905AD"/>
    <w:rsid w:val="00D9093B"/>
    <w:rsid w:val="00D90BC9"/>
    <w:rsid w:val="00D90D05"/>
    <w:rsid w:val="00D91346"/>
    <w:rsid w:val="00D914E6"/>
    <w:rsid w:val="00D9156E"/>
    <w:rsid w:val="00D91F69"/>
    <w:rsid w:val="00D9268D"/>
    <w:rsid w:val="00D93353"/>
    <w:rsid w:val="00D934F8"/>
    <w:rsid w:val="00D9355F"/>
    <w:rsid w:val="00D938E9"/>
    <w:rsid w:val="00D93930"/>
    <w:rsid w:val="00D93B95"/>
    <w:rsid w:val="00D93D58"/>
    <w:rsid w:val="00D940AA"/>
    <w:rsid w:val="00D94AE0"/>
    <w:rsid w:val="00D957E9"/>
    <w:rsid w:val="00D95AA8"/>
    <w:rsid w:val="00D96C99"/>
    <w:rsid w:val="00D96D8E"/>
    <w:rsid w:val="00D97658"/>
    <w:rsid w:val="00D97C43"/>
    <w:rsid w:val="00D97F32"/>
    <w:rsid w:val="00DA0002"/>
    <w:rsid w:val="00DA0B50"/>
    <w:rsid w:val="00DA0F20"/>
    <w:rsid w:val="00DA1697"/>
    <w:rsid w:val="00DA1CB2"/>
    <w:rsid w:val="00DA23DF"/>
    <w:rsid w:val="00DA3FB0"/>
    <w:rsid w:val="00DA4665"/>
    <w:rsid w:val="00DA4C10"/>
    <w:rsid w:val="00DA4C4B"/>
    <w:rsid w:val="00DA537D"/>
    <w:rsid w:val="00DA53A1"/>
    <w:rsid w:val="00DA619C"/>
    <w:rsid w:val="00DA632A"/>
    <w:rsid w:val="00DA65ED"/>
    <w:rsid w:val="00DA66CD"/>
    <w:rsid w:val="00DA6C94"/>
    <w:rsid w:val="00DA716B"/>
    <w:rsid w:val="00DA7250"/>
    <w:rsid w:val="00DA7306"/>
    <w:rsid w:val="00DA73B2"/>
    <w:rsid w:val="00DA7819"/>
    <w:rsid w:val="00DB0057"/>
    <w:rsid w:val="00DB06FB"/>
    <w:rsid w:val="00DB0E23"/>
    <w:rsid w:val="00DB1157"/>
    <w:rsid w:val="00DB1545"/>
    <w:rsid w:val="00DB1B7C"/>
    <w:rsid w:val="00DB1D19"/>
    <w:rsid w:val="00DB2177"/>
    <w:rsid w:val="00DB27BF"/>
    <w:rsid w:val="00DB2F32"/>
    <w:rsid w:val="00DB3419"/>
    <w:rsid w:val="00DB357B"/>
    <w:rsid w:val="00DB35AA"/>
    <w:rsid w:val="00DB3B87"/>
    <w:rsid w:val="00DB3E66"/>
    <w:rsid w:val="00DB4216"/>
    <w:rsid w:val="00DB4AAD"/>
    <w:rsid w:val="00DB58C4"/>
    <w:rsid w:val="00DB596F"/>
    <w:rsid w:val="00DB6526"/>
    <w:rsid w:val="00DB68A9"/>
    <w:rsid w:val="00DB756D"/>
    <w:rsid w:val="00DB7639"/>
    <w:rsid w:val="00DB7B27"/>
    <w:rsid w:val="00DB7E36"/>
    <w:rsid w:val="00DB7EE1"/>
    <w:rsid w:val="00DC05A2"/>
    <w:rsid w:val="00DC05AA"/>
    <w:rsid w:val="00DC066B"/>
    <w:rsid w:val="00DC082F"/>
    <w:rsid w:val="00DC0947"/>
    <w:rsid w:val="00DC1534"/>
    <w:rsid w:val="00DC168C"/>
    <w:rsid w:val="00DC18F2"/>
    <w:rsid w:val="00DC20B1"/>
    <w:rsid w:val="00DC22FE"/>
    <w:rsid w:val="00DC24C5"/>
    <w:rsid w:val="00DC2CE0"/>
    <w:rsid w:val="00DC2EF3"/>
    <w:rsid w:val="00DC3049"/>
    <w:rsid w:val="00DC3376"/>
    <w:rsid w:val="00DC3718"/>
    <w:rsid w:val="00DC41CA"/>
    <w:rsid w:val="00DC43C9"/>
    <w:rsid w:val="00DC44E6"/>
    <w:rsid w:val="00DC4A08"/>
    <w:rsid w:val="00DC4CC9"/>
    <w:rsid w:val="00DC4F0F"/>
    <w:rsid w:val="00DC7005"/>
    <w:rsid w:val="00DC717A"/>
    <w:rsid w:val="00DC75A4"/>
    <w:rsid w:val="00DC79D3"/>
    <w:rsid w:val="00DC7A00"/>
    <w:rsid w:val="00DD0AB2"/>
    <w:rsid w:val="00DD0E23"/>
    <w:rsid w:val="00DD10DF"/>
    <w:rsid w:val="00DD1316"/>
    <w:rsid w:val="00DD162B"/>
    <w:rsid w:val="00DD1641"/>
    <w:rsid w:val="00DD1761"/>
    <w:rsid w:val="00DD238F"/>
    <w:rsid w:val="00DD24A5"/>
    <w:rsid w:val="00DD2551"/>
    <w:rsid w:val="00DD2876"/>
    <w:rsid w:val="00DD2BF7"/>
    <w:rsid w:val="00DD2C61"/>
    <w:rsid w:val="00DD2D13"/>
    <w:rsid w:val="00DD2EC7"/>
    <w:rsid w:val="00DD2F4E"/>
    <w:rsid w:val="00DD3952"/>
    <w:rsid w:val="00DD39B2"/>
    <w:rsid w:val="00DD42BE"/>
    <w:rsid w:val="00DD4488"/>
    <w:rsid w:val="00DD4AEB"/>
    <w:rsid w:val="00DD4D23"/>
    <w:rsid w:val="00DD541C"/>
    <w:rsid w:val="00DD5586"/>
    <w:rsid w:val="00DD5659"/>
    <w:rsid w:val="00DD5892"/>
    <w:rsid w:val="00DD60C6"/>
    <w:rsid w:val="00DD680E"/>
    <w:rsid w:val="00DD6E72"/>
    <w:rsid w:val="00DD7856"/>
    <w:rsid w:val="00DD7D99"/>
    <w:rsid w:val="00DE001D"/>
    <w:rsid w:val="00DE02BB"/>
    <w:rsid w:val="00DE04B3"/>
    <w:rsid w:val="00DE076D"/>
    <w:rsid w:val="00DE164C"/>
    <w:rsid w:val="00DE1B6B"/>
    <w:rsid w:val="00DE1DAC"/>
    <w:rsid w:val="00DE1E14"/>
    <w:rsid w:val="00DE22F3"/>
    <w:rsid w:val="00DE243C"/>
    <w:rsid w:val="00DE2BCA"/>
    <w:rsid w:val="00DE3251"/>
    <w:rsid w:val="00DE338E"/>
    <w:rsid w:val="00DE366E"/>
    <w:rsid w:val="00DE381F"/>
    <w:rsid w:val="00DE3B11"/>
    <w:rsid w:val="00DE447B"/>
    <w:rsid w:val="00DE4AB7"/>
    <w:rsid w:val="00DE4C26"/>
    <w:rsid w:val="00DE575A"/>
    <w:rsid w:val="00DE5C2C"/>
    <w:rsid w:val="00DE5C44"/>
    <w:rsid w:val="00DE624A"/>
    <w:rsid w:val="00DE65F0"/>
    <w:rsid w:val="00DE66D5"/>
    <w:rsid w:val="00DE6AD2"/>
    <w:rsid w:val="00DE6BB2"/>
    <w:rsid w:val="00DE71FF"/>
    <w:rsid w:val="00DE771F"/>
    <w:rsid w:val="00DE7B50"/>
    <w:rsid w:val="00DE7F05"/>
    <w:rsid w:val="00DF0C9B"/>
    <w:rsid w:val="00DF1432"/>
    <w:rsid w:val="00DF145B"/>
    <w:rsid w:val="00DF1699"/>
    <w:rsid w:val="00DF1947"/>
    <w:rsid w:val="00DF2816"/>
    <w:rsid w:val="00DF2880"/>
    <w:rsid w:val="00DF29A3"/>
    <w:rsid w:val="00DF2DF7"/>
    <w:rsid w:val="00DF330C"/>
    <w:rsid w:val="00DF36F3"/>
    <w:rsid w:val="00DF3A0B"/>
    <w:rsid w:val="00DF3DC9"/>
    <w:rsid w:val="00DF4C52"/>
    <w:rsid w:val="00DF4D26"/>
    <w:rsid w:val="00DF4DB7"/>
    <w:rsid w:val="00DF52F6"/>
    <w:rsid w:val="00DF52FB"/>
    <w:rsid w:val="00DF5949"/>
    <w:rsid w:val="00DF5C7F"/>
    <w:rsid w:val="00DF5EAC"/>
    <w:rsid w:val="00DF5F97"/>
    <w:rsid w:val="00DF6CDA"/>
    <w:rsid w:val="00DF7894"/>
    <w:rsid w:val="00DF7B8A"/>
    <w:rsid w:val="00E0046C"/>
    <w:rsid w:val="00E0087B"/>
    <w:rsid w:val="00E011F9"/>
    <w:rsid w:val="00E01337"/>
    <w:rsid w:val="00E01C8A"/>
    <w:rsid w:val="00E01EFC"/>
    <w:rsid w:val="00E0215A"/>
    <w:rsid w:val="00E02804"/>
    <w:rsid w:val="00E029B5"/>
    <w:rsid w:val="00E030ED"/>
    <w:rsid w:val="00E0311B"/>
    <w:rsid w:val="00E03444"/>
    <w:rsid w:val="00E0357C"/>
    <w:rsid w:val="00E03B79"/>
    <w:rsid w:val="00E03BAA"/>
    <w:rsid w:val="00E03D0F"/>
    <w:rsid w:val="00E03E60"/>
    <w:rsid w:val="00E0403B"/>
    <w:rsid w:val="00E0411B"/>
    <w:rsid w:val="00E043E5"/>
    <w:rsid w:val="00E043EB"/>
    <w:rsid w:val="00E04448"/>
    <w:rsid w:val="00E04BC8"/>
    <w:rsid w:val="00E04C2B"/>
    <w:rsid w:val="00E05129"/>
    <w:rsid w:val="00E052A4"/>
    <w:rsid w:val="00E05DCB"/>
    <w:rsid w:val="00E0600D"/>
    <w:rsid w:val="00E06432"/>
    <w:rsid w:val="00E07461"/>
    <w:rsid w:val="00E07DFA"/>
    <w:rsid w:val="00E1048B"/>
    <w:rsid w:val="00E1056E"/>
    <w:rsid w:val="00E106D8"/>
    <w:rsid w:val="00E10DB8"/>
    <w:rsid w:val="00E10F76"/>
    <w:rsid w:val="00E11023"/>
    <w:rsid w:val="00E11D37"/>
    <w:rsid w:val="00E11E2A"/>
    <w:rsid w:val="00E12079"/>
    <w:rsid w:val="00E124EF"/>
    <w:rsid w:val="00E12626"/>
    <w:rsid w:val="00E1263E"/>
    <w:rsid w:val="00E12704"/>
    <w:rsid w:val="00E12707"/>
    <w:rsid w:val="00E127F0"/>
    <w:rsid w:val="00E12B33"/>
    <w:rsid w:val="00E12BBE"/>
    <w:rsid w:val="00E12BFA"/>
    <w:rsid w:val="00E12D75"/>
    <w:rsid w:val="00E131EA"/>
    <w:rsid w:val="00E139DC"/>
    <w:rsid w:val="00E139F3"/>
    <w:rsid w:val="00E14390"/>
    <w:rsid w:val="00E147B6"/>
    <w:rsid w:val="00E1699F"/>
    <w:rsid w:val="00E16A6E"/>
    <w:rsid w:val="00E16F56"/>
    <w:rsid w:val="00E201B4"/>
    <w:rsid w:val="00E201B6"/>
    <w:rsid w:val="00E2036C"/>
    <w:rsid w:val="00E203B6"/>
    <w:rsid w:val="00E20FAB"/>
    <w:rsid w:val="00E214C6"/>
    <w:rsid w:val="00E215A4"/>
    <w:rsid w:val="00E221F3"/>
    <w:rsid w:val="00E22217"/>
    <w:rsid w:val="00E222A5"/>
    <w:rsid w:val="00E226A5"/>
    <w:rsid w:val="00E22E94"/>
    <w:rsid w:val="00E234DC"/>
    <w:rsid w:val="00E23B0F"/>
    <w:rsid w:val="00E23E50"/>
    <w:rsid w:val="00E243A0"/>
    <w:rsid w:val="00E24491"/>
    <w:rsid w:val="00E24F99"/>
    <w:rsid w:val="00E252B1"/>
    <w:rsid w:val="00E25781"/>
    <w:rsid w:val="00E25994"/>
    <w:rsid w:val="00E25CDD"/>
    <w:rsid w:val="00E25CE9"/>
    <w:rsid w:val="00E25EA9"/>
    <w:rsid w:val="00E25F80"/>
    <w:rsid w:val="00E26851"/>
    <w:rsid w:val="00E27BC7"/>
    <w:rsid w:val="00E30133"/>
    <w:rsid w:val="00E301DB"/>
    <w:rsid w:val="00E301DD"/>
    <w:rsid w:val="00E30470"/>
    <w:rsid w:val="00E30B3C"/>
    <w:rsid w:val="00E31684"/>
    <w:rsid w:val="00E316C8"/>
    <w:rsid w:val="00E316F2"/>
    <w:rsid w:val="00E31D38"/>
    <w:rsid w:val="00E31E14"/>
    <w:rsid w:val="00E31FD7"/>
    <w:rsid w:val="00E32259"/>
    <w:rsid w:val="00E32A59"/>
    <w:rsid w:val="00E331BA"/>
    <w:rsid w:val="00E33587"/>
    <w:rsid w:val="00E34B68"/>
    <w:rsid w:val="00E34FFC"/>
    <w:rsid w:val="00E3533B"/>
    <w:rsid w:val="00E35B09"/>
    <w:rsid w:val="00E363A1"/>
    <w:rsid w:val="00E366DE"/>
    <w:rsid w:val="00E367E8"/>
    <w:rsid w:val="00E36C8C"/>
    <w:rsid w:val="00E376B1"/>
    <w:rsid w:val="00E3775D"/>
    <w:rsid w:val="00E37EE7"/>
    <w:rsid w:val="00E4000F"/>
    <w:rsid w:val="00E40068"/>
    <w:rsid w:val="00E40267"/>
    <w:rsid w:val="00E40399"/>
    <w:rsid w:val="00E404AE"/>
    <w:rsid w:val="00E407C9"/>
    <w:rsid w:val="00E40E09"/>
    <w:rsid w:val="00E41755"/>
    <w:rsid w:val="00E4195F"/>
    <w:rsid w:val="00E4196A"/>
    <w:rsid w:val="00E42059"/>
    <w:rsid w:val="00E423DA"/>
    <w:rsid w:val="00E424A3"/>
    <w:rsid w:val="00E42515"/>
    <w:rsid w:val="00E4310A"/>
    <w:rsid w:val="00E43840"/>
    <w:rsid w:val="00E440CE"/>
    <w:rsid w:val="00E44E56"/>
    <w:rsid w:val="00E457C9"/>
    <w:rsid w:val="00E45B98"/>
    <w:rsid w:val="00E45C8C"/>
    <w:rsid w:val="00E45CCA"/>
    <w:rsid w:val="00E45D6B"/>
    <w:rsid w:val="00E45D71"/>
    <w:rsid w:val="00E45EB3"/>
    <w:rsid w:val="00E465B9"/>
    <w:rsid w:val="00E46607"/>
    <w:rsid w:val="00E46AB3"/>
    <w:rsid w:val="00E47705"/>
    <w:rsid w:val="00E479D2"/>
    <w:rsid w:val="00E50235"/>
    <w:rsid w:val="00E51A92"/>
    <w:rsid w:val="00E51ED6"/>
    <w:rsid w:val="00E52057"/>
    <w:rsid w:val="00E5217A"/>
    <w:rsid w:val="00E52249"/>
    <w:rsid w:val="00E52E79"/>
    <w:rsid w:val="00E5330A"/>
    <w:rsid w:val="00E5406D"/>
    <w:rsid w:val="00E541B3"/>
    <w:rsid w:val="00E546B6"/>
    <w:rsid w:val="00E549C9"/>
    <w:rsid w:val="00E54B1D"/>
    <w:rsid w:val="00E5557D"/>
    <w:rsid w:val="00E5586A"/>
    <w:rsid w:val="00E561FB"/>
    <w:rsid w:val="00E5626C"/>
    <w:rsid w:val="00E56359"/>
    <w:rsid w:val="00E56451"/>
    <w:rsid w:val="00E57B52"/>
    <w:rsid w:val="00E57C26"/>
    <w:rsid w:val="00E60235"/>
    <w:rsid w:val="00E603A3"/>
    <w:rsid w:val="00E60669"/>
    <w:rsid w:val="00E60812"/>
    <w:rsid w:val="00E60D14"/>
    <w:rsid w:val="00E62792"/>
    <w:rsid w:val="00E62A55"/>
    <w:rsid w:val="00E63641"/>
    <w:rsid w:val="00E63A8F"/>
    <w:rsid w:val="00E63AA5"/>
    <w:rsid w:val="00E63FD2"/>
    <w:rsid w:val="00E64980"/>
    <w:rsid w:val="00E64A0A"/>
    <w:rsid w:val="00E653E9"/>
    <w:rsid w:val="00E6557F"/>
    <w:rsid w:val="00E6571C"/>
    <w:rsid w:val="00E6580C"/>
    <w:rsid w:val="00E65885"/>
    <w:rsid w:val="00E65E39"/>
    <w:rsid w:val="00E6605E"/>
    <w:rsid w:val="00E666C9"/>
    <w:rsid w:val="00E66CC2"/>
    <w:rsid w:val="00E6738F"/>
    <w:rsid w:val="00E67BA6"/>
    <w:rsid w:val="00E67FB6"/>
    <w:rsid w:val="00E70566"/>
    <w:rsid w:val="00E7058D"/>
    <w:rsid w:val="00E71195"/>
    <w:rsid w:val="00E7146A"/>
    <w:rsid w:val="00E71569"/>
    <w:rsid w:val="00E71B16"/>
    <w:rsid w:val="00E721BA"/>
    <w:rsid w:val="00E7236A"/>
    <w:rsid w:val="00E72876"/>
    <w:rsid w:val="00E730E8"/>
    <w:rsid w:val="00E73C9B"/>
    <w:rsid w:val="00E741FA"/>
    <w:rsid w:val="00E745D0"/>
    <w:rsid w:val="00E74B26"/>
    <w:rsid w:val="00E75664"/>
    <w:rsid w:val="00E75825"/>
    <w:rsid w:val="00E75E35"/>
    <w:rsid w:val="00E76177"/>
    <w:rsid w:val="00E76AFF"/>
    <w:rsid w:val="00E76C68"/>
    <w:rsid w:val="00E77355"/>
    <w:rsid w:val="00E77B72"/>
    <w:rsid w:val="00E77CA4"/>
    <w:rsid w:val="00E77F74"/>
    <w:rsid w:val="00E805AB"/>
    <w:rsid w:val="00E80D89"/>
    <w:rsid w:val="00E815F5"/>
    <w:rsid w:val="00E81865"/>
    <w:rsid w:val="00E81C58"/>
    <w:rsid w:val="00E8207D"/>
    <w:rsid w:val="00E821C9"/>
    <w:rsid w:val="00E824C7"/>
    <w:rsid w:val="00E8347A"/>
    <w:rsid w:val="00E83BEE"/>
    <w:rsid w:val="00E83E50"/>
    <w:rsid w:val="00E83E69"/>
    <w:rsid w:val="00E843E9"/>
    <w:rsid w:val="00E84E86"/>
    <w:rsid w:val="00E85742"/>
    <w:rsid w:val="00E85CC5"/>
    <w:rsid w:val="00E85F05"/>
    <w:rsid w:val="00E85F34"/>
    <w:rsid w:val="00E8678F"/>
    <w:rsid w:val="00E867EA"/>
    <w:rsid w:val="00E86970"/>
    <w:rsid w:val="00E86DA9"/>
    <w:rsid w:val="00E87B0F"/>
    <w:rsid w:val="00E87B16"/>
    <w:rsid w:val="00E902EE"/>
    <w:rsid w:val="00E90457"/>
    <w:rsid w:val="00E90BE3"/>
    <w:rsid w:val="00E90DFE"/>
    <w:rsid w:val="00E910F6"/>
    <w:rsid w:val="00E9124A"/>
    <w:rsid w:val="00E912E1"/>
    <w:rsid w:val="00E91462"/>
    <w:rsid w:val="00E91B64"/>
    <w:rsid w:val="00E91E4F"/>
    <w:rsid w:val="00E921CD"/>
    <w:rsid w:val="00E92B6A"/>
    <w:rsid w:val="00E92DB4"/>
    <w:rsid w:val="00E934B9"/>
    <w:rsid w:val="00E94061"/>
    <w:rsid w:val="00E9446E"/>
    <w:rsid w:val="00E94573"/>
    <w:rsid w:val="00E94830"/>
    <w:rsid w:val="00E9520D"/>
    <w:rsid w:val="00E956C8"/>
    <w:rsid w:val="00E95F63"/>
    <w:rsid w:val="00E967ED"/>
    <w:rsid w:val="00E96EE4"/>
    <w:rsid w:val="00E970BF"/>
    <w:rsid w:val="00E97198"/>
    <w:rsid w:val="00E977B2"/>
    <w:rsid w:val="00E97FCB"/>
    <w:rsid w:val="00EA051A"/>
    <w:rsid w:val="00EA0565"/>
    <w:rsid w:val="00EA0701"/>
    <w:rsid w:val="00EA0EFF"/>
    <w:rsid w:val="00EA1C7B"/>
    <w:rsid w:val="00EA2098"/>
    <w:rsid w:val="00EA2A48"/>
    <w:rsid w:val="00EA2C6B"/>
    <w:rsid w:val="00EA30A3"/>
    <w:rsid w:val="00EA3435"/>
    <w:rsid w:val="00EA35B3"/>
    <w:rsid w:val="00EA36A9"/>
    <w:rsid w:val="00EA3B39"/>
    <w:rsid w:val="00EA3C3E"/>
    <w:rsid w:val="00EA3E9D"/>
    <w:rsid w:val="00EA40F1"/>
    <w:rsid w:val="00EA4791"/>
    <w:rsid w:val="00EA48D2"/>
    <w:rsid w:val="00EA4C9D"/>
    <w:rsid w:val="00EA519F"/>
    <w:rsid w:val="00EA54A9"/>
    <w:rsid w:val="00EA5639"/>
    <w:rsid w:val="00EA58DC"/>
    <w:rsid w:val="00EA5A20"/>
    <w:rsid w:val="00EA5D1A"/>
    <w:rsid w:val="00EA6107"/>
    <w:rsid w:val="00EA6438"/>
    <w:rsid w:val="00EA64C3"/>
    <w:rsid w:val="00EA66DE"/>
    <w:rsid w:val="00EA7421"/>
    <w:rsid w:val="00EA7840"/>
    <w:rsid w:val="00EA791D"/>
    <w:rsid w:val="00EB021B"/>
    <w:rsid w:val="00EB02B3"/>
    <w:rsid w:val="00EB0BB7"/>
    <w:rsid w:val="00EB0CDC"/>
    <w:rsid w:val="00EB0DBC"/>
    <w:rsid w:val="00EB10D1"/>
    <w:rsid w:val="00EB1862"/>
    <w:rsid w:val="00EB2272"/>
    <w:rsid w:val="00EB2B58"/>
    <w:rsid w:val="00EB2B84"/>
    <w:rsid w:val="00EB2DD7"/>
    <w:rsid w:val="00EB2ECD"/>
    <w:rsid w:val="00EB3004"/>
    <w:rsid w:val="00EB324D"/>
    <w:rsid w:val="00EB32FD"/>
    <w:rsid w:val="00EB3528"/>
    <w:rsid w:val="00EB35EF"/>
    <w:rsid w:val="00EB39A4"/>
    <w:rsid w:val="00EB3F31"/>
    <w:rsid w:val="00EB4198"/>
    <w:rsid w:val="00EB43D2"/>
    <w:rsid w:val="00EB4455"/>
    <w:rsid w:val="00EB4469"/>
    <w:rsid w:val="00EB5B23"/>
    <w:rsid w:val="00EB60F2"/>
    <w:rsid w:val="00EB6289"/>
    <w:rsid w:val="00EB647F"/>
    <w:rsid w:val="00EB6C56"/>
    <w:rsid w:val="00EB6C93"/>
    <w:rsid w:val="00EB6CBA"/>
    <w:rsid w:val="00EB72F3"/>
    <w:rsid w:val="00EB743E"/>
    <w:rsid w:val="00EB7447"/>
    <w:rsid w:val="00EB75AF"/>
    <w:rsid w:val="00EB77F3"/>
    <w:rsid w:val="00EC00DA"/>
    <w:rsid w:val="00EC0134"/>
    <w:rsid w:val="00EC062D"/>
    <w:rsid w:val="00EC0746"/>
    <w:rsid w:val="00EC0A06"/>
    <w:rsid w:val="00EC0AD0"/>
    <w:rsid w:val="00EC0C9C"/>
    <w:rsid w:val="00EC0CDC"/>
    <w:rsid w:val="00EC0EAA"/>
    <w:rsid w:val="00EC15CC"/>
    <w:rsid w:val="00EC1CAF"/>
    <w:rsid w:val="00EC1D2C"/>
    <w:rsid w:val="00EC22C2"/>
    <w:rsid w:val="00EC2467"/>
    <w:rsid w:val="00EC2480"/>
    <w:rsid w:val="00EC28B0"/>
    <w:rsid w:val="00EC2A7B"/>
    <w:rsid w:val="00EC2B84"/>
    <w:rsid w:val="00EC2C38"/>
    <w:rsid w:val="00EC300C"/>
    <w:rsid w:val="00EC317C"/>
    <w:rsid w:val="00EC3868"/>
    <w:rsid w:val="00EC3A6F"/>
    <w:rsid w:val="00EC3F76"/>
    <w:rsid w:val="00EC43AC"/>
    <w:rsid w:val="00EC44AA"/>
    <w:rsid w:val="00EC45F6"/>
    <w:rsid w:val="00EC4D8E"/>
    <w:rsid w:val="00EC5001"/>
    <w:rsid w:val="00EC52FB"/>
    <w:rsid w:val="00EC5485"/>
    <w:rsid w:val="00EC5734"/>
    <w:rsid w:val="00EC6519"/>
    <w:rsid w:val="00EC6C11"/>
    <w:rsid w:val="00EC6E17"/>
    <w:rsid w:val="00EC72E6"/>
    <w:rsid w:val="00EC78D1"/>
    <w:rsid w:val="00ED036D"/>
    <w:rsid w:val="00ED0379"/>
    <w:rsid w:val="00ED0394"/>
    <w:rsid w:val="00ED04FA"/>
    <w:rsid w:val="00ED0557"/>
    <w:rsid w:val="00ED06DA"/>
    <w:rsid w:val="00ED088E"/>
    <w:rsid w:val="00ED093B"/>
    <w:rsid w:val="00ED13B2"/>
    <w:rsid w:val="00ED16C0"/>
    <w:rsid w:val="00ED18E7"/>
    <w:rsid w:val="00ED18FD"/>
    <w:rsid w:val="00ED1913"/>
    <w:rsid w:val="00ED197C"/>
    <w:rsid w:val="00ED1FEC"/>
    <w:rsid w:val="00ED244F"/>
    <w:rsid w:val="00ED264F"/>
    <w:rsid w:val="00ED2C99"/>
    <w:rsid w:val="00ED2F05"/>
    <w:rsid w:val="00ED30A9"/>
    <w:rsid w:val="00ED318E"/>
    <w:rsid w:val="00ED363B"/>
    <w:rsid w:val="00ED389E"/>
    <w:rsid w:val="00ED3A2E"/>
    <w:rsid w:val="00ED3B9A"/>
    <w:rsid w:val="00ED4367"/>
    <w:rsid w:val="00ED4A6E"/>
    <w:rsid w:val="00ED4BEC"/>
    <w:rsid w:val="00ED5691"/>
    <w:rsid w:val="00ED5AD5"/>
    <w:rsid w:val="00ED5EA8"/>
    <w:rsid w:val="00ED6788"/>
    <w:rsid w:val="00ED6FA1"/>
    <w:rsid w:val="00ED7B6E"/>
    <w:rsid w:val="00EE042C"/>
    <w:rsid w:val="00EE0822"/>
    <w:rsid w:val="00EE0871"/>
    <w:rsid w:val="00EE0D86"/>
    <w:rsid w:val="00EE0E68"/>
    <w:rsid w:val="00EE120C"/>
    <w:rsid w:val="00EE153B"/>
    <w:rsid w:val="00EE1853"/>
    <w:rsid w:val="00EE19F7"/>
    <w:rsid w:val="00EE2028"/>
    <w:rsid w:val="00EE20D5"/>
    <w:rsid w:val="00EE2187"/>
    <w:rsid w:val="00EE24BE"/>
    <w:rsid w:val="00EE267F"/>
    <w:rsid w:val="00EE3338"/>
    <w:rsid w:val="00EE3AA3"/>
    <w:rsid w:val="00EE3C57"/>
    <w:rsid w:val="00EE3FF8"/>
    <w:rsid w:val="00EE4627"/>
    <w:rsid w:val="00EE493C"/>
    <w:rsid w:val="00EE5792"/>
    <w:rsid w:val="00EE58A3"/>
    <w:rsid w:val="00EE5E08"/>
    <w:rsid w:val="00EE63E0"/>
    <w:rsid w:val="00EE6857"/>
    <w:rsid w:val="00EE6C75"/>
    <w:rsid w:val="00EE71B5"/>
    <w:rsid w:val="00EE78CD"/>
    <w:rsid w:val="00EF07B3"/>
    <w:rsid w:val="00EF0893"/>
    <w:rsid w:val="00EF0F08"/>
    <w:rsid w:val="00EF10F1"/>
    <w:rsid w:val="00EF1530"/>
    <w:rsid w:val="00EF213C"/>
    <w:rsid w:val="00EF2336"/>
    <w:rsid w:val="00EF2631"/>
    <w:rsid w:val="00EF2770"/>
    <w:rsid w:val="00EF2977"/>
    <w:rsid w:val="00EF2B7A"/>
    <w:rsid w:val="00EF2C33"/>
    <w:rsid w:val="00EF368E"/>
    <w:rsid w:val="00EF37B9"/>
    <w:rsid w:val="00EF3988"/>
    <w:rsid w:val="00EF39E8"/>
    <w:rsid w:val="00EF3C51"/>
    <w:rsid w:val="00EF3E31"/>
    <w:rsid w:val="00EF4BA1"/>
    <w:rsid w:val="00EF4BEC"/>
    <w:rsid w:val="00EF5E31"/>
    <w:rsid w:val="00EF5EE1"/>
    <w:rsid w:val="00EF6433"/>
    <w:rsid w:val="00EF6637"/>
    <w:rsid w:val="00EF69D9"/>
    <w:rsid w:val="00EF6A20"/>
    <w:rsid w:val="00EF70B0"/>
    <w:rsid w:val="00EF78BD"/>
    <w:rsid w:val="00EF7AF9"/>
    <w:rsid w:val="00EF7FD5"/>
    <w:rsid w:val="00EF7FFE"/>
    <w:rsid w:val="00F00C2D"/>
    <w:rsid w:val="00F0133C"/>
    <w:rsid w:val="00F014AA"/>
    <w:rsid w:val="00F018AF"/>
    <w:rsid w:val="00F0192D"/>
    <w:rsid w:val="00F0197A"/>
    <w:rsid w:val="00F01F04"/>
    <w:rsid w:val="00F02AED"/>
    <w:rsid w:val="00F02C10"/>
    <w:rsid w:val="00F02DA7"/>
    <w:rsid w:val="00F03405"/>
    <w:rsid w:val="00F03498"/>
    <w:rsid w:val="00F0368C"/>
    <w:rsid w:val="00F03871"/>
    <w:rsid w:val="00F03EBE"/>
    <w:rsid w:val="00F04064"/>
    <w:rsid w:val="00F0408F"/>
    <w:rsid w:val="00F040C9"/>
    <w:rsid w:val="00F048B8"/>
    <w:rsid w:val="00F04933"/>
    <w:rsid w:val="00F049F7"/>
    <w:rsid w:val="00F04A58"/>
    <w:rsid w:val="00F04BB2"/>
    <w:rsid w:val="00F05001"/>
    <w:rsid w:val="00F05664"/>
    <w:rsid w:val="00F056CB"/>
    <w:rsid w:val="00F05A90"/>
    <w:rsid w:val="00F05B8E"/>
    <w:rsid w:val="00F05EC5"/>
    <w:rsid w:val="00F06054"/>
    <w:rsid w:val="00F060BE"/>
    <w:rsid w:val="00F07445"/>
    <w:rsid w:val="00F0765F"/>
    <w:rsid w:val="00F0780F"/>
    <w:rsid w:val="00F07816"/>
    <w:rsid w:val="00F07A64"/>
    <w:rsid w:val="00F07B42"/>
    <w:rsid w:val="00F1039C"/>
    <w:rsid w:val="00F104B6"/>
    <w:rsid w:val="00F104F3"/>
    <w:rsid w:val="00F1067A"/>
    <w:rsid w:val="00F107C7"/>
    <w:rsid w:val="00F10982"/>
    <w:rsid w:val="00F11617"/>
    <w:rsid w:val="00F11677"/>
    <w:rsid w:val="00F1192C"/>
    <w:rsid w:val="00F11BA3"/>
    <w:rsid w:val="00F11F44"/>
    <w:rsid w:val="00F11FCB"/>
    <w:rsid w:val="00F12456"/>
    <w:rsid w:val="00F1245B"/>
    <w:rsid w:val="00F12734"/>
    <w:rsid w:val="00F12755"/>
    <w:rsid w:val="00F130A2"/>
    <w:rsid w:val="00F130B7"/>
    <w:rsid w:val="00F131F5"/>
    <w:rsid w:val="00F1350B"/>
    <w:rsid w:val="00F14AEA"/>
    <w:rsid w:val="00F14C00"/>
    <w:rsid w:val="00F151E3"/>
    <w:rsid w:val="00F15B50"/>
    <w:rsid w:val="00F16501"/>
    <w:rsid w:val="00F1698A"/>
    <w:rsid w:val="00F169CA"/>
    <w:rsid w:val="00F16BAE"/>
    <w:rsid w:val="00F16CFF"/>
    <w:rsid w:val="00F17023"/>
    <w:rsid w:val="00F17778"/>
    <w:rsid w:val="00F17B24"/>
    <w:rsid w:val="00F17B38"/>
    <w:rsid w:val="00F2007B"/>
    <w:rsid w:val="00F20B5A"/>
    <w:rsid w:val="00F20CE7"/>
    <w:rsid w:val="00F21399"/>
    <w:rsid w:val="00F21615"/>
    <w:rsid w:val="00F21F61"/>
    <w:rsid w:val="00F2295E"/>
    <w:rsid w:val="00F22973"/>
    <w:rsid w:val="00F22B5D"/>
    <w:rsid w:val="00F23428"/>
    <w:rsid w:val="00F23470"/>
    <w:rsid w:val="00F2393B"/>
    <w:rsid w:val="00F23C04"/>
    <w:rsid w:val="00F23F02"/>
    <w:rsid w:val="00F245E5"/>
    <w:rsid w:val="00F2476F"/>
    <w:rsid w:val="00F24A60"/>
    <w:rsid w:val="00F2547C"/>
    <w:rsid w:val="00F257A2"/>
    <w:rsid w:val="00F25CF6"/>
    <w:rsid w:val="00F26731"/>
    <w:rsid w:val="00F26A94"/>
    <w:rsid w:val="00F26F0C"/>
    <w:rsid w:val="00F274F3"/>
    <w:rsid w:val="00F30072"/>
    <w:rsid w:val="00F3046C"/>
    <w:rsid w:val="00F306D8"/>
    <w:rsid w:val="00F307BA"/>
    <w:rsid w:val="00F308B6"/>
    <w:rsid w:val="00F30A6D"/>
    <w:rsid w:val="00F30FB0"/>
    <w:rsid w:val="00F310FD"/>
    <w:rsid w:val="00F31ADB"/>
    <w:rsid w:val="00F31C17"/>
    <w:rsid w:val="00F31F3C"/>
    <w:rsid w:val="00F321DD"/>
    <w:rsid w:val="00F32344"/>
    <w:rsid w:val="00F3269D"/>
    <w:rsid w:val="00F327DB"/>
    <w:rsid w:val="00F32C3B"/>
    <w:rsid w:val="00F3302F"/>
    <w:rsid w:val="00F3338C"/>
    <w:rsid w:val="00F334E8"/>
    <w:rsid w:val="00F334F6"/>
    <w:rsid w:val="00F33B31"/>
    <w:rsid w:val="00F33C5B"/>
    <w:rsid w:val="00F34910"/>
    <w:rsid w:val="00F34B78"/>
    <w:rsid w:val="00F354EC"/>
    <w:rsid w:val="00F35AF5"/>
    <w:rsid w:val="00F36ACD"/>
    <w:rsid w:val="00F36F0F"/>
    <w:rsid w:val="00F375A4"/>
    <w:rsid w:val="00F40778"/>
    <w:rsid w:val="00F4216C"/>
    <w:rsid w:val="00F427D2"/>
    <w:rsid w:val="00F428E4"/>
    <w:rsid w:val="00F42ECA"/>
    <w:rsid w:val="00F42F06"/>
    <w:rsid w:val="00F4339E"/>
    <w:rsid w:val="00F436E2"/>
    <w:rsid w:val="00F4372F"/>
    <w:rsid w:val="00F43896"/>
    <w:rsid w:val="00F43BC1"/>
    <w:rsid w:val="00F43E0F"/>
    <w:rsid w:val="00F43E1E"/>
    <w:rsid w:val="00F444F7"/>
    <w:rsid w:val="00F44B73"/>
    <w:rsid w:val="00F44C83"/>
    <w:rsid w:val="00F44CFD"/>
    <w:rsid w:val="00F44F7C"/>
    <w:rsid w:val="00F44F96"/>
    <w:rsid w:val="00F45390"/>
    <w:rsid w:val="00F45511"/>
    <w:rsid w:val="00F456B2"/>
    <w:rsid w:val="00F4629C"/>
    <w:rsid w:val="00F4634C"/>
    <w:rsid w:val="00F4645E"/>
    <w:rsid w:val="00F467DD"/>
    <w:rsid w:val="00F46C11"/>
    <w:rsid w:val="00F46EF0"/>
    <w:rsid w:val="00F47040"/>
    <w:rsid w:val="00F4705E"/>
    <w:rsid w:val="00F47824"/>
    <w:rsid w:val="00F47F7D"/>
    <w:rsid w:val="00F502C7"/>
    <w:rsid w:val="00F50B19"/>
    <w:rsid w:val="00F51A06"/>
    <w:rsid w:val="00F51D08"/>
    <w:rsid w:val="00F5204C"/>
    <w:rsid w:val="00F524B8"/>
    <w:rsid w:val="00F5294C"/>
    <w:rsid w:val="00F52A5E"/>
    <w:rsid w:val="00F52F6B"/>
    <w:rsid w:val="00F531BB"/>
    <w:rsid w:val="00F53845"/>
    <w:rsid w:val="00F54245"/>
    <w:rsid w:val="00F54899"/>
    <w:rsid w:val="00F54966"/>
    <w:rsid w:val="00F54A5C"/>
    <w:rsid w:val="00F54B92"/>
    <w:rsid w:val="00F54E85"/>
    <w:rsid w:val="00F551C2"/>
    <w:rsid w:val="00F554E2"/>
    <w:rsid w:val="00F555B2"/>
    <w:rsid w:val="00F559D0"/>
    <w:rsid w:val="00F55A90"/>
    <w:rsid w:val="00F55E5B"/>
    <w:rsid w:val="00F55F7A"/>
    <w:rsid w:val="00F560AA"/>
    <w:rsid w:val="00F561EB"/>
    <w:rsid w:val="00F5635D"/>
    <w:rsid w:val="00F56B3C"/>
    <w:rsid w:val="00F56CBD"/>
    <w:rsid w:val="00F56D04"/>
    <w:rsid w:val="00F56E0C"/>
    <w:rsid w:val="00F571F7"/>
    <w:rsid w:val="00F57663"/>
    <w:rsid w:val="00F5766A"/>
    <w:rsid w:val="00F57B8B"/>
    <w:rsid w:val="00F605D5"/>
    <w:rsid w:val="00F607E3"/>
    <w:rsid w:val="00F60A8C"/>
    <w:rsid w:val="00F60D47"/>
    <w:rsid w:val="00F60DF1"/>
    <w:rsid w:val="00F61102"/>
    <w:rsid w:val="00F6124E"/>
    <w:rsid w:val="00F614C9"/>
    <w:rsid w:val="00F61A76"/>
    <w:rsid w:val="00F6297B"/>
    <w:rsid w:val="00F62B8C"/>
    <w:rsid w:val="00F63367"/>
    <w:rsid w:val="00F64AF0"/>
    <w:rsid w:val="00F64CD7"/>
    <w:rsid w:val="00F64F2C"/>
    <w:rsid w:val="00F65636"/>
    <w:rsid w:val="00F65ACF"/>
    <w:rsid w:val="00F65B6B"/>
    <w:rsid w:val="00F65EDB"/>
    <w:rsid w:val="00F6747A"/>
    <w:rsid w:val="00F675A3"/>
    <w:rsid w:val="00F679DE"/>
    <w:rsid w:val="00F67C62"/>
    <w:rsid w:val="00F701F2"/>
    <w:rsid w:val="00F7043F"/>
    <w:rsid w:val="00F70666"/>
    <w:rsid w:val="00F70886"/>
    <w:rsid w:val="00F70B9C"/>
    <w:rsid w:val="00F70BC5"/>
    <w:rsid w:val="00F70D65"/>
    <w:rsid w:val="00F714D5"/>
    <w:rsid w:val="00F728CA"/>
    <w:rsid w:val="00F72970"/>
    <w:rsid w:val="00F72B3B"/>
    <w:rsid w:val="00F73D7E"/>
    <w:rsid w:val="00F74454"/>
    <w:rsid w:val="00F74F90"/>
    <w:rsid w:val="00F75167"/>
    <w:rsid w:val="00F751A3"/>
    <w:rsid w:val="00F75286"/>
    <w:rsid w:val="00F75A03"/>
    <w:rsid w:val="00F76B1A"/>
    <w:rsid w:val="00F76B5F"/>
    <w:rsid w:val="00F76B82"/>
    <w:rsid w:val="00F77279"/>
    <w:rsid w:val="00F779BE"/>
    <w:rsid w:val="00F801AF"/>
    <w:rsid w:val="00F805D3"/>
    <w:rsid w:val="00F809B9"/>
    <w:rsid w:val="00F80EB6"/>
    <w:rsid w:val="00F8106F"/>
    <w:rsid w:val="00F81091"/>
    <w:rsid w:val="00F81238"/>
    <w:rsid w:val="00F81B85"/>
    <w:rsid w:val="00F81C39"/>
    <w:rsid w:val="00F821F5"/>
    <w:rsid w:val="00F8230C"/>
    <w:rsid w:val="00F82D95"/>
    <w:rsid w:val="00F82E74"/>
    <w:rsid w:val="00F836F0"/>
    <w:rsid w:val="00F845A1"/>
    <w:rsid w:val="00F848F8"/>
    <w:rsid w:val="00F84C29"/>
    <w:rsid w:val="00F84D67"/>
    <w:rsid w:val="00F85300"/>
    <w:rsid w:val="00F857BA"/>
    <w:rsid w:val="00F8588F"/>
    <w:rsid w:val="00F85991"/>
    <w:rsid w:val="00F85FE7"/>
    <w:rsid w:val="00F86165"/>
    <w:rsid w:val="00F86817"/>
    <w:rsid w:val="00F86C12"/>
    <w:rsid w:val="00F8756C"/>
    <w:rsid w:val="00F879AD"/>
    <w:rsid w:val="00F87ADE"/>
    <w:rsid w:val="00F87C5D"/>
    <w:rsid w:val="00F87DD2"/>
    <w:rsid w:val="00F9020A"/>
    <w:rsid w:val="00F90320"/>
    <w:rsid w:val="00F90AF7"/>
    <w:rsid w:val="00F90D34"/>
    <w:rsid w:val="00F90E54"/>
    <w:rsid w:val="00F91042"/>
    <w:rsid w:val="00F914F1"/>
    <w:rsid w:val="00F9165F"/>
    <w:rsid w:val="00F91E9D"/>
    <w:rsid w:val="00F92327"/>
    <w:rsid w:val="00F92381"/>
    <w:rsid w:val="00F927E2"/>
    <w:rsid w:val="00F92B28"/>
    <w:rsid w:val="00F93208"/>
    <w:rsid w:val="00F9334A"/>
    <w:rsid w:val="00F9366D"/>
    <w:rsid w:val="00F93CFA"/>
    <w:rsid w:val="00F94110"/>
    <w:rsid w:val="00F9436E"/>
    <w:rsid w:val="00F946E0"/>
    <w:rsid w:val="00F94A74"/>
    <w:rsid w:val="00F94FA2"/>
    <w:rsid w:val="00F952E6"/>
    <w:rsid w:val="00F95A22"/>
    <w:rsid w:val="00F95F2A"/>
    <w:rsid w:val="00F95F59"/>
    <w:rsid w:val="00F96657"/>
    <w:rsid w:val="00F96AD9"/>
    <w:rsid w:val="00F971E5"/>
    <w:rsid w:val="00F978D6"/>
    <w:rsid w:val="00F97A67"/>
    <w:rsid w:val="00F97E85"/>
    <w:rsid w:val="00FA0114"/>
    <w:rsid w:val="00FA0380"/>
    <w:rsid w:val="00FA0418"/>
    <w:rsid w:val="00FA0F1A"/>
    <w:rsid w:val="00FA1C9F"/>
    <w:rsid w:val="00FA217B"/>
    <w:rsid w:val="00FA317B"/>
    <w:rsid w:val="00FA393F"/>
    <w:rsid w:val="00FA47A1"/>
    <w:rsid w:val="00FA4E01"/>
    <w:rsid w:val="00FA5199"/>
    <w:rsid w:val="00FA5499"/>
    <w:rsid w:val="00FA568C"/>
    <w:rsid w:val="00FA57A9"/>
    <w:rsid w:val="00FA5C11"/>
    <w:rsid w:val="00FA5D40"/>
    <w:rsid w:val="00FA6085"/>
    <w:rsid w:val="00FA6431"/>
    <w:rsid w:val="00FA64BF"/>
    <w:rsid w:val="00FA6A7E"/>
    <w:rsid w:val="00FB0CDF"/>
    <w:rsid w:val="00FB0D81"/>
    <w:rsid w:val="00FB0E9C"/>
    <w:rsid w:val="00FB11B1"/>
    <w:rsid w:val="00FB1477"/>
    <w:rsid w:val="00FB173E"/>
    <w:rsid w:val="00FB1872"/>
    <w:rsid w:val="00FB2327"/>
    <w:rsid w:val="00FB2561"/>
    <w:rsid w:val="00FB2893"/>
    <w:rsid w:val="00FB3808"/>
    <w:rsid w:val="00FB4318"/>
    <w:rsid w:val="00FB458D"/>
    <w:rsid w:val="00FB47CD"/>
    <w:rsid w:val="00FB4CD7"/>
    <w:rsid w:val="00FB4FC4"/>
    <w:rsid w:val="00FB5201"/>
    <w:rsid w:val="00FB524A"/>
    <w:rsid w:val="00FB53CE"/>
    <w:rsid w:val="00FB54D1"/>
    <w:rsid w:val="00FB563C"/>
    <w:rsid w:val="00FB5F63"/>
    <w:rsid w:val="00FB66A4"/>
    <w:rsid w:val="00FB67E0"/>
    <w:rsid w:val="00FB6883"/>
    <w:rsid w:val="00FB6E14"/>
    <w:rsid w:val="00FB7394"/>
    <w:rsid w:val="00FB7892"/>
    <w:rsid w:val="00FB7FE9"/>
    <w:rsid w:val="00FC0CEC"/>
    <w:rsid w:val="00FC10F8"/>
    <w:rsid w:val="00FC1201"/>
    <w:rsid w:val="00FC1C3A"/>
    <w:rsid w:val="00FC1C85"/>
    <w:rsid w:val="00FC210E"/>
    <w:rsid w:val="00FC21F5"/>
    <w:rsid w:val="00FC2367"/>
    <w:rsid w:val="00FC2660"/>
    <w:rsid w:val="00FC2AD1"/>
    <w:rsid w:val="00FC2B1F"/>
    <w:rsid w:val="00FC2BDB"/>
    <w:rsid w:val="00FC2C2A"/>
    <w:rsid w:val="00FC2F5B"/>
    <w:rsid w:val="00FC31F4"/>
    <w:rsid w:val="00FC34CE"/>
    <w:rsid w:val="00FC3CA5"/>
    <w:rsid w:val="00FC450B"/>
    <w:rsid w:val="00FC483C"/>
    <w:rsid w:val="00FC49D3"/>
    <w:rsid w:val="00FC4BCD"/>
    <w:rsid w:val="00FC4C3A"/>
    <w:rsid w:val="00FC4EDB"/>
    <w:rsid w:val="00FC5093"/>
    <w:rsid w:val="00FC59E2"/>
    <w:rsid w:val="00FC6A05"/>
    <w:rsid w:val="00FC71CF"/>
    <w:rsid w:val="00FC774C"/>
    <w:rsid w:val="00FD00D8"/>
    <w:rsid w:val="00FD020D"/>
    <w:rsid w:val="00FD0345"/>
    <w:rsid w:val="00FD060B"/>
    <w:rsid w:val="00FD2A24"/>
    <w:rsid w:val="00FD3121"/>
    <w:rsid w:val="00FD3BDF"/>
    <w:rsid w:val="00FD4062"/>
    <w:rsid w:val="00FD42E0"/>
    <w:rsid w:val="00FD4B69"/>
    <w:rsid w:val="00FD575D"/>
    <w:rsid w:val="00FD5E1E"/>
    <w:rsid w:val="00FD5E26"/>
    <w:rsid w:val="00FD6037"/>
    <w:rsid w:val="00FD6097"/>
    <w:rsid w:val="00FD6905"/>
    <w:rsid w:val="00FD691F"/>
    <w:rsid w:val="00FD6F16"/>
    <w:rsid w:val="00FD71E4"/>
    <w:rsid w:val="00FD72EC"/>
    <w:rsid w:val="00FD7775"/>
    <w:rsid w:val="00FD780C"/>
    <w:rsid w:val="00FD7FC1"/>
    <w:rsid w:val="00FE0108"/>
    <w:rsid w:val="00FE044A"/>
    <w:rsid w:val="00FE091C"/>
    <w:rsid w:val="00FE0974"/>
    <w:rsid w:val="00FE0EDE"/>
    <w:rsid w:val="00FE0FE7"/>
    <w:rsid w:val="00FE165D"/>
    <w:rsid w:val="00FE172D"/>
    <w:rsid w:val="00FE1C76"/>
    <w:rsid w:val="00FE2426"/>
    <w:rsid w:val="00FE3048"/>
    <w:rsid w:val="00FE336E"/>
    <w:rsid w:val="00FE3FC4"/>
    <w:rsid w:val="00FE3FEA"/>
    <w:rsid w:val="00FE4094"/>
    <w:rsid w:val="00FE41AF"/>
    <w:rsid w:val="00FE431F"/>
    <w:rsid w:val="00FE44D4"/>
    <w:rsid w:val="00FE4BFF"/>
    <w:rsid w:val="00FE5267"/>
    <w:rsid w:val="00FE5D06"/>
    <w:rsid w:val="00FE5E63"/>
    <w:rsid w:val="00FE5F2A"/>
    <w:rsid w:val="00FE5FBF"/>
    <w:rsid w:val="00FE62CE"/>
    <w:rsid w:val="00FE64DF"/>
    <w:rsid w:val="00FE6CC0"/>
    <w:rsid w:val="00FE6E87"/>
    <w:rsid w:val="00FE6F95"/>
    <w:rsid w:val="00FE7086"/>
    <w:rsid w:val="00FE7466"/>
    <w:rsid w:val="00FE76EA"/>
    <w:rsid w:val="00FE7722"/>
    <w:rsid w:val="00FE77AB"/>
    <w:rsid w:val="00FE7C87"/>
    <w:rsid w:val="00FF00CA"/>
    <w:rsid w:val="00FF02EE"/>
    <w:rsid w:val="00FF03E8"/>
    <w:rsid w:val="00FF04B7"/>
    <w:rsid w:val="00FF0A66"/>
    <w:rsid w:val="00FF0D00"/>
    <w:rsid w:val="00FF0D03"/>
    <w:rsid w:val="00FF1351"/>
    <w:rsid w:val="00FF1F56"/>
    <w:rsid w:val="00FF23FC"/>
    <w:rsid w:val="00FF27EA"/>
    <w:rsid w:val="00FF2E0B"/>
    <w:rsid w:val="00FF3EBD"/>
    <w:rsid w:val="00FF417B"/>
    <w:rsid w:val="00FF4979"/>
    <w:rsid w:val="00FF4DF9"/>
    <w:rsid w:val="00FF5040"/>
    <w:rsid w:val="00FF5CA8"/>
    <w:rsid w:val="00FF63A9"/>
    <w:rsid w:val="00FF6439"/>
    <w:rsid w:val="00FF6678"/>
    <w:rsid w:val="00FF6A5D"/>
    <w:rsid w:val="00FF7816"/>
    <w:rsid w:val="00FF78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2ABDD"/>
  <w15:chartTrackingRefBased/>
  <w15:docId w15:val="{8F1CCAF8-0984-4AB3-AFC6-291531A2C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en-US" w:eastAsia="en-US" w:bidi="ar-SA"/>
      </w:rPr>
    </w:rPrDefault>
    <w:pPrDefault>
      <w:pPr>
        <w:spacing w:line="480"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0947"/>
  </w:style>
  <w:style w:type="paragraph" w:styleId="Heading1">
    <w:name w:val="heading 1"/>
    <w:basedOn w:val="Normal"/>
    <w:next w:val="Normal"/>
    <w:link w:val="Heading1Char"/>
    <w:qFormat/>
    <w:rsid w:val="006D3D74"/>
    <w:pPr>
      <w:keepNext/>
      <w:keepLines/>
      <w:spacing w:before="240"/>
      <w:outlineLvl w:val="0"/>
    </w:pPr>
    <w:rPr>
      <w:rFonts w:asciiTheme="majorHAnsi" w:eastAsiaTheme="majorEastAsia" w:hAnsiTheme="majorHAnsi" w:cstheme="majorBidi"/>
      <w:color w:val="1F4E79" w:themeColor="accent1" w:themeShade="80"/>
      <w:sz w:val="32"/>
      <w:szCs w:val="32"/>
    </w:rPr>
  </w:style>
  <w:style w:type="paragraph" w:styleId="Heading2">
    <w:name w:val="heading 2"/>
    <w:basedOn w:val="Normal"/>
    <w:next w:val="Normal"/>
    <w:link w:val="Heading2Char"/>
    <w:uiPriority w:val="9"/>
    <w:unhideWhenUsed/>
    <w:qFormat/>
    <w:rsid w:val="006D3D74"/>
    <w:pPr>
      <w:keepNext/>
      <w:keepLines/>
      <w:spacing w:before="40"/>
      <w:outlineLvl w:val="1"/>
    </w:pPr>
    <w:rPr>
      <w:rFonts w:asciiTheme="majorHAnsi" w:eastAsiaTheme="majorEastAsia" w:hAnsiTheme="majorHAnsi" w:cstheme="majorBidi"/>
      <w:color w:val="1F4E79" w:themeColor="accent1" w:themeShade="80"/>
      <w:sz w:val="26"/>
      <w:szCs w:val="26"/>
    </w:rPr>
  </w:style>
  <w:style w:type="paragraph" w:styleId="Heading3">
    <w:name w:val="heading 3"/>
    <w:basedOn w:val="Normal"/>
    <w:next w:val="Normal"/>
    <w:link w:val="Heading3Char"/>
    <w:uiPriority w:val="9"/>
    <w:unhideWhenUsed/>
    <w:qFormat/>
    <w:rsid w:val="006D3D74"/>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
    <w:unhideWhenUsed/>
    <w:qFormat/>
    <w:rsid w:val="006D3D74"/>
    <w:pPr>
      <w:keepNext/>
      <w:keepLines/>
      <w:spacing w:before="40"/>
      <w:outlineLvl w:val="3"/>
    </w:pPr>
    <w:rPr>
      <w:rFonts w:asciiTheme="majorHAnsi" w:eastAsiaTheme="majorEastAsia" w:hAnsiTheme="majorHAnsi" w:cstheme="majorBidi"/>
      <w:i/>
      <w:iCs/>
      <w:color w:val="1F4E79" w:themeColor="accent1" w:themeShade="80"/>
    </w:rPr>
  </w:style>
  <w:style w:type="paragraph" w:styleId="Heading5">
    <w:name w:val="heading 5"/>
    <w:basedOn w:val="Normal"/>
    <w:next w:val="Normal"/>
    <w:link w:val="Heading5Char"/>
    <w:uiPriority w:val="9"/>
    <w:unhideWhenUsed/>
    <w:qFormat/>
    <w:rsid w:val="006D3D74"/>
    <w:pPr>
      <w:keepNext/>
      <w:keepLines/>
      <w:spacing w:before="40"/>
      <w:outlineLvl w:val="4"/>
    </w:pPr>
    <w:rPr>
      <w:rFonts w:asciiTheme="majorHAnsi" w:eastAsiaTheme="majorEastAsia" w:hAnsiTheme="majorHAnsi" w:cstheme="majorBidi"/>
      <w:color w:val="1F4E79" w:themeColor="accent1" w:themeShade="80"/>
    </w:rPr>
  </w:style>
  <w:style w:type="paragraph" w:styleId="Heading6">
    <w:name w:val="heading 6"/>
    <w:basedOn w:val="Normal"/>
    <w:next w:val="Normal"/>
    <w:link w:val="Heading6Char"/>
    <w:uiPriority w:val="9"/>
    <w:unhideWhenUsed/>
    <w:qFormat/>
    <w:rsid w:val="006D3D74"/>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6D3D74"/>
    <w:pPr>
      <w:keepNext/>
      <w:keepLine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6D3D74"/>
    <w:pPr>
      <w:keepNext/>
      <w:keepLines/>
      <w:spacing w:before="4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unhideWhenUsed/>
    <w:qFormat/>
    <w:rsid w:val="006D3D74"/>
    <w:pPr>
      <w:keepNext/>
      <w:keepLines/>
      <w:spacing w:before="4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D3D74"/>
    <w:rPr>
      <w:rFonts w:asciiTheme="majorHAnsi" w:eastAsiaTheme="majorEastAsia" w:hAnsiTheme="majorHAnsi" w:cstheme="majorBidi"/>
      <w:color w:val="1F4E79" w:themeColor="accent1" w:themeShade="80"/>
      <w:sz w:val="32"/>
      <w:szCs w:val="32"/>
    </w:rPr>
  </w:style>
  <w:style w:type="character" w:customStyle="1" w:styleId="Heading2Char">
    <w:name w:val="Heading 2 Char"/>
    <w:basedOn w:val="DefaultParagraphFont"/>
    <w:link w:val="Heading2"/>
    <w:uiPriority w:val="9"/>
    <w:rsid w:val="006D3D74"/>
    <w:rPr>
      <w:rFonts w:asciiTheme="majorHAnsi" w:eastAsiaTheme="majorEastAsia" w:hAnsiTheme="majorHAnsi" w:cstheme="majorBidi"/>
      <w:color w:val="1F4E79" w:themeColor="accent1" w:themeShade="80"/>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6D3D74"/>
    <w:rPr>
      <w:rFonts w:asciiTheme="majorHAnsi" w:eastAsiaTheme="majorEastAsia" w:hAnsiTheme="majorHAnsi" w:cstheme="majorBidi"/>
      <w:i/>
      <w:iCs/>
      <w:color w:val="1F4E79" w:themeColor="accent1" w:themeShade="80"/>
    </w:rPr>
  </w:style>
  <w:style w:type="character" w:customStyle="1" w:styleId="Heading5Char">
    <w:name w:val="Heading 5 Char"/>
    <w:basedOn w:val="DefaultParagraphFont"/>
    <w:link w:val="Heading5"/>
    <w:uiPriority w:val="9"/>
    <w:rsid w:val="006D3D74"/>
    <w:rPr>
      <w:rFonts w:asciiTheme="majorHAnsi" w:eastAsiaTheme="majorEastAsia" w:hAnsiTheme="majorHAnsi" w:cstheme="majorBidi"/>
      <w:color w:val="1F4E79" w:themeColor="accent1" w:themeShade="80"/>
    </w:rPr>
  </w:style>
  <w:style w:type="character" w:customStyle="1" w:styleId="Heading6Char">
    <w:name w:val="Heading 6 Char"/>
    <w:basedOn w:val="DefaultParagraphFont"/>
    <w:link w:val="Heading6"/>
    <w:uiPriority w:val="9"/>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645252"/>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9"/>
    <w:rsid w:val="00645252"/>
    <w:rPr>
      <w:rFonts w:asciiTheme="majorHAnsi" w:eastAsiaTheme="majorEastAsia" w:hAnsiTheme="majorHAnsi" w:cstheme="majorBidi"/>
      <w:i/>
      <w:iCs/>
      <w:color w:val="272727" w:themeColor="text1" w:themeTint="D8"/>
      <w:szCs w:val="21"/>
    </w:r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sid w:val="00645252"/>
    <w:rPr>
      <w:i/>
      <w:iCs/>
      <w:color w:val="1F4E79" w:themeColor="accent1" w:themeShade="80"/>
    </w:rPr>
  </w:style>
  <w:style w:type="character" w:styleId="Strong">
    <w:name w:val="Strong"/>
    <w:basedOn w:val="DefaultParagraphFont"/>
    <w:uiPriority w:val="22"/>
    <w:qFormat/>
    <w:rPr>
      <w:b/>
      <w:bCs/>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IntenseQuote">
    <w:name w:val="Intense Quote"/>
    <w:basedOn w:val="Normal"/>
    <w:next w:val="Normal"/>
    <w:link w:val="IntenseQuoteChar"/>
    <w:uiPriority w:val="30"/>
    <w:qFormat/>
    <w:rsid w:val="00645252"/>
    <w:pPr>
      <w:pBdr>
        <w:top w:val="single" w:sz="4" w:space="10" w:color="1F4E79" w:themeColor="accent1" w:themeShade="80"/>
        <w:bottom w:val="single" w:sz="4" w:space="10" w:color="1F4E79" w:themeColor="accent1" w:themeShade="80"/>
      </w:pBdr>
      <w:spacing w:before="360" w:after="360"/>
      <w:ind w:left="864" w:right="864"/>
      <w:jc w:val="center"/>
    </w:pPr>
    <w:rPr>
      <w:i/>
      <w:iCs/>
      <w:color w:val="1F4E79" w:themeColor="accent1" w:themeShade="80"/>
    </w:rPr>
  </w:style>
  <w:style w:type="character" w:customStyle="1" w:styleId="IntenseQuoteChar">
    <w:name w:val="Intense Quote Char"/>
    <w:basedOn w:val="DefaultParagraphFont"/>
    <w:link w:val="IntenseQuote"/>
    <w:uiPriority w:val="30"/>
    <w:rsid w:val="00645252"/>
    <w:rPr>
      <w:i/>
      <w:iCs/>
      <w:color w:val="1F4E79" w:themeColor="accent1" w:themeShade="80"/>
    </w:rPr>
  </w:style>
  <w:style w:type="character" w:styleId="SubtleReference">
    <w:name w:val="Subtle Reference"/>
    <w:basedOn w:val="DefaultParagraphFont"/>
    <w:uiPriority w:val="31"/>
    <w:qFormat/>
    <w:rPr>
      <w:smallCaps/>
      <w:color w:val="5A5A5A" w:themeColor="text1" w:themeTint="A5"/>
    </w:rPr>
  </w:style>
  <w:style w:type="character" w:styleId="IntenseReference">
    <w:name w:val="Intense Reference"/>
    <w:basedOn w:val="DefaultParagraphFont"/>
    <w:uiPriority w:val="32"/>
    <w:qFormat/>
    <w:rsid w:val="00645252"/>
    <w:rPr>
      <w:b/>
      <w:bCs/>
      <w:caps w:val="0"/>
      <w:smallCaps/>
      <w:color w:val="1F4E79" w:themeColor="accent1" w:themeShade="80"/>
      <w:spacing w:val="5"/>
    </w:rPr>
  </w:style>
  <w:style w:type="character" w:styleId="BookTitle">
    <w:name w:val="Book Title"/>
    <w:basedOn w:val="DefaultParagraphFont"/>
    <w:uiPriority w:val="33"/>
    <w:qFormat/>
    <w:rPr>
      <w:b/>
      <w:bCs/>
      <w:i/>
      <w:iCs/>
      <w:spacing w:val="5"/>
    </w:rPr>
  </w:style>
  <w:style w:type="character" w:styleId="Hyperlink">
    <w:name w:val="Hyperlink"/>
    <w:basedOn w:val="DefaultParagraphFont"/>
    <w:unhideWhenUsed/>
    <w:rsid w:val="00645252"/>
    <w:rPr>
      <w:color w:val="1F4E79" w:themeColor="accent1" w:themeShade="80"/>
      <w:u w:val="single"/>
    </w:rPr>
  </w:style>
  <w:style w:type="character" w:styleId="FollowedHyperlink">
    <w:name w:val="FollowedHyperlink"/>
    <w:basedOn w:val="DefaultParagraphFont"/>
    <w:uiPriority w:val="99"/>
    <w:unhideWhenUsed/>
    <w:rPr>
      <w:color w:val="954F72" w:themeColor="followedHyperlink"/>
      <w:u w:val="single"/>
    </w:rPr>
  </w:style>
  <w:style w:type="paragraph" w:styleId="Caption">
    <w:name w:val="caption"/>
    <w:basedOn w:val="Normal"/>
    <w:next w:val="Normal"/>
    <w:uiPriority w:val="35"/>
    <w:unhideWhenUsed/>
    <w:qFormat/>
    <w:rsid w:val="00645252"/>
    <w:pPr>
      <w:spacing w:after="200"/>
    </w:pPr>
    <w:rPr>
      <w:i/>
      <w:iCs/>
      <w:color w:val="44546A" w:themeColor="text2"/>
      <w:szCs w:val="18"/>
    </w:rPr>
  </w:style>
  <w:style w:type="paragraph" w:styleId="BalloonText">
    <w:name w:val="Balloon Text"/>
    <w:basedOn w:val="Normal"/>
    <w:link w:val="BalloonTextChar"/>
    <w:uiPriority w:val="99"/>
    <w:semiHidden/>
    <w:unhideWhenUsed/>
    <w:rsid w:val="00645252"/>
    <w:rPr>
      <w:rFonts w:ascii="Segoe UI" w:hAnsi="Segoe UI" w:cs="Segoe UI"/>
      <w:szCs w:val="18"/>
    </w:rPr>
  </w:style>
  <w:style w:type="character" w:customStyle="1" w:styleId="BalloonTextChar">
    <w:name w:val="Balloon Text Char"/>
    <w:basedOn w:val="DefaultParagraphFont"/>
    <w:link w:val="BalloonText"/>
    <w:uiPriority w:val="99"/>
    <w:semiHidden/>
    <w:rsid w:val="00645252"/>
    <w:rPr>
      <w:rFonts w:ascii="Segoe UI" w:hAnsi="Segoe UI" w:cs="Segoe UI"/>
      <w:szCs w:val="18"/>
    </w:rPr>
  </w:style>
  <w:style w:type="paragraph" w:styleId="BlockText">
    <w:name w:val="Block Text"/>
    <w:basedOn w:val="Normal"/>
    <w:uiPriority w:val="99"/>
    <w:semiHidden/>
    <w:unhideWhenUsed/>
    <w:rsid w:val="00645252"/>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rFonts w:eastAsiaTheme="minorEastAsia"/>
      <w:i/>
      <w:iCs/>
      <w:color w:val="1F4E79" w:themeColor="accent1" w:themeShade="80"/>
    </w:rPr>
  </w:style>
  <w:style w:type="paragraph" w:styleId="BodyText3">
    <w:name w:val="Body Text 3"/>
    <w:basedOn w:val="Normal"/>
    <w:link w:val="BodyText3Char"/>
    <w:uiPriority w:val="99"/>
    <w:semiHidden/>
    <w:unhideWhenUsed/>
    <w:rsid w:val="00645252"/>
    <w:pPr>
      <w:spacing w:after="120"/>
    </w:pPr>
    <w:rPr>
      <w:szCs w:val="16"/>
    </w:rPr>
  </w:style>
  <w:style w:type="character" w:customStyle="1" w:styleId="BodyText3Char">
    <w:name w:val="Body Text 3 Char"/>
    <w:basedOn w:val="DefaultParagraphFont"/>
    <w:link w:val="BodyText3"/>
    <w:uiPriority w:val="99"/>
    <w:semiHidden/>
    <w:rsid w:val="00645252"/>
    <w:rPr>
      <w:szCs w:val="16"/>
    </w:rPr>
  </w:style>
  <w:style w:type="paragraph" w:styleId="BodyTextIndent3">
    <w:name w:val="Body Text Indent 3"/>
    <w:basedOn w:val="Normal"/>
    <w:link w:val="BodyTextIndent3Char"/>
    <w:uiPriority w:val="99"/>
    <w:semiHidden/>
    <w:unhideWhenUsed/>
    <w:rsid w:val="00645252"/>
    <w:pPr>
      <w:spacing w:after="120"/>
      <w:ind w:left="360"/>
    </w:pPr>
    <w:rPr>
      <w:szCs w:val="16"/>
    </w:rPr>
  </w:style>
  <w:style w:type="character" w:customStyle="1" w:styleId="BodyTextIndent3Char">
    <w:name w:val="Body Text Indent 3 Char"/>
    <w:basedOn w:val="DefaultParagraphFont"/>
    <w:link w:val="BodyTextIndent3"/>
    <w:uiPriority w:val="99"/>
    <w:semiHidden/>
    <w:rsid w:val="00645252"/>
    <w:rPr>
      <w:szCs w:val="16"/>
    </w:rPr>
  </w:style>
  <w:style w:type="character" w:styleId="CommentReference">
    <w:name w:val="annotation reference"/>
    <w:basedOn w:val="DefaultParagraphFont"/>
    <w:uiPriority w:val="99"/>
    <w:semiHidden/>
    <w:unhideWhenUsed/>
    <w:rsid w:val="00645252"/>
    <w:rPr>
      <w:sz w:val="22"/>
      <w:szCs w:val="16"/>
    </w:rPr>
  </w:style>
  <w:style w:type="paragraph" w:styleId="CommentText">
    <w:name w:val="annotation text"/>
    <w:basedOn w:val="Normal"/>
    <w:link w:val="CommentTextChar"/>
    <w:uiPriority w:val="99"/>
    <w:semiHidden/>
    <w:unhideWhenUsed/>
    <w:rsid w:val="00645252"/>
    <w:rPr>
      <w:szCs w:val="20"/>
    </w:rPr>
  </w:style>
  <w:style w:type="character" w:customStyle="1" w:styleId="CommentTextChar">
    <w:name w:val="Comment Text Char"/>
    <w:basedOn w:val="DefaultParagraphFont"/>
    <w:link w:val="CommentText"/>
    <w:uiPriority w:val="99"/>
    <w:semiHidden/>
    <w:rsid w:val="00645252"/>
    <w:rPr>
      <w:szCs w:val="20"/>
    </w:rPr>
  </w:style>
  <w:style w:type="paragraph" w:styleId="CommentSubject">
    <w:name w:val="annotation subject"/>
    <w:basedOn w:val="CommentText"/>
    <w:next w:val="CommentText"/>
    <w:link w:val="CommentSubjectChar"/>
    <w:uiPriority w:val="99"/>
    <w:semiHidden/>
    <w:unhideWhenUsed/>
    <w:rsid w:val="00645252"/>
    <w:rPr>
      <w:b/>
      <w:bCs/>
    </w:rPr>
  </w:style>
  <w:style w:type="character" w:customStyle="1" w:styleId="CommentSubjectChar">
    <w:name w:val="Comment Subject Char"/>
    <w:basedOn w:val="CommentTextChar"/>
    <w:link w:val="CommentSubject"/>
    <w:uiPriority w:val="99"/>
    <w:semiHidden/>
    <w:rsid w:val="00645252"/>
    <w:rPr>
      <w:b/>
      <w:bCs/>
      <w:szCs w:val="20"/>
    </w:rPr>
  </w:style>
  <w:style w:type="paragraph" w:styleId="DocumentMap">
    <w:name w:val="Document Map"/>
    <w:basedOn w:val="Normal"/>
    <w:link w:val="DocumentMapChar"/>
    <w:uiPriority w:val="99"/>
    <w:semiHidden/>
    <w:unhideWhenUsed/>
    <w:rsid w:val="00645252"/>
    <w:rPr>
      <w:rFonts w:ascii="Segoe UI" w:hAnsi="Segoe UI" w:cs="Segoe UI"/>
      <w:szCs w:val="16"/>
    </w:rPr>
  </w:style>
  <w:style w:type="character" w:customStyle="1" w:styleId="DocumentMapChar">
    <w:name w:val="Document Map Char"/>
    <w:basedOn w:val="DefaultParagraphFont"/>
    <w:link w:val="DocumentMap"/>
    <w:uiPriority w:val="99"/>
    <w:semiHidden/>
    <w:rsid w:val="00645252"/>
    <w:rPr>
      <w:rFonts w:ascii="Segoe UI" w:hAnsi="Segoe UI" w:cs="Segoe UI"/>
      <w:szCs w:val="16"/>
    </w:rPr>
  </w:style>
  <w:style w:type="paragraph" w:styleId="EndnoteText">
    <w:name w:val="endnote text"/>
    <w:basedOn w:val="Normal"/>
    <w:link w:val="EndnoteTextChar"/>
    <w:uiPriority w:val="99"/>
    <w:unhideWhenUsed/>
    <w:rsid w:val="00645252"/>
    <w:rPr>
      <w:szCs w:val="20"/>
    </w:rPr>
  </w:style>
  <w:style w:type="character" w:customStyle="1" w:styleId="EndnoteTextChar">
    <w:name w:val="Endnote Text Char"/>
    <w:basedOn w:val="DefaultParagraphFont"/>
    <w:link w:val="EndnoteText"/>
    <w:uiPriority w:val="99"/>
    <w:rsid w:val="00645252"/>
    <w:rPr>
      <w:szCs w:val="20"/>
    </w:rPr>
  </w:style>
  <w:style w:type="paragraph" w:styleId="EnvelopeReturn">
    <w:name w:val="envelope return"/>
    <w:basedOn w:val="Normal"/>
    <w:uiPriority w:val="99"/>
    <w:semiHidden/>
    <w:unhideWhenUsed/>
    <w:rsid w:val="00645252"/>
    <w:rPr>
      <w:rFonts w:asciiTheme="majorHAnsi" w:eastAsiaTheme="majorEastAsia" w:hAnsiTheme="majorHAnsi" w:cstheme="majorBidi"/>
      <w:szCs w:val="20"/>
    </w:rPr>
  </w:style>
  <w:style w:type="paragraph" w:styleId="FootnoteText">
    <w:name w:val="footnote text"/>
    <w:basedOn w:val="Normal"/>
    <w:link w:val="FootnoteTextChar"/>
    <w:uiPriority w:val="99"/>
    <w:unhideWhenUsed/>
    <w:rsid w:val="00645252"/>
    <w:rPr>
      <w:szCs w:val="20"/>
    </w:rPr>
  </w:style>
  <w:style w:type="character" w:customStyle="1" w:styleId="FootnoteTextChar">
    <w:name w:val="Footnote Text Char"/>
    <w:basedOn w:val="DefaultParagraphFont"/>
    <w:link w:val="FootnoteText"/>
    <w:uiPriority w:val="99"/>
    <w:rsid w:val="00645252"/>
    <w:rPr>
      <w:szCs w:val="20"/>
    </w:rPr>
  </w:style>
  <w:style w:type="character" w:styleId="HTMLCode">
    <w:name w:val="HTML Code"/>
    <w:basedOn w:val="DefaultParagraphFont"/>
    <w:uiPriority w:val="99"/>
    <w:semiHidden/>
    <w:unhideWhenUsed/>
    <w:rsid w:val="00645252"/>
    <w:rPr>
      <w:rFonts w:ascii="Consolas" w:hAnsi="Consolas"/>
      <w:sz w:val="22"/>
      <w:szCs w:val="20"/>
    </w:rPr>
  </w:style>
  <w:style w:type="character" w:styleId="HTMLKeyboard">
    <w:name w:val="HTML Keyboard"/>
    <w:basedOn w:val="DefaultParagraphFont"/>
    <w:uiPriority w:val="99"/>
    <w:semiHidden/>
    <w:unhideWhenUsed/>
    <w:rsid w:val="00645252"/>
    <w:rPr>
      <w:rFonts w:ascii="Consolas" w:hAnsi="Consolas"/>
      <w:sz w:val="22"/>
      <w:szCs w:val="20"/>
    </w:rPr>
  </w:style>
  <w:style w:type="paragraph" w:styleId="HTMLPreformatted">
    <w:name w:val="HTML Preformatted"/>
    <w:basedOn w:val="Normal"/>
    <w:link w:val="HTMLPreformattedChar"/>
    <w:uiPriority w:val="99"/>
    <w:semiHidden/>
    <w:unhideWhenUsed/>
    <w:rsid w:val="00645252"/>
    <w:rPr>
      <w:rFonts w:ascii="Consolas" w:hAnsi="Consolas"/>
      <w:szCs w:val="20"/>
    </w:rPr>
  </w:style>
  <w:style w:type="character" w:customStyle="1" w:styleId="HTMLPreformattedChar">
    <w:name w:val="HTML Preformatted Char"/>
    <w:basedOn w:val="DefaultParagraphFont"/>
    <w:link w:val="HTMLPreformatted"/>
    <w:uiPriority w:val="99"/>
    <w:semiHidden/>
    <w:rsid w:val="00645252"/>
    <w:rPr>
      <w:rFonts w:ascii="Consolas" w:hAnsi="Consolas"/>
      <w:szCs w:val="20"/>
    </w:rPr>
  </w:style>
  <w:style w:type="character" w:styleId="HTMLTypewriter">
    <w:name w:val="HTML Typewriter"/>
    <w:basedOn w:val="DefaultParagraphFont"/>
    <w:uiPriority w:val="99"/>
    <w:semiHidden/>
    <w:unhideWhenUsed/>
    <w:rsid w:val="00645252"/>
    <w:rPr>
      <w:rFonts w:ascii="Consolas" w:hAnsi="Consolas"/>
      <w:sz w:val="22"/>
      <w:szCs w:val="20"/>
    </w:rPr>
  </w:style>
  <w:style w:type="paragraph" w:styleId="MacroText">
    <w:name w:val="macro"/>
    <w:link w:val="MacroTextChar"/>
    <w:uiPriority w:val="99"/>
    <w:semiHidden/>
    <w:unhideWhenUsed/>
    <w:rsid w:val="00645252"/>
    <w:pPr>
      <w:tabs>
        <w:tab w:val="left" w:pos="480"/>
        <w:tab w:val="left" w:pos="960"/>
        <w:tab w:val="left" w:pos="1440"/>
        <w:tab w:val="left" w:pos="1920"/>
        <w:tab w:val="left" w:pos="2400"/>
        <w:tab w:val="left" w:pos="2880"/>
        <w:tab w:val="left" w:pos="3360"/>
        <w:tab w:val="left" w:pos="3840"/>
        <w:tab w:val="left" w:pos="4320"/>
      </w:tabs>
    </w:pPr>
    <w:rPr>
      <w:rFonts w:ascii="Consolas" w:hAnsi="Consolas"/>
      <w:szCs w:val="20"/>
    </w:rPr>
  </w:style>
  <w:style w:type="character" w:customStyle="1" w:styleId="MacroTextChar">
    <w:name w:val="Macro Text Char"/>
    <w:basedOn w:val="DefaultParagraphFont"/>
    <w:link w:val="MacroText"/>
    <w:uiPriority w:val="99"/>
    <w:semiHidden/>
    <w:rsid w:val="00645252"/>
    <w:rPr>
      <w:rFonts w:ascii="Consolas" w:hAnsi="Consolas"/>
      <w:szCs w:val="20"/>
    </w:rPr>
  </w:style>
  <w:style w:type="paragraph" w:styleId="PlainText">
    <w:name w:val="Plain Text"/>
    <w:basedOn w:val="Normal"/>
    <w:link w:val="PlainTextChar"/>
    <w:uiPriority w:val="99"/>
    <w:semiHidden/>
    <w:unhideWhenUsed/>
    <w:rsid w:val="00645252"/>
    <w:rPr>
      <w:rFonts w:ascii="Consolas" w:hAnsi="Consolas"/>
      <w:szCs w:val="21"/>
    </w:rPr>
  </w:style>
  <w:style w:type="character" w:customStyle="1" w:styleId="PlainTextChar">
    <w:name w:val="Plain Text Char"/>
    <w:basedOn w:val="DefaultParagraphFont"/>
    <w:link w:val="PlainText"/>
    <w:uiPriority w:val="99"/>
    <w:semiHidden/>
    <w:rsid w:val="00645252"/>
    <w:rPr>
      <w:rFonts w:ascii="Consolas" w:hAnsi="Consolas"/>
      <w:szCs w:val="21"/>
    </w:rPr>
  </w:style>
  <w:style w:type="character" w:styleId="PlaceholderText">
    <w:name w:val="Placeholder Text"/>
    <w:basedOn w:val="DefaultParagraphFont"/>
    <w:uiPriority w:val="99"/>
    <w:semiHidden/>
    <w:rsid w:val="00645252"/>
    <w:rPr>
      <w:color w:val="3B3838" w:themeColor="background2" w:themeShade="40"/>
    </w:rPr>
  </w:style>
  <w:style w:type="paragraph" w:styleId="Header">
    <w:name w:val="header"/>
    <w:basedOn w:val="Normal"/>
    <w:link w:val="HeaderChar"/>
    <w:uiPriority w:val="99"/>
    <w:unhideWhenUsed/>
    <w:rsid w:val="006D3D74"/>
  </w:style>
  <w:style w:type="character" w:customStyle="1" w:styleId="HeaderChar">
    <w:name w:val="Header Char"/>
    <w:basedOn w:val="DefaultParagraphFont"/>
    <w:link w:val="Header"/>
    <w:uiPriority w:val="99"/>
    <w:rsid w:val="006D3D74"/>
  </w:style>
  <w:style w:type="paragraph" w:styleId="Footer">
    <w:name w:val="footer"/>
    <w:basedOn w:val="Normal"/>
    <w:link w:val="FooterChar"/>
    <w:uiPriority w:val="99"/>
    <w:unhideWhenUsed/>
    <w:rsid w:val="006D3D74"/>
  </w:style>
  <w:style w:type="character" w:customStyle="1" w:styleId="FooterChar">
    <w:name w:val="Footer Char"/>
    <w:basedOn w:val="DefaultParagraphFont"/>
    <w:link w:val="Footer"/>
    <w:uiPriority w:val="99"/>
    <w:rsid w:val="006D3D74"/>
  </w:style>
  <w:style w:type="paragraph" w:styleId="TOC9">
    <w:name w:val="toc 9"/>
    <w:basedOn w:val="Normal"/>
    <w:next w:val="Normal"/>
    <w:autoRedefine/>
    <w:uiPriority w:val="39"/>
    <w:semiHidden/>
    <w:unhideWhenUsed/>
    <w:rsid w:val="0083569A"/>
    <w:pPr>
      <w:spacing w:after="120"/>
      <w:ind w:left="1757"/>
    </w:pPr>
  </w:style>
  <w:style w:type="numbering" w:customStyle="1" w:styleId="NoList1">
    <w:name w:val="No List1"/>
    <w:next w:val="NoList"/>
    <w:uiPriority w:val="99"/>
    <w:semiHidden/>
    <w:unhideWhenUsed/>
    <w:rsid w:val="007A58EC"/>
  </w:style>
  <w:style w:type="paragraph" w:styleId="NormalWeb">
    <w:name w:val="Normal (Web)"/>
    <w:basedOn w:val="Normal"/>
    <w:uiPriority w:val="99"/>
    <w:unhideWhenUsed/>
    <w:rsid w:val="007A58EC"/>
    <w:pPr>
      <w:spacing w:before="100" w:beforeAutospacing="1" w:after="100" w:afterAutospacing="1"/>
    </w:pPr>
    <w:rPr>
      <w:rFonts w:eastAsia="Times New Roman"/>
    </w:rPr>
  </w:style>
  <w:style w:type="numbering" w:customStyle="1" w:styleId="NoList2">
    <w:name w:val="No List2"/>
    <w:next w:val="NoList"/>
    <w:uiPriority w:val="99"/>
    <w:semiHidden/>
    <w:unhideWhenUsed/>
    <w:rsid w:val="00E457C9"/>
  </w:style>
  <w:style w:type="table" w:customStyle="1" w:styleId="TableGrid1">
    <w:name w:val="Table Grid1"/>
    <w:basedOn w:val="TableNormal"/>
    <w:next w:val="TableGrid"/>
    <w:uiPriority w:val="39"/>
    <w:rsid w:val="00E45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E457C9"/>
  </w:style>
  <w:style w:type="character" w:customStyle="1" w:styleId="sdzsvb">
    <w:name w:val="sdzsvb"/>
    <w:basedOn w:val="DefaultParagraphFont"/>
    <w:rsid w:val="00E457C9"/>
  </w:style>
  <w:style w:type="paragraph" w:customStyle="1" w:styleId="ListParagraph1">
    <w:name w:val="List Paragraph1"/>
    <w:basedOn w:val="Normal"/>
    <w:next w:val="ListParagraph"/>
    <w:uiPriority w:val="34"/>
    <w:qFormat/>
    <w:rsid w:val="00E457C9"/>
    <w:pPr>
      <w:ind w:left="720"/>
      <w:contextualSpacing/>
    </w:pPr>
  </w:style>
  <w:style w:type="table" w:styleId="TableGrid">
    <w:name w:val="Table Grid"/>
    <w:basedOn w:val="TableNormal"/>
    <w:uiPriority w:val="39"/>
    <w:rsid w:val="00E45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unhideWhenUsed/>
    <w:qFormat/>
    <w:rsid w:val="00E457C9"/>
    <w:pPr>
      <w:ind w:left="720"/>
      <w:contextualSpacing/>
    </w:pPr>
  </w:style>
  <w:style w:type="numbering" w:customStyle="1" w:styleId="NoList3">
    <w:name w:val="No List3"/>
    <w:next w:val="NoList"/>
    <w:uiPriority w:val="99"/>
    <w:semiHidden/>
    <w:unhideWhenUsed/>
    <w:rsid w:val="00F36F0F"/>
  </w:style>
  <w:style w:type="numbering" w:customStyle="1" w:styleId="NoList11">
    <w:name w:val="No List11"/>
    <w:next w:val="NoList"/>
    <w:uiPriority w:val="99"/>
    <w:semiHidden/>
    <w:unhideWhenUsed/>
    <w:rsid w:val="00F36F0F"/>
  </w:style>
  <w:style w:type="numbering" w:customStyle="1" w:styleId="NoList21">
    <w:name w:val="No List21"/>
    <w:next w:val="NoList"/>
    <w:uiPriority w:val="99"/>
    <w:semiHidden/>
    <w:unhideWhenUsed/>
    <w:rsid w:val="00F36F0F"/>
  </w:style>
  <w:style w:type="table" w:customStyle="1" w:styleId="TableGrid11">
    <w:name w:val="Table Grid11"/>
    <w:basedOn w:val="TableNormal"/>
    <w:next w:val="TableGrid"/>
    <w:uiPriority w:val="39"/>
    <w:rsid w:val="00F36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36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D78A6"/>
    <w:rPr>
      <w:color w:val="605E5C"/>
      <w:shd w:val="clear" w:color="auto" w:fill="E1DFDD"/>
    </w:rPr>
  </w:style>
  <w:style w:type="numbering" w:customStyle="1" w:styleId="NoList4">
    <w:name w:val="No List4"/>
    <w:next w:val="NoList"/>
    <w:uiPriority w:val="99"/>
    <w:semiHidden/>
    <w:unhideWhenUsed/>
    <w:rsid w:val="00224721"/>
  </w:style>
  <w:style w:type="character" w:styleId="EndnoteReference">
    <w:name w:val="endnote reference"/>
    <w:rsid w:val="00224721"/>
    <w:rPr>
      <w:vertAlign w:val="superscript"/>
    </w:rPr>
  </w:style>
  <w:style w:type="numbering" w:customStyle="1" w:styleId="NoList5">
    <w:name w:val="No List5"/>
    <w:next w:val="NoList"/>
    <w:uiPriority w:val="99"/>
    <w:semiHidden/>
    <w:unhideWhenUsed/>
    <w:rsid w:val="004C76AC"/>
  </w:style>
  <w:style w:type="numbering" w:customStyle="1" w:styleId="NoList12">
    <w:name w:val="No List12"/>
    <w:next w:val="NoList"/>
    <w:uiPriority w:val="99"/>
    <w:semiHidden/>
    <w:unhideWhenUsed/>
    <w:rsid w:val="004C76AC"/>
  </w:style>
  <w:style w:type="paragraph" w:customStyle="1" w:styleId="msonormal0">
    <w:name w:val="msonormal"/>
    <w:basedOn w:val="Normal"/>
    <w:uiPriority w:val="99"/>
    <w:rsid w:val="004C76AC"/>
    <w:pPr>
      <w:spacing w:before="100" w:beforeAutospacing="1" w:after="100" w:afterAutospacing="1"/>
    </w:pPr>
    <w:rPr>
      <w:rFonts w:eastAsia="Times New Roman"/>
      <w:bCs/>
      <w:lang w:val="en-CA" w:eastAsia="en-CA"/>
    </w:rPr>
  </w:style>
  <w:style w:type="paragraph" w:customStyle="1" w:styleId="eltd-facebook-share">
    <w:name w:val="eltd-facebook-share"/>
    <w:basedOn w:val="Normal"/>
    <w:uiPriority w:val="99"/>
    <w:rsid w:val="004C76AC"/>
    <w:pPr>
      <w:spacing w:before="100" w:beforeAutospacing="1" w:after="100" w:afterAutospacing="1"/>
    </w:pPr>
    <w:rPr>
      <w:rFonts w:eastAsia="Times New Roman"/>
      <w:bCs/>
      <w:lang w:val="en-CA" w:eastAsia="en-CA"/>
    </w:rPr>
  </w:style>
  <w:style w:type="character" w:customStyle="1" w:styleId="eltd-social-network-icon">
    <w:name w:val="eltd-social-network-icon"/>
    <w:basedOn w:val="DefaultParagraphFont"/>
    <w:rsid w:val="004C76AC"/>
  </w:style>
  <w:style w:type="paragraph" w:customStyle="1" w:styleId="eltd-twitter-share">
    <w:name w:val="eltd-twitter-share"/>
    <w:basedOn w:val="Normal"/>
    <w:uiPriority w:val="99"/>
    <w:rsid w:val="004C76AC"/>
    <w:pPr>
      <w:spacing w:before="100" w:beforeAutospacing="1" w:after="100" w:afterAutospacing="1"/>
    </w:pPr>
    <w:rPr>
      <w:rFonts w:eastAsia="Times New Roman"/>
      <w:bCs/>
      <w:lang w:val="en-CA" w:eastAsia="en-CA"/>
    </w:rPr>
  </w:style>
  <w:style w:type="paragraph" w:customStyle="1" w:styleId="eltd-googleplus-share">
    <w:name w:val="eltd-google_plus-share"/>
    <w:basedOn w:val="Normal"/>
    <w:uiPriority w:val="99"/>
    <w:rsid w:val="004C76AC"/>
    <w:pPr>
      <w:spacing w:before="100" w:beforeAutospacing="1" w:after="100" w:afterAutospacing="1"/>
    </w:pPr>
    <w:rPr>
      <w:rFonts w:eastAsia="Times New Roman"/>
      <w:bCs/>
      <w:lang w:val="en-CA" w:eastAsia="en-CA"/>
    </w:rPr>
  </w:style>
  <w:style w:type="paragraph" w:customStyle="1" w:styleId="eltd-linkedin-share">
    <w:name w:val="eltd-linkedin-share"/>
    <w:basedOn w:val="Normal"/>
    <w:uiPriority w:val="99"/>
    <w:rsid w:val="004C76AC"/>
    <w:pPr>
      <w:spacing w:before="100" w:beforeAutospacing="1" w:after="100" w:afterAutospacing="1"/>
    </w:pPr>
    <w:rPr>
      <w:rFonts w:eastAsia="Times New Roman"/>
      <w:bCs/>
      <w:lang w:val="en-CA" w:eastAsia="en-CA"/>
    </w:rPr>
  </w:style>
  <w:style w:type="paragraph" w:customStyle="1" w:styleId="eltd-tumblr-share">
    <w:name w:val="eltd-tumblr-share"/>
    <w:basedOn w:val="Normal"/>
    <w:uiPriority w:val="99"/>
    <w:rsid w:val="004C76AC"/>
    <w:pPr>
      <w:spacing w:before="100" w:beforeAutospacing="1" w:after="100" w:afterAutospacing="1"/>
    </w:pPr>
    <w:rPr>
      <w:rFonts w:eastAsia="Times New Roman"/>
      <w:bCs/>
      <w:lang w:val="en-CA" w:eastAsia="en-CA"/>
    </w:rPr>
  </w:style>
  <w:style w:type="paragraph" w:customStyle="1" w:styleId="eltd-pinterest-share">
    <w:name w:val="eltd-pinterest-share"/>
    <w:basedOn w:val="Normal"/>
    <w:uiPriority w:val="99"/>
    <w:rsid w:val="004C76AC"/>
    <w:pPr>
      <w:spacing w:before="100" w:beforeAutospacing="1" w:after="100" w:afterAutospacing="1"/>
    </w:pPr>
    <w:rPr>
      <w:rFonts w:eastAsia="Times New Roman"/>
      <w:bCs/>
      <w:lang w:val="en-CA" w:eastAsia="en-CA"/>
    </w:rPr>
  </w:style>
  <w:style w:type="paragraph" w:customStyle="1" w:styleId="eltd-vk-share">
    <w:name w:val="eltd-vk-share"/>
    <w:basedOn w:val="Normal"/>
    <w:uiPriority w:val="99"/>
    <w:rsid w:val="004C76AC"/>
    <w:pPr>
      <w:spacing w:before="100" w:beforeAutospacing="1" w:after="100" w:afterAutospacing="1"/>
    </w:pPr>
    <w:rPr>
      <w:rFonts w:eastAsia="Times New Roman"/>
      <w:bCs/>
      <w:lang w:val="en-CA" w:eastAsia="en-CA"/>
    </w:rPr>
  </w:style>
  <w:style w:type="character" w:customStyle="1" w:styleId="ion-android-arrow-back">
    <w:name w:val="ion-android-arrow-back"/>
    <w:basedOn w:val="DefaultParagraphFont"/>
    <w:rsid w:val="004C76AC"/>
  </w:style>
  <w:style w:type="character" w:customStyle="1" w:styleId="ion-android-arrow-forward">
    <w:name w:val="ion-android-arrow-forward"/>
    <w:basedOn w:val="DefaultParagraphFont"/>
    <w:rsid w:val="004C76AC"/>
  </w:style>
  <w:style w:type="character" w:customStyle="1" w:styleId="eltd-comment-author">
    <w:name w:val="eltd-comment-author"/>
    <w:basedOn w:val="DefaultParagraphFont"/>
    <w:rsid w:val="004C76AC"/>
  </w:style>
  <w:style w:type="character" w:customStyle="1" w:styleId="eltd-comment-mark">
    <w:name w:val="eltd-comment-mark"/>
    <w:basedOn w:val="DefaultParagraphFont"/>
    <w:rsid w:val="004C76AC"/>
  </w:style>
  <w:style w:type="character" w:customStyle="1" w:styleId="eltd-comment-date">
    <w:name w:val="eltd-comment-date"/>
    <w:basedOn w:val="DefaultParagraphFont"/>
    <w:rsid w:val="004C76AC"/>
  </w:style>
  <w:style w:type="paragraph" w:styleId="z-TopofForm">
    <w:name w:val="HTML Top of Form"/>
    <w:basedOn w:val="Normal"/>
    <w:next w:val="Normal"/>
    <w:link w:val="z-TopofFormChar"/>
    <w:hidden/>
    <w:uiPriority w:val="99"/>
    <w:unhideWhenUsed/>
    <w:rsid w:val="004C76AC"/>
    <w:pPr>
      <w:pBdr>
        <w:bottom w:val="single" w:sz="6" w:space="1" w:color="auto"/>
      </w:pBdr>
      <w:jc w:val="center"/>
    </w:pPr>
    <w:rPr>
      <w:rFonts w:ascii="Arial" w:eastAsia="Times New Roman" w:hAnsi="Arial" w:cs="Arial"/>
      <w:bCs/>
      <w:vanish/>
      <w:sz w:val="16"/>
      <w:szCs w:val="16"/>
      <w:lang w:val="en-CA" w:eastAsia="en-CA"/>
    </w:rPr>
  </w:style>
  <w:style w:type="character" w:customStyle="1" w:styleId="z-TopofFormChar">
    <w:name w:val="z-Top of Form Char"/>
    <w:basedOn w:val="DefaultParagraphFont"/>
    <w:link w:val="z-TopofForm"/>
    <w:uiPriority w:val="99"/>
    <w:rsid w:val="004C76AC"/>
    <w:rPr>
      <w:rFonts w:ascii="Arial" w:eastAsia="Times New Roman" w:hAnsi="Arial" w:cs="Arial"/>
      <w:bCs/>
      <w:vanish/>
      <w:sz w:val="16"/>
      <w:szCs w:val="16"/>
      <w:lang w:val="en-CA" w:eastAsia="en-CA"/>
    </w:rPr>
  </w:style>
  <w:style w:type="paragraph" w:customStyle="1" w:styleId="comment-form-cookies-consent">
    <w:name w:val="comment-form-cookies-consent"/>
    <w:basedOn w:val="Normal"/>
    <w:uiPriority w:val="99"/>
    <w:rsid w:val="004C76AC"/>
    <w:pPr>
      <w:spacing w:before="100" w:beforeAutospacing="1" w:after="100" w:afterAutospacing="1"/>
    </w:pPr>
    <w:rPr>
      <w:rFonts w:eastAsia="Times New Roman"/>
      <w:bCs/>
      <w:lang w:val="en-CA" w:eastAsia="en-CA"/>
    </w:rPr>
  </w:style>
  <w:style w:type="paragraph" w:customStyle="1" w:styleId="form-submit">
    <w:name w:val="form-submit"/>
    <w:basedOn w:val="Normal"/>
    <w:uiPriority w:val="99"/>
    <w:rsid w:val="004C76AC"/>
    <w:pPr>
      <w:spacing w:before="100" w:beforeAutospacing="1" w:after="100" w:afterAutospacing="1"/>
    </w:pPr>
    <w:rPr>
      <w:rFonts w:eastAsia="Times New Roman"/>
      <w:bCs/>
      <w:lang w:val="en-CA" w:eastAsia="en-CA"/>
    </w:rPr>
  </w:style>
  <w:style w:type="paragraph" w:styleId="z-BottomofForm">
    <w:name w:val="HTML Bottom of Form"/>
    <w:basedOn w:val="Normal"/>
    <w:next w:val="Normal"/>
    <w:link w:val="z-BottomofFormChar"/>
    <w:hidden/>
    <w:uiPriority w:val="99"/>
    <w:unhideWhenUsed/>
    <w:rsid w:val="004C76AC"/>
    <w:pPr>
      <w:pBdr>
        <w:top w:val="single" w:sz="6" w:space="1" w:color="auto"/>
      </w:pBdr>
      <w:jc w:val="center"/>
    </w:pPr>
    <w:rPr>
      <w:rFonts w:ascii="Arial" w:eastAsia="Times New Roman" w:hAnsi="Arial" w:cs="Arial"/>
      <w:bCs/>
      <w:vanish/>
      <w:sz w:val="16"/>
      <w:szCs w:val="16"/>
      <w:lang w:val="en-CA" w:eastAsia="en-CA"/>
    </w:rPr>
  </w:style>
  <w:style w:type="character" w:customStyle="1" w:styleId="z-BottomofFormChar">
    <w:name w:val="z-Bottom of Form Char"/>
    <w:basedOn w:val="DefaultParagraphFont"/>
    <w:link w:val="z-BottomofForm"/>
    <w:uiPriority w:val="99"/>
    <w:rsid w:val="004C76AC"/>
    <w:rPr>
      <w:rFonts w:ascii="Arial" w:eastAsia="Times New Roman" w:hAnsi="Arial" w:cs="Arial"/>
      <w:bCs/>
      <w:vanish/>
      <w:sz w:val="16"/>
      <w:szCs w:val="16"/>
      <w:lang w:val="en-CA" w:eastAsia="en-CA"/>
    </w:rPr>
  </w:style>
  <w:style w:type="paragraph" w:customStyle="1" w:styleId="comment-subscription-form">
    <w:name w:val="comment-subscription-form"/>
    <w:basedOn w:val="Normal"/>
    <w:uiPriority w:val="99"/>
    <w:rsid w:val="004C76AC"/>
    <w:pPr>
      <w:spacing w:before="100" w:beforeAutospacing="1" w:after="100" w:afterAutospacing="1"/>
    </w:pPr>
    <w:rPr>
      <w:rFonts w:eastAsia="Times New Roman"/>
      <w:bCs/>
      <w:lang w:val="en-CA" w:eastAsia="en-CA"/>
    </w:rPr>
  </w:style>
  <w:style w:type="character" w:customStyle="1" w:styleId="ion-android-close">
    <w:name w:val="ion-android-close"/>
    <w:basedOn w:val="DefaultParagraphFont"/>
    <w:rsid w:val="004C76AC"/>
  </w:style>
  <w:style w:type="paragraph" w:customStyle="1" w:styleId="jetpack-social-widget-item">
    <w:name w:val="jetpack-social-widget-item"/>
    <w:basedOn w:val="Normal"/>
    <w:uiPriority w:val="99"/>
    <w:rsid w:val="004C76AC"/>
    <w:pPr>
      <w:spacing w:before="100" w:beforeAutospacing="1" w:after="100" w:afterAutospacing="1"/>
    </w:pPr>
    <w:rPr>
      <w:rFonts w:eastAsia="Times New Roman"/>
      <w:bCs/>
      <w:lang w:val="en-CA" w:eastAsia="en-CA"/>
    </w:rPr>
  </w:style>
  <w:style w:type="character" w:customStyle="1" w:styleId="screen-reader-text">
    <w:name w:val="screen-reader-text"/>
    <w:basedOn w:val="DefaultParagraphFont"/>
    <w:rsid w:val="004C76AC"/>
  </w:style>
  <w:style w:type="character" w:customStyle="1" w:styleId="eltd-comma">
    <w:name w:val="eltd-comma"/>
    <w:basedOn w:val="DefaultParagraphFont"/>
    <w:rsid w:val="004C76AC"/>
  </w:style>
  <w:style w:type="paragraph" w:customStyle="1" w:styleId="ctf-header-user">
    <w:name w:val="ctf-header-user"/>
    <w:basedOn w:val="Normal"/>
    <w:uiPriority w:val="99"/>
    <w:rsid w:val="004C76AC"/>
    <w:pPr>
      <w:spacing w:before="100" w:beforeAutospacing="1" w:after="100" w:afterAutospacing="1"/>
    </w:pPr>
    <w:rPr>
      <w:rFonts w:eastAsia="Times New Roman"/>
      <w:bCs/>
      <w:lang w:val="en-CA" w:eastAsia="en-CA"/>
    </w:rPr>
  </w:style>
  <w:style w:type="character" w:customStyle="1" w:styleId="ctf-header-name">
    <w:name w:val="ctf-header-name"/>
    <w:basedOn w:val="DefaultParagraphFont"/>
    <w:rsid w:val="004C76AC"/>
  </w:style>
  <w:style w:type="character" w:customStyle="1" w:styleId="ctf-header-follow">
    <w:name w:val="ctf-header-follow"/>
    <w:basedOn w:val="DefaultParagraphFont"/>
    <w:rsid w:val="004C76AC"/>
  </w:style>
  <w:style w:type="paragraph" w:customStyle="1" w:styleId="ctf-tweet-text">
    <w:name w:val="ctf-tweet-text"/>
    <w:basedOn w:val="Normal"/>
    <w:uiPriority w:val="99"/>
    <w:rsid w:val="004C76AC"/>
    <w:pPr>
      <w:spacing w:before="100" w:beforeAutospacing="1" w:after="100" w:afterAutospacing="1"/>
    </w:pPr>
    <w:rPr>
      <w:rFonts w:eastAsia="Times New Roman"/>
      <w:bCs/>
      <w:lang w:val="en-CA" w:eastAsia="en-CA"/>
    </w:rPr>
  </w:style>
  <w:style w:type="character" w:customStyle="1" w:styleId="ctf-screenreader">
    <w:name w:val="ctf-screenreader"/>
    <w:basedOn w:val="DefaultParagraphFont"/>
    <w:rsid w:val="004C76AC"/>
  </w:style>
  <w:style w:type="character" w:customStyle="1" w:styleId="ctf-action-count">
    <w:name w:val="ctf-action-count"/>
    <w:basedOn w:val="DefaultParagraphFont"/>
    <w:rsid w:val="004C76AC"/>
  </w:style>
  <w:style w:type="character" w:customStyle="1" w:styleId="ctf-verified">
    <w:name w:val="ctf-verified"/>
    <w:basedOn w:val="DefaultParagraphFont"/>
    <w:rsid w:val="004C76AC"/>
  </w:style>
  <w:style w:type="character" w:customStyle="1" w:styleId="ctf-quoted-author-name">
    <w:name w:val="ctf-quoted-author-name"/>
    <w:basedOn w:val="DefaultParagraphFont"/>
    <w:rsid w:val="004C76AC"/>
  </w:style>
  <w:style w:type="character" w:customStyle="1" w:styleId="ctf-quoted-verified">
    <w:name w:val="ctf-quoted-verified"/>
    <w:basedOn w:val="DefaultParagraphFont"/>
    <w:rsid w:val="004C76AC"/>
  </w:style>
  <w:style w:type="character" w:customStyle="1" w:styleId="ctf-quoted-author-screenname">
    <w:name w:val="ctf-quoted-author-screenname"/>
    <w:basedOn w:val="DefaultParagraphFont"/>
    <w:rsid w:val="004C76AC"/>
  </w:style>
  <w:style w:type="paragraph" w:customStyle="1" w:styleId="ctf-quoted-tweet-text">
    <w:name w:val="ctf-quoted-tweet-text"/>
    <w:basedOn w:val="Normal"/>
    <w:uiPriority w:val="99"/>
    <w:rsid w:val="004C76AC"/>
    <w:pPr>
      <w:spacing w:before="100" w:beforeAutospacing="1" w:after="100" w:afterAutospacing="1"/>
    </w:pPr>
    <w:rPr>
      <w:rFonts w:eastAsia="Times New Roman"/>
      <w:bCs/>
      <w:lang w:val="en-CA" w:eastAsia="en-CA"/>
    </w:rPr>
  </w:style>
  <w:style w:type="numbering" w:customStyle="1" w:styleId="NoList6">
    <w:name w:val="No List6"/>
    <w:next w:val="NoList"/>
    <w:uiPriority w:val="99"/>
    <w:semiHidden/>
    <w:unhideWhenUsed/>
    <w:rsid w:val="0031130A"/>
  </w:style>
  <w:style w:type="paragraph" w:customStyle="1" w:styleId="FreeForm">
    <w:name w:val="Free Form"/>
    <w:uiPriority w:val="99"/>
    <w:rsid w:val="0031130A"/>
    <w:rPr>
      <w:rFonts w:ascii="Courier" w:eastAsia="Arial Unicode MS" w:hAnsi="Arial Unicode MS" w:cs="Arial Unicode MS"/>
      <w:color w:val="000000"/>
      <w:lang w:val="en-CA" w:eastAsia="en-CA"/>
    </w:rPr>
  </w:style>
  <w:style w:type="numbering" w:customStyle="1" w:styleId="List0">
    <w:name w:val="List 0"/>
    <w:rsid w:val="0031130A"/>
    <w:pPr>
      <w:numPr>
        <w:numId w:val="33"/>
      </w:numPr>
    </w:pPr>
  </w:style>
  <w:style w:type="character" w:styleId="FootnoteReference">
    <w:name w:val="footnote reference"/>
    <w:uiPriority w:val="99"/>
    <w:unhideWhenUsed/>
    <w:rsid w:val="0031130A"/>
    <w:rPr>
      <w:vertAlign w:val="superscript"/>
    </w:rPr>
  </w:style>
  <w:style w:type="character" w:customStyle="1" w:styleId="embed-youtube">
    <w:name w:val="embed-youtube"/>
    <w:rsid w:val="0031130A"/>
  </w:style>
  <w:style w:type="character" w:customStyle="1" w:styleId="eltd-comment-author-label">
    <w:name w:val="eltd-comment-author-label"/>
    <w:rsid w:val="0031130A"/>
  </w:style>
  <w:style w:type="character" w:customStyle="1" w:styleId="ffwdblogstyleobjectstory0">
    <w:name w:val="ffwd_blog_style_object_story_0"/>
    <w:rsid w:val="0031130A"/>
  </w:style>
  <w:style w:type="paragraph" w:customStyle="1" w:styleId="ffwdblogstyleobjectmessages0">
    <w:name w:val="ffwd_blog_style_object_messages_0"/>
    <w:basedOn w:val="Normal"/>
    <w:uiPriority w:val="99"/>
    <w:rsid w:val="0031130A"/>
    <w:pPr>
      <w:spacing w:before="100" w:beforeAutospacing="1" w:after="100" w:afterAutospacing="1"/>
    </w:pPr>
    <w:rPr>
      <w:rFonts w:eastAsia="Times New Roman"/>
      <w:lang w:val="en-CA" w:eastAsia="en-CA"/>
    </w:rPr>
  </w:style>
  <w:style w:type="paragraph" w:customStyle="1" w:styleId="bwgblogstyleobjectdescription0">
    <w:name w:val="bwg_blog_style_object_description_0"/>
    <w:basedOn w:val="Normal"/>
    <w:uiPriority w:val="99"/>
    <w:rsid w:val="0031130A"/>
    <w:pPr>
      <w:spacing w:before="100" w:beforeAutospacing="1" w:after="100" w:afterAutospacing="1"/>
    </w:pPr>
    <w:rPr>
      <w:rFonts w:eastAsia="Times New Roman"/>
      <w:lang w:val="en-CA" w:eastAsia="en-CA"/>
    </w:rPr>
  </w:style>
  <w:style w:type="character" w:customStyle="1" w:styleId="moredotes">
    <w:name w:val="more_dotes"/>
    <w:rsid w:val="0031130A"/>
  </w:style>
  <w:style w:type="character" w:customStyle="1" w:styleId="ffwdnavcont0">
    <w:name w:val="ffwd_nav_cont_0"/>
    <w:rsid w:val="0031130A"/>
  </w:style>
  <w:style w:type="character" w:customStyle="1" w:styleId="pagination-links0">
    <w:name w:val="pagination-links_0"/>
    <w:rsid w:val="0031130A"/>
  </w:style>
  <w:style w:type="character" w:customStyle="1" w:styleId="paging-input0">
    <w:name w:val="paging-input_0"/>
    <w:rsid w:val="0031130A"/>
  </w:style>
  <w:style w:type="character" w:customStyle="1" w:styleId="total-pages0">
    <w:name w:val="total-pages_0"/>
    <w:rsid w:val="0031130A"/>
  </w:style>
  <w:style w:type="paragraph" w:styleId="ListBullet">
    <w:name w:val="List Bullet"/>
    <w:basedOn w:val="Normal"/>
    <w:uiPriority w:val="99"/>
    <w:rsid w:val="0031130A"/>
    <w:pPr>
      <w:tabs>
        <w:tab w:val="num" w:pos="360"/>
      </w:tabs>
      <w:ind w:left="360" w:hanging="360"/>
      <w:contextualSpacing/>
    </w:pPr>
    <w:rPr>
      <w:rFonts w:eastAsia="Times New Roman"/>
      <w:lang w:val="en-CA" w:eastAsia="en-CA"/>
    </w:rPr>
  </w:style>
  <w:style w:type="paragraph" w:styleId="BodyText">
    <w:name w:val="Body Text"/>
    <w:basedOn w:val="Normal"/>
    <w:link w:val="BodyTextChar"/>
    <w:uiPriority w:val="99"/>
    <w:semiHidden/>
    <w:unhideWhenUsed/>
    <w:rsid w:val="00E967ED"/>
    <w:pPr>
      <w:spacing w:after="120"/>
    </w:pPr>
  </w:style>
  <w:style w:type="character" w:customStyle="1" w:styleId="BodyTextChar">
    <w:name w:val="Body Text Char"/>
    <w:basedOn w:val="DefaultParagraphFont"/>
    <w:link w:val="BodyText"/>
    <w:uiPriority w:val="99"/>
    <w:semiHidden/>
    <w:rsid w:val="00E967ED"/>
  </w:style>
  <w:style w:type="numbering" w:customStyle="1" w:styleId="NoList7">
    <w:name w:val="No List7"/>
    <w:next w:val="NoList"/>
    <w:uiPriority w:val="99"/>
    <w:semiHidden/>
    <w:unhideWhenUsed/>
    <w:rsid w:val="00AA1471"/>
  </w:style>
  <w:style w:type="numbering" w:customStyle="1" w:styleId="NoList13">
    <w:name w:val="No List13"/>
    <w:next w:val="NoList"/>
    <w:uiPriority w:val="99"/>
    <w:semiHidden/>
    <w:unhideWhenUsed/>
    <w:rsid w:val="00AA1471"/>
  </w:style>
  <w:style w:type="numbering" w:customStyle="1" w:styleId="NoList22">
    <w:name w:val="No List22"/>
    <w:next w:val="NoList"/>
    <w:uiPriority w:val="99"/>
    <w:semiHidden/>
    <w:unhideWhenUsed/>
    <w:rsid w:val="00AA1471"/>
  </w:style>
  <w:style w:type="table" w:customStyle="1" w:styleId="TableGrid12">
    <w:name w:val="Table Grid12"/>
    <w:basedOn w:val="TableNormal"/>
    <w:next w:val="TableGrid"/>
    <w:uiPriority w:val="39"/>
    <w:rsid w:val="00AA1471"/>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A1471"/>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AA1471"/>
  </w:style>
  <w:style w:type="numbering" w:customStyle="1" w:styleId="NoList111">
    <w:name w:val="No List111"/>
    <w:next w:val="NoList"/>
    <w:uiPriority w:val="99"/>
    <w:semiHidden/>
    <w:unhideWhenUsed/>
    <w:rsid w:val="00AA1471"/>
  </w:style>
  <w:style w:type="numbering" w:customStyle="1" w:styleId="NoList211">
    <w:name w:val="No List211"/>
    <w:next w:val="NoList"/>
    <w:uiPriority w:val="99"/>
    <w:semiHidden/>
    <w:unhideWhenUsed/>
    <w:rsid w:val="00AA1471"/>
  </w:style>
  <w:style w:type="table" w:customStyle="1" w:styleId="TableGrid111">
    <w:name w:val="Table Grid111"/>
    <w:basedOn w:val="TableNormal"/>
    <w:next w:val="TableGrid"/>
    <w:uiPriority w:val="39"/>
    <w:rsid w:val="00AA1471"/>
    <w:rPr>
      <w:rFonts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AA1471"/>
    <w:rPr>
      <w:rFonts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A1471"/>
  </w:style>
  <w:style w:type="numbering" w:customStyle="1" w:styleId="NoList51">
    <w:name w:val="No List51"/>
    <w:next w:val="NoList"/>
    <w:uiPriority w:val="99"/>
    <w:semiHidden/>
    <w:unhideWhenUsed/>
    <w:rsid w:val="00AA1471"/>
  </w:style>
  <w:style w:type="numbering" w:customStyle="1" w:styleId="NoList121">
    <w:name w:val="No List121"/>
    <w:next w:val="NoList"/>
    <w:uiPriority w:val="99"/>
    <w:semiHidden/>
    <w:unhideWhenUsed/>
    <w:rsid w:val="00AA1471"/>
  </w:style>
  <w:style w:type="numbering" w:customStyle="1" w:styleId="NoList61">
    <w:name w:val="No List61"/>
    <w:next w:val="NoList"/>
    <w:uiPriority w:val="99"/>
    <w:semiHidden/>
    <w:unhideWhenUsed/>
    <w:rsid w:val="00AA1471"/>
  </w:style>
  <w:style w:type="numbering" w:customStyle="1" w:styleId="NoList8">
    <w:name w:val="No List8"/>
    <w:next w:val="NoList"/>
    <w:uiPriority w:val="99"/>
    <w:semiHidden/>
    <w:unhideWhenUsed/>
    <w:rsid w:val="005C740B"/>
  </w:style>
  <w:style w:type="table" w:customStyle="1" w:styleId="TableGrid4">
    <w:name w:val="Table Grid4"/>
    <w:basedOn w:val="TableNormal"/>
    <w:next w:val="TableGrid"/>
    <w:uiPriority w:val="39"/>
    <w:rsid w:val="005C740B"/>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5C740B"/>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5C740B"/>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5C740B"/>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C740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rsid w:val="005C740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C740B"/>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39"/>
    <w:rsid w:val="005C740B"/>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01">
    <w:name w:val="List 01"/>
    <w:rsid w:val="005C7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3184">
      <w:bodyDiv w:val="1"/>
      <w:marLeft w:val="0"/>
      <w:marRight w:val="0"/>
      <w:marTop w:val="0"/>
      <w:marBottom w:val="0"/>
      <w:divBdr>
        <w:top w:val="none" w:sz="0" w:space="0" w:color="auto"/>
        <w:left w:val="none" w:sz="0" w:space="0" w:color="auto"/>
        <w:bottom w:val="none" w:sz="0" w:space="0" w:color="auto"/>
        <w:right w:val="none" w:sz="0" w:space="0" w:color="auto"/>
      </w:divBdr>
    </w:div>
    <w:div w:id="4863142">
      <w:bodyDiv w:val="1"/>
      <w:marLeft w:val="0"/>
      <w:marRight w:val="0"/>
      <w:marTop w:val="0"/>
      <w:marBottom w:val="0"/>
      <w:divBdr>
        <w:top w:val="none" w:sz="0" w:space="0" w:color="auto"/>
        <w:left w:val="none" w:sz="0" w:space="0" w:color="auto"/>
        <w:bottom w:val="none" w:sz="0" w:space="0" w:color="auto"/>
        <w:right w:val="none" w:sz="0" w:space="0" w:color="auto"/>
      </w:divBdr>
    </w:div>
    <w:div w:id="5642832">
      <w:bodyDiv w:val="1"/>
      <w:marLeft w:val="0"/>
      <w:marRight w:val="0"/>
      <w:marTop w:val="0"/>
      <w:marBottom w:val="0"/>
      <w:divBdr>
        <w:top w:val="none" w:sz="0" w:space="0" w:color="auto"/>
        <w:left w:val="none" w:sz="0" w:space="0" w:color="auto"/>
        <w:bottom w:val="none" w:sz="0" w:space="0" w:color="auto"/>
        <w:right w:val="none" w:sz="0" w:space="0" w:color="auto"/>
      </w:divBdr>
    </w:div>
    <w:div w:id="11802816">
      <w:bodyDiv w:val="1"/>
      <w:marLeft w:val="0"/>
      <w:marRight w:val="0"/>
      <w:marTop w:val="0"/>
      <w:marBottom w:val="0"/>
      <w:divBdr>
        <w:top w:val="none" w:sz="0" w:space="0" w:color="auto"/>
        <w:left w:val="none" w:sz="0" w:space="0" w:color="auto"/>
        <w:bottom w:val="none" w:sz="0" w:space="0" w:color="auto"/>
        <w:right w:val="none" w:sz="0" w:space="0" w:color="auto"/>
      </w:divBdr>
    </w:div>
    <w:div w:id="14769002">
      <w:bodyDiv w:val="1"/>
      <w:marLeft w:val="0"/>
      <w:marRight w:val="0"/>
      <w:marTop w:val="0"/>
      <w:marBottom w:val="0"/>
      <w:divBdr>
        <w:top w:val="none" w:sz="0" w:space="0" w:color="auto"/>
        <w:left w:val="none" w:sz="0" w:space="0" w:color="auto"/>
        <w:bottom w:val="none" w:sz="0" w:space="0" w:color="auto"/>
        <w:right w:val="none" w:sz="0" w:space="0" w:color="auto"/>
      </w:divBdr>
    </w:div>
    <w:div w:id="16739562">
      <w:bodyDiv w:val="1"/>
      <w:marLeft w:val="0"/>
      <w:marRight w:val="0"/>
      <w:marTop w:val="0"/>
      <w:marBottom w:val="0"/>
      <w:divBdr>
        <w:top w:val="none" w:sz="0" w:space="0" w:color="auto"/>
        <w:left w:val="none" w:sz="0" w:space="0" w:color="auto"/>
        <w:bottom w:val="none" w:sz="0" w:space="0" w:color="auto"/>
        <w:right w:val="none" w:sz="0" w:space="0" w:color="auto"/>
      </w:divBdr>
    </w:div>
    <w:div w:id="19474788">
      <w:bodyDiv w:val="1"/>
      <w:marLeft w:val="0"/>
      <w:marRight w:val="0"/>
      <w:marTop w:val="0"/>
      <w:marBottom w:val="0"/>
      <w:divBdr>
        <w:top w:val="none" w:sz="0" w:space="0" w:color="auto"/>
        <w:left w:val="none" w:sz="0" w:space="0" w:color="auto"/>
        <w:bottom w:val="none" w:sz="0" w:space="0" w:color="auto"/>
        <w:right w:val="none" w:sz="0" w:space="0" w:color="auto"/>
      </w:divBdr>
    </w:div>
    <w:div w:id="26302661">
      <w:bodyDiv w:val="1"/>
      <w:marLeft w:val="0"/>
      <w:marRight w:val="0"/>
      <w:marTop w:val="0"/>
      <w:marBottom w:val="0"/>
      <w:divBdr>
        <w:top w:val="none" w:sz="0" w:space="0" w:color="auto"/>
        <w:left w:val="none" w:sz="0" w:space="0" w:color="auto"/>
        <w:bottom w:val="none" w:sz="0" w:space="0" w:color="auto"/>
        <w:right w:val="none" w:sz="0" w:space="0" w:color="auto"/>
      </w:divBdr>
    </w:div>
    <w:div w:id="27461367">
      <w:bodyDiv w:val="1"/>
      <w:marLeft w:val="0"/>
      <w:marRight w:val="0"/>
      <w:marTop w:val="0"/>
      <w:marBottom w:val="0"/>
      <w:divBdr>
        <w:top w:val="none" w:sz="0" w:space="0" w:color="auto"/>
        <w:left w:val="none" w:sz="0" w:space="0" w:color="auto"/>
        <w:bottom w:val="none" w:sz="0" w:space="0" w:color="auto"/>
        <w:right w:val="none" w:sz="0" w:space="0" w:color="auto"/>
      </w:divBdr>
    </w:div>
    <w:div w:id="30156360">
      <w:bodyDiv w:val="1"/>
      <w:marLeft w:val="0"/>
      <w:marRight w:val="0"/>
      <w:marTop w:val="0"/>
      <w:marBottom w:val="0"/>
      <w:divBdr>
        <w:top w:val="none" w:sz="0" w:space="0" w:color="auto"/>
        <w:left w:val="none" w:sz="0" w:space="0" w:color="auto"/>
        <w:bottom w:val="none" w:sz="0" w:space="0" w:color="auto"/>
        <w:right w:val="none" w:sz="0" w:space="0" w:color="auto"/>
      </w:divBdr>
    </w:div>
    <w:div w:id="35396101">
      <w:bodyDiv w:val="1"/>
      <w:marLeft w:val="0"/>
      <w:marRight w:val="0"/>
      <w:marTop w:val="0"/>
      <w:marBottom w:val="0"/>
      <w:divBdr>
        <w:top w:val="none" w:sz="0" w:space="0" w:color="auto"/>
        <w:left w:val="none" w:sz="0" w:space="0" w:color="auto"/>
        <w:bottom w:val="none" w:sz="0" w:space="0" w:color="auto"/>
        <w:right w:val="none" w:sz="0" w:space="0" w:color="auto"/>
      </w:divBdr>
    </w:div>
    <w:div w:id="36664832">
      <w:bodyDiv w:val="1"/>
      <w:marLeft w:val="0"/>
      <w:marRight w:val="0"/>
      <w:marTop w:val="0"/>
      <w:marBottom w:val="0"/>
      <w:divBdr>
        <w:top w:val="none" w:sz="0" w:space="0" w:color="auto"/>
        <w:left w:val="none" w:sz="0" w:space="0" w:color="auto"/>
        <w:bottom w:val="none" w:sz="0" w:space="0" w:color="auto"/>
        <w:right w:val="none" w:sz="0" w:space="0" w:color="auto"/>
      </w:divBdr>
    </w:div>
    <w:div w:id="49309603">
      <w:bodyDiv w:val="1"/>
      <w:marLeft w:val="0"/>
      <w:marRight w:val="0"/>
      <w:marTop w:val="0"/>
      <w:marBottom w:val="0"/>
      <w:divBdr>
        <w:top w:val="none" w:sz="0" w:space="0" w:color="auto"/>
        <w:left w:val="none" w:sz="0" w:space="0" w:color="auto"/>
        <w:bottom w:val="none" w:sz="0" w:space="0" w:color="auto"/>
        <w:right w:val="none" w:sz="0" w:space="0" w:color="auto"/>
      </w:divBdr>
    </w:div>
    <w:div w:id="52236395">
      <w:bodyDiv w:val="1"/>
      <w:marLeft w:val="0"/>
      <w:marRight w:val="0"/>
      <w:marTop w:val="0"/>
      <w:marBottom w:val="0"/>
      <w:divBdr>
        <w:top w:val="none" w:sz="0" w:space="0" w:color="auto"/>
        <w:left w:val="none" w:sz="0" w:space="0" w:color="auto"/>
        <w:bottom w:val="none" w:sz="0" w:space="0" w:color="auto"/>
        <w:right w:val="none" w:sz="0" w:space="0" w:color="auto"/>
      </w:divBdr>
    </w:div>
    <w:div w:id="60948866">
      <w:bodyDiv w:val="1"/>
      <w:marLeft w:val="0"/>
      <w:marRight w:val="0"/>
      <w:marTop w:val="0"/>
      <w:marBottom w:val="0"/>
      <w:divBdr>
        <w:top w:val="none" w:sz="0" w:space="0" w:color="auto"/>
        <w:left w:val="none" w:sz="0" w:space="0" w:color="auto"/>
        <w:bottom w:val="none" w:sz="0" w:space="0" w:color="auto"/>
        <w:right w:val="none" w:sz="0" w:space="0" w:color="auto"/>
      </w:divBdr>
    </w:div>
    <w:div w:id="61879575">
      <w:bodyDiv w:val="1"/>
      <w:marLeft w:val="0"/>
      <w:marRight w:val="0"/>
      <w:marTop w:val="0"/>
      <w:marBottom w:val="0"/>
      <w:divBdr>
        <w:top w:val="none" w:sz="0" w:space="0" w:color="auto"/>
        <w:left w:val="none" w:sz="0" w:space="0" w:color="auto"/>
        <w:bottom w:val="none" w:sz="0" w:space="0" w:color="auto"/>
        <w:right w:val="none" w:sz="0" w:space="0" w:color="auto"/>
      </w:divBdr>
    </w:div>
    <w:div w:id="65954365">
      <w:bodyDiv w:val="1"/>
      <w:marLeft w:val="0"/>
      <w:marRight w:val="0"/>
      <w:marTop w:val="0"/>
      <w:marBottom w:val="0"/>
      <w:divBdr>
        <w:top w:val="none" w:sz="0" w:space="0" w:color="auto"/>
        <w:left w:val="none" w:sz="0" w:space="0" w:color="auto"/>
        <w:bottom w:val="none" w:sz="0" w:space="0" w:color="auto"/>
        <w:right w:val="none" w:sz="0" w:space="0" w:color="auto"/>
      </w:divBdr>
    </w:div>
    <w:div w:id="71590754">
      <w:marLeft w:val="0"/>
      <w:marRight w:val="0"/>
      <w:marTop w:val="0"/>
      <w:marBottom w:val="0"/>
      <w:divBdr>
        <w:top w:val="none" w:sz="0" w:space="0" w:color="auto"/>
        <w:left w:val="none" w:sz="0" w:space="0" w:color="auto"/>
        <w:bottom w:val="none" w:sz="0" w:space="0" w:color="auto"/>
        <w:right w:val="none" w:sz="0" w:space="0" w:color="auto"/>
      </w:divBdr>
      <w:divsChild>
        <w:div w:id="1686665418">
          <w:marLeft w:val="0"/>
          <w:marRight w:val="0"/>
          <w:marTop w:val="0"/>
          <w:marBottom w:val="0"/>
          <w:divBdr>
            <w:top w:val="none" w:sz="0" w:space="0" w:color="auto"/>
            <w:left w:val="none" w:sz="0" w:space="0" w:color="auto"/>
            <w:bottom w:val="none" w:sz="0" w:space="0" w:color="auto"/>
            <w:right w:val="none" w:sz="0" w:space="0" w:color="auto"/>
          </w:divBdr>
          <w:divsChild>
            <w:div w:id="882716431">
              <w:marLeft w:val="0"/>
              <w:marRight w:val="0"/>
              <w:marTop w:val="0"/>
              <w:marBottom w:val="0"/>
              <w:divBdr>
                <w:top w:val="none" w:sz="0" w:space="0" w:color="auto"/>
                <w:left w:val="none" w:sz="0" w:space="0" w:color="auto"/>
                <w:bottom w:val="none" w:sz="0" w:space="0" w:color="auto"/>
                <w:right w:val="none" w:sz="0" w:space="0" w:color="auto"/>
              </w:divBdr>
              <w:divsChild>
                <w:div w:id="1389768128">
                  <w:marLeft w:val="0"/>
                  <w:marRight w:val="0"/>
                  <w:marTop w:val="0"/>
                  <w:marBottom w:val="0"/>
                  <w:divBdr>
                    <w:top w:val="none" w:sz="0" w:space="0" w:color="auto"/>
                    <w:left w:val="none" w:sz="0" w:space="0" w:color="auto"/>
                    <w:bottom w:val="none" w:sz="0" w:space="0" w:color="auto"/>
                    <w:right w:val="none" w:sz="0" w:space="0" w:color="auto"/>
                  </w:divBdr>
                  <w:divsChild>
                    <w:div w:id="1740639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748757">
      <w:bodyDiv w:val="1"/>
      <w:marLeft w:val="0"/>
      <w:marRight w:val="0"/>
      <w:marTop w:val="0"/>
      <w:marBottom w:val="0"/>
      <w:divBdr>
        <w:top w:val="none" w:sz="0" w:space="0" w:color="auto"/>
        <w:left w:val="none" w:sz="0" w:space="0" w:color="auto"/>
        <w:bottom w:val="none" w:sz="0" w:space="0" w:color="auto"/>
        <w:right w:val="none" w:sz="0" w:space="0" w:color="auto"/>
      </w:divBdr>
    </w:div>
    <w:div w:id="89812212">
      <w:bodyDiv w:val="1"/>
      <w:marLeft w:val="0"/>
      <w:marRight w:val="0"/>
      <w:marTop w:val="0"/>
      <w:marBottom w:val="0"/>
      <w:divBdr>
        <w:top w:val="none" w:sz="0" w:space="0" w:color="auto"/>
        <w:left w:val="none" w:sz="0" w:space="0" w:color="auto"/>
        <w:bottom w:val="none" w:sz="0" w:space="0" w:color="auto"/>
        <w:right w:val="none" w:sz="0" w:space="0" w:color="auto"/>
      </w:divBdr>
    </w:div>
    <w:div w:id="96407819">
      <w:bodyDiv w:val="1"/>
      <w:marLeft w:val="0"/>
      <w:marRight w:val="0"/>
      <w:marTop w:val="0"/>
      <w:marBottom w:val="0"/>
      <w:divBdr>
        <w:top w:val="none" w:sz="0" w:space="0" w:color="auto"/>
        <w:left w:val="none" w:sz="0" w:space="0" w:color="auto"/>
        <w:bottom w:val="none" w:sz="0" w:space="0" w:color="auto"/>
        <w:right w:val="none" w:sz="0" w:space="0" w:color="auto"/>
      </w:divBdr>
    </w:div>
    <w:div w:id="115564164">
      <w:bodyDiv w:val="1"/>
      <w:marLeft w:val="0"/>
      <w:marRight w:val="0"/>
      <w:marTop w:val="0"/>
      <w:marBottom w:val="0"/>
      <w:divBdr>
        <w:top w:val="none" w:sz="0" w:space="0" w:color="auto"/>
        <w:left w:val="none" w:sz="0" w:space="0" w:color="auto"/>
        <w:bottom w:val="none" w:sz="0" w:space="0" w:color="auto"/>
        <w:right w:val="none" w:sz="0" w:space="0" w:color="auto"/>
      </w:divBdr>
    </w:div>
    <w:div w:id="117340511">
      <w:bodyDiv w:val="1"/>
      <w:marLeft w:val="0"/>
      <w:marRight w:val="0"/>
      <w:marTop w:val="0"/>
      <w:marBottom w:val="0"/>
      <w:divBdr>
        <w:top w:val="none" w:sz="0" w:space="0" w:color="auto"/>
        <w:left w:val="none" w:sz="0" w:space="0" w:color="auto"/>
        <w:bottom w:val="none" w:sz="0" w:space="0" w:color="auto"/>
        <w:right w:val="none" w:sz="0" w:space="0" w:color="auto"/>
      </w:divBdr>
    </w:div>
    <w:div w:id="122046275">
      <w:bodyDiv w:val="1"/>
      <w:marLeft w:val="0"/>
      <w:marRight w:val="0"/>
      <w:marTop w:val="0"/>
      <w:marBottom w:val="0"/>
      <w:divBdr>
        <w:top w:val="none" w:sz="0" w:space="0" w:color="auto"/>
        <w:left w:val="none" w:sz="0" w:space="0" w:color="auto"/>
        <w:bottom w:val="none" w:sz="0" w:space="0" w:color="auto"/>
        <w:right w:val="none" w:sz="0" w:space="0" w:color="auto"/>
      </w:divBdr>
    </w:div>
    <w:div w:id="148060299">
      <w:marLeft w:val="0"/>
      <w:marRight w:val="0"/>
      <w:marTop w:val="0"/>
      <w:marBottom w:val="0"/>
      <w:divBdr>
        <w:top w:val="none" w:sz="0" w:space="0" w:color="auto"/>
        <w:left w:val="none" w:sz="0" w:space="0" w:color="auto"/>
        <w:bottom w:val="none" w:sz="0" w:space="0" w:color="auto"/>
        <w:right w:val="none" w:sz="0" w:space="0" w:color="auto"/>
      </w:divBdr>
      <w:divsChild>
        <w:div w:id="2066875889">
          <w:marLeft w:val="0"/>
          <w:marRight w:val="0"/>
          <w:marTop w:val="0"/>
          <w:marBottom w:val="0"/>
          <w:divBdr>
            <w:top w:val="none" w:sz="0" w:space="0" w:color="auto"/>
            <w:left w:val="none" w:sz="0" w:space="0" w:color="auto"/>
            <w:bottom w:val="none" w:sz="0" w:space="0" w:color="auto"/>
            <w:right w:val="none" w:sz="0" w:space="0" w:color="auto"/>
          </w:divBdr>
          <w:divsChild>
            <w:div w:id="2008361576">
              <w:marLeft w:val="0"/>
              <w:marRight w:val="0"/>
              <w:marTop w:val="0"/>
              <w:marBottom w:val="0"/>
              <w:divBdr>
                <w:top w:val="none" w:sz="0" w:space="0" w:color="auto"/>
                <w:left w:val="none" w:sz="0" w:space="0" w:color="auto"/>
                <w:bottom w:val="none" w:sz="0" w:space="0" w:color="auto"/>
                <w:right w:val="none" w:sz="0" w:space="0" w:color="auto"/>
              </w:divBdr>
              <w:divsChild>
                <w:div w:id="631788279">
                  <w:marLeft w:val="0"/>
                  <w:marRight w:val="0"/>
                  <w:marTop w:val="0"/>
                  <w:marBottom w:val="0"/>
                  <w:divBdr>
                    <w:top w:val="none" w:sz="0" w:space="0" w:color="auto"/>
                    <w:left w:val="none" w:sz="0" w:space="0" w:color="auto"/>
                    <w:bottom w:val="none" w:sz="0" w:space="0" w:color="auto"/>
                    <w:right w:val="none" w:sz="0" w:space="0" w:color="auto"/>
                  </w:divBdr>
                  <w:divsChild>
                    <w:div w:id="117069731">
                      <w:marLeft w:val="0"/>
                      <w:marRight w:val="0"/>
                      <w:marTop w:val="0"/>
                      <w:marBottom w:val="0"/>
                      <w:divBdr>
                        <w:top w:val="none" w:sz="0" w:space="0" w:color="auto"/>
                        <w:left w:val="none" w:sz="0" w:space="0" w:color="auto"/>
                        <w:bottom w:val="none" w:sz="0" w:space="0" w:color="auto"/>
                        <w:right w:val="none" w:sz="0" w:space="0" w:color="auto"/>
                      </w:divBdr>
                      <w:divsChild>
                        <w:div w:id="53359640">
                          <w:marLeft w:val="0"/>
                          <w:marRight w:val="0"/>
                          <w:marTop w:val="0"/>
                          <w:marBottom w:val="0"/>
                          <w:divBdr>
                            <w:top w:val="none" w:sz="0" w:space="0" w:color="auto"/>
                            <w:left w:val="none" w:sz="0" w:space="0" w:color="auto"/>
                            <w:bottom w:val="none" w:sz="0" w:space="0" w:color="auto"/>
                            <w:right w:val="none" w:sz="0" w:space="0" w:color="auto"/>
                          </w:divBdr>
                          <w:divsChild>
                            <w:div w:id="387995399">
                              <w:marLeft w:val="0"/>
                              <w:marRight w:val="0"/>
                              <w:marTop w:val="0"/>
                              <w:marBottom w:val="0"/>
                              <w:divBdr>
                                <w:top w:val="none" w:sz="0" w:space="0" w:color="auto"/>
                                <w:left w:val="none" w:sz="0" w:space="0" w:color="auto"/>
                                <w:bottom w:val="none" w:sz="0" w:space="0" w:color="auto"/>
                                <w:right w:val="none" w:sz="0" w:space="0" w:color="auto"/>
                              </w:divBdr>
                            </w:div>
                            <w:div w:id="1321618910">
                              <w:marLeft w:val="0"/>
                              <w:marRight w:val="0"/>
                              <w:marTop w:val="0"/>
                              <w:marBottom w:val="0"/>
                              <w:divBdr>
                                <w:top w:val="none" w:sz="0" w:space="0" w:color="auto"/>
                                <w:left w:val="none" w:sz="0" w:space="0" w:color="auto"/>
                                <w:bottom w:val="none" w:sz="0" w:space="0" w:color="auto"/>
                                <w:right w:val="none" w:sz="0" w:space="0" w:color="auto"/>
                              </w:divBdr>
                            </w:div>
                            <w:div w:id="1414086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062789">
      <w:bodyDiv w:val="1"/>
      <w:marLeft w:val="0"/>
      <w:marRight w:val="0"/>
      <w:marTop w:val="0"/>
      <w:marBottom w:val="0"/>
      <w:divBdr>
        <w:top w:val="none" w:sz="0" w:space="0" w:color="auto"/>
        <w:left w:val="none" w:sz="0" w:space="0" w:color="auto"/>
        <w:bottom w:val="none" w:sz="0" w:space="0" w:color="auto"/>
        <w:right w:val="none" w:sz="0" w:space="0" w:color="auto"/>
      </w:divBdr>
    </w:div>
    <w:div w:id="150878664">
      <w:bodyDiv w:val="1"/>
      <w:marLeft w:val="0"/>
      <w:marRight w:val="0"/>
      <w:marTop w:val="0"/>
      <w:marBottom w:val="0"/>
      <w:divBdr>
        <w:top w:val="none" w:sz="0" w:space="0" w:color="auto"/>
        <w:left w:val="none" w:sz="0" w:space="0" w:color="auto"/>
        <w:bottom w:val="none" w:sz="0" w:space="0" w:color="auto"/>
        <w:right w:val="none" w:sz="0" w:space="0" w:color="auto"/>
      </w:divBdr>
    </w:div>
    <w:div w:id="168062241">
      <w:bodyDiv w:val="1"/>
      <w:marLeft w:val="0"/>
      <w:marRight w:val="0"/>
      <w:marTop w:val="0"/>
      <w:marBottom w:val="0"/>
      <w:divBdr>
        <w:top w:val="none" w:sz="0" w:space="0" w:color="auto"/>
        <w:left w:val="none" w:sz="0" w:space="0" w:color="auto"/>
        <w:bottom w:val="none" w:sz="0" w:space="0" w:color="auto"/>
        <w:right w:val="none" w:sz="0" w:space="0" w:color="auto"/>
      </w:divBdr>
    </w:div>
    <w:div w:id="198326335">
      <w:bodyDiv w:val="1"/>
      <w:marLeft w:val="0"/>
      <w:marRight w:val="0"/>
      <w:marTop w:val="0"/>
      <w:marBottom w:val="0"/>
      <w:divBdr>
        <w:top w:val="none" w:sz="0" w:space="0" w:color="auto"/>
        <w:left w:val="none" w:sz="0" w:space="0" w:color="auto"/>
        <w:bottom w:val="none" w:sz="0" w:space="0" w:color="auto"/>
        <w:right w:val="none" w:sz="0" w:space="0" w:color="auto"/>
      </w:divBdr>
    </w:div>
    <w:div w:id="198520058">
      <w:bodyDiv w:val="1"/>
      <w:marLeft w:val="0"/>
      <w:marRight w:val="0"/>
      <w:marTop w:val="0"/>
      <w:marBottom w:val="0"/>
      <w:divBdr>
        <w:top w:val="none" w:sz="0" w:space="0" w:color="auto"/>
        <w:left w:val="none" w:sz="0" w:space="0" w:color="auto"/>
        <w:bottom w:val="none" w:sz="0" w:space="0" w:color="auto"/>
        <w:right w:val="none" w:sz="0" w:space="0" w:color="auto"/>
      </w:divBdr>
    </w:div>
    <w:div w:id="209269915">
      <w:bodyDiv w:val="1"/>
      <w:marLeft w:val="0"/>
      <w:marRight w:val="0"/>
      <w:marTop w:val="0"/>
      <w:marBottom w:val="0"/>
      <w:divBdr>
        <w:top w:val="none" w:sz="0" w:space="0" w:color="auto"/>
        <w:left w:val="none" w:sz="0" w:space="0" w:color="auto"/>
        <w:bottom w:val="none" w:sz="0" w:space="0" w:color="auto"/>
        <w:right w:val="none" w:sz="0" w:space="0" w:color="auto"/>
      </w:divBdr>
    </w:div>
    <w:div w:id="210385294">
      <w:bodyDiv w:val="1"/>
      <w:marLeft w:val="0"/>
      <w:marRight w:val="0"/>
      <w:marTop w:val="0"/>
      <w:marBottom w:val="0"/>
      <w:divBdr>
        <w:top w:val="none" w:sz="0" w:space="0" w:color="auto"/>
        <w:left w:val="none" w:sz="0" w:space="0" w:color="auto"/>
        <w:bottom w:val="none" w:sz="0" w:space="0" w:color="auto"/>
        <w:right w:val="none" w:sz="0" w:space="0" w:color="auto"/>
      </w:divBdr>
    </w:div>
    <w:div w:id="217208288">
      <w:bodyDiv w:val="1"/>
      <w:marLeft w:val="0"/>
      <w:marRight w:val="0"/>
      <w:marTop w:val="0"/>
      <w:marBottom w:val="0"/>
      <w:divBdr>
        <w:top w:val="none" w:sz="0" w:space="0" w:color="auto"/>
        <w:left w:val="none" w:sz="0" w:space="0" w:color="auto"/>
        <w:bottom w:val="none" w:sz="0" w:space="0" w:color="auto"/>
        <w:right w:val="none" w:sz="0" w:space="0" w:color="auto"/>
      </w:divBdr>
    </w:div>
    <w:div w:id="222908771">
      <w:bodyDiv w:val="1"/>
      <w:marLeft w:val="0"/>
      <w:marRight w:val="0"/>
      <w:marTop w:val="0"/>
      <w:marBottom w:val="0"/>
      <w:divBdr>
        <w:top w:val="none" w:sz="0" w:space="0" w:color="auto"/>
        <w:left w:val="none" w:sz="0" w:space="0" w:color="auto"/>
        <w:bottom w:val="none" w:sz="0" w:space="0" w:color="auto"/>
        <w:right w:val="none" w:sz="0" w:space="0" w:color="auto"/>
      </w:divBdr>
    </w:div>
    <w:div w:id="228538612">
      <w:bodyDiv w:val="1"/>
      <w:marLeft w:val="0"/>
      <w:marRight w:val="0"/>
      <w:marTop w:val="0"/>
      <w:marBottom w:val="0"/>
      <w:divBdr>
        <w:top w:val="none" w:sz="0" w:space="0" w:color="auto"/>
        <w:left w:val="none" w:sz="0" w:space="0" w:color="auto"/>
        <w:bottom w:val="none" w:sz="0" w:space="0" w:color="auto"/>
        <w:right w:val="none" w:sz="0" w:space="0" w:color="auto"/>
      </w:divBdr>
    </w:div>
    <w:div w:id="229267918">
      <w:bodyDiv w:val="1"/>
      <w:marLeft w:val="0"/>
      <w:marRight w:val="0"/>
      <w:marTop w:val="0"/>
      <w:marBottom w:val="0"/>
      <w:divBdr>
        <w:top w:val="none" w:sz="0" w:space="0" w:color="auto"/>
        <w:left w:val="none" w:sz="0" w:space="0" w:color="auto"/>
        <w:bottom w:val="none" w:sz="0" w:space="0" w:color="auto"/>
        <w:right w:val="none" w:sz="0" w:space="0" w:color="auto"/>
      </w:divBdr>
    </w:div>
    <w:div w:id="231351070">
      <w:bodyDiv w:val="1"/>
      <w:marLeft w:val="0"/>
      <w:marRight w:val="0"/>
      <w:marTop w:val="0"/>
      <w:marBottom w:val="0"/>
      <w:divBdr>
        <w:top w:val="none" w:sz="0" w:space="0" w:color="auto"/>
        <w:left w:val="none" w:sz="0" w:space="0" w:color="auto"/>
        <w:bottom w:val="none" w:sz="0" w:space="0" w:color="auto"/>
        <w:right w:val="none" w:sz="0" w:space="0" w:color="auto"/>
      </w:divBdr>
    </w:div>
    <w:div w:id="238947798">
      <w:bodyDiv w:val="1"/>
      <w:marLeft w:val="0"/>
      <w:marRight w:val="0"/>
      <w:marTop w:val="0"/>
      <w:marBottom w:val="0"/>
      <w:divBdr>
        <w:top w:val="none" w:sz="0" w:space="0" w:color="auto"/>
        <w:left w:val="none" w:sz="0" w:space="0" w:color="auto"/>
        <w:bottom w:val="none" w:sz="0" w:space="0" w:color="auto"/>
        <w:right w:val="none" w:sz="0" w:space="0" w:color="auto"/>
      </w:divBdr>
    </w:div>
    <w:div w:id="240457629">
      <w:bodyDiv w:val="1"/>
      <w:marLeft w:val="0"/>
      <w:marRight w:val="0"/>
      <w:marTop w:val="0"/>
      <w:marBottom w:val="0"/>
      <w:divBdr>
        <w:top w:val="none" w:sz="0" w:space="0" w:color="auto"/>
        <w:left w:val="none" w:sz="0" w:space="0" w:color="auto"/>
        <w:bottom w:val="none" w:sz="0" w:space="0" w:color="auto"/>
        <w:right w:val="none" w:sz="0" w:space="0" w:color="auto"/>
      </w:divBdr>
    </w:div>
    <w:div w:id="242028817">
      <w:bodyDiv w:val="1"/>
      <w:marLeft w:val="0"/>
      <w:marRight w:val="0"/>
      <w:marTop w:val="0"/>
      <w:marBottom w:val="0"/>
      <w:divBdr>
        <w:top w:val="none" w:sz="0" w:space="0" w:color="auto"/>
        <w:left w:val="none" w:sz="0" w:space="0" w:color="auto"/>
        <w:bottom w:val="none" w:sz="0" w:space="0" w:color="auto"/>
        <w:right w:val="none" w:sz="0" w:space="0" w:color="auto"/>
      </w:divBdr>
    </w:div>
    <w:div w:id="246814039">
      <w:bodyDiv w:val="1"/>
      <w:marLeft w:val="0"/>
      <w:marRight w:val="0"/>
      <w:marTop w:val="0"/>
      <w:marBottom w:val="0"/>
      <w:divBdr>
        <w:top w:val="none" w:sz="0" w:space="0" w:color="auto"/>
        <w:left w:val="none" w:sz="0" w:space="0" w:color="auto"/>
        <w:bottom w:val="none" w:sz="0" w:space="0" w:color="auto"/>
        <w:right w:val="none" w:sz="0" w:space="0" w:color="auto"/>
      </w:divBdr>
    </w:div>
    <w:div w:id="252012151">
      <w:bodyDiv w:val="1"/>
      <w:marLeft w:val="0"/>
      <w:marRight w:val="0"/>
      <w:marTop w:val="0"/>
      <w:marBottom w:val="0"/>
      <w:divBdr>
        <w:top w:val="none" w:sz="0" w:space="0" w:color="auto"/>
        <w:left w:val="none" w:sz="0" w:space="0" w:color="auto"/>
        <w:bottom w:val="none" w:sz="0" w:space="0" w:color="auto"/>
        <w:right w:val="none" w:sz="0" w:space="0" w:color="auto"/>
      </w:divBdr>
    </w:div>
    <w:div w:id="257910866">
      <w:bodyDiv w:val="1"/>
      <w:marLeft w:val="0"/>
      <w:marRight w:val="0"/>
      <w:marTop w:val="0"/>
      <w:marBottom w:val="0"/>
      <w:divBdr>
        <w:top w:val="none" w:sz="0" w:space="0" w:color="auto"/>
        <w:left w:val="none" w:sz="0" w:space="0" w:color="auto"/>
        <w:bottom w:val="none" w:sz="0" w:space="0" w:color="auto"/>
        <w:right w:val="none" w:sz="0" w:space="0" w:color="auto"/>
      </w:divBdr>
    </w:div>
    <w:div w:id="260601647">
      <w:bodyDiv w:val="1"/>
      <w:marLeft w:val="0"/>
      <w:marRight w:val="0"/>
      <w:marTop w:val="0"/>
      <w:marBottom w:val="0"/>
      <w:divBdr>
        <w:top w:val="none" w:sz="0" w:space="0" w:color="auto"/>
        <w:left w:val="none" w:sz="0" w:space="0" w:color="auto"/>
        <w:bottom w:val="none" w:sz="0" w:space="0" w:color="auto"/>
        <w:right w:val="none" w:sz="0" w:space="0" w:color="auto"/>
      </w:divBdr>
    </w:div>
    <w:div w:id="269821680">
      <w:bodyDiv w:val="1"/>
      <w:marLeft w:val="0"/>
      <w:marRight w:val="0"/>
      <w:marTop w:val="0"/>
      <w:marBottom w:val="0"/>
      <w:divBdr>
        <w:top w:val="none" w:sz="0" w:space="0" w:color="auto"/>
        <w:left w:val="none" w:sz="0" w:space="0" w:color="auto"/>
        <w:bottom w:val="none" w:sz="0" w:space="0" w:color="auto"/>
        <w:right w:val="none" w:sz="0" w:space="0" w:color="auto"/>
      </w:divBdr>
    </w:div>
    <w:div w:id="270823250">
      <w:bodyDiv w:val="1"/>
      <w:marLeft w:val="0"/>
      <w:marRight w:val="0"/>
      <w:marTop w:val="0"/>
      <w:marBottom w:val="0"/>
      <w:divBdr>
        <w:top w:val="none" w:sz="0" w:space="0" w:color="auto"/>
        <w:left w:val="none" w:sz="0" w:space="0" w:color="auto"/>
        <w:bottom w:val="none" w:sz="0" w:space="0" w:color="auto"/>
        <w:right w:val="none" w:sz="0" w:space="0" w:color="auto"/>
      </w:divBdr>
    </w:div>
    <w:div w:id="274292798">
      <w:bodyDiv w:val="1"/>
      <w:marLeft w:val="0"/>
      <w:marRight w:val="0"/>
      <w:marTop w:val="0"/>
      <w:marBottom w:val="0"/>
      <w:divBdr>
        <w:top w:val="none" w:sz="0" w:space="0" w:color="auto"/>
        <w:left w:val="none" w:sz="0" w:space="0" w:color="auto"/>
        <w:bottom w:val="none" w:sz="0" w:space="0" w:color="auto"/>
        <w:right w:val="none" w:sz="0" w:space="0" w:color="auto"/>
      </w:divBdr>
    </w:div>
    <w:div w:id="276107501">
      <w:bodyDiv w:val="1"/>
      <w:marLeft w:val="0"/>
      <w:marRight w:val="0"/>
      <w:marTop w:val="0"/>
      <w:marBottom w:val="0"/>
      <w:divBdr>
        <w:top w:val="none" w:sz="0" w:space="0" w:color="auto"/>
        <w:left w:val="none" w:sz="0" w:space="0" w:color="auto"/>
        <w:bottom w:val="none" w:sz="0" w:space="0" w:color="auto"/>
        <w:right w:val="none" w:sz="0" w:space="0" w:color="auto"/>
      </w:divBdr>
    </w:div>
    <w:div w:id="285888778">
      <w:bodyDiv w:val="1"/>
      <w:marLeft w:val="0"/>
      <w:marRight w:val="0"/>
      <w:marTop w:val="0"/>
      <w:marBottom w:val="0"/>
      <w:divBdr>
        <w:top w:val="none" w:sz="0" w:space="0" w:color="auto"/>
        <w:left w:val="none" w:sz="0" w:space="0" w:color="auto"/>
        <w:bottom w:val="none" w:sz="0" w:space="0" w:color="auto"/>
        <w:right w:val="none" w:sz="0" w:space="0" w:color="auto"/>
      </w:divBdr>
    </w:div>
    <w:div w:id="287662657">
      <w:bodyDiv w:val="1"/>
      <w:marLeft w:val="0"/>
      <w:marRight w:val="0"/>
      <w:marTop w:val="0"/>
      <w:marBottom w:val="0"/>
      <w:divBdr>
        <w:top w:val="none" w:sz="0" w:space="0" w:color="auto"/>
        <w:left w:val="none" w:sz="0" w:space="0" w:color="auto"/>
        <w:bottom w:val="none" w:sz="0" w:space="0" w:color="auto"/>
        <w:right w:val="none" w:sz="0" w:space="0" w:color="auto"/>
      </w:divBdr>
    </w:div>
    <w:div w:id="289090194">
      <w:bodyDiv w:val="1"/>
      <w:marLeft w:val="0"/>
      <w:marRight w:val="0"/>
      <w:marTop w:val="0"/>
      <w:marBottom w:val="0"/>
      <w:divBdr>
        <w:top w:val="none" w:sz="0" w:space="0" w:color="auto"/>
        <w:left w:val="none" w:sz="0" w:space="0" w:color="auto"/>
        <w:bottom w:val="none" w:sz="0" w:space="0" w:color="auto"/>
        <w:right w:val="none" w:sz="0" w:space="0" w:color="auto"/>
      </w:divBdr>
    </w:div>
    <w:div w:id="291331656">
      <w:bodyDiv w:val="1"/>
      <w:marLeft w:val="0"/>
      <w:marRight w:val="0"/>
      <w:marTop w:val="0"/>
      <w:marBottom w:val="0"/>
      <w:divBdr>
        <w:top w:val="none" w:sz="0" w:space="0" w:color="auto"/>
        <w:left w:val="none" w:sz="0" w:space="0" w:color="auto"/>
        <w:bottom w:val="none" w:sz="0" w:space="0" w:color="auto"/>
        <w:right w:val="none" w:sz="0" w:space="0" w:color="auto"/>
      </w:divBdr>
    </w:div>
    <w:div w:id="297616781">
      <w:bodyDiv w:val="1"/>
      <w:marLeft w:val="0"/>
      <w:marRight w:val="0"/>
      <w:marTop w:val="0"/>
      <w:marBottom w:val="0"/>
      <w:divBdr>
        <w:top w:val="none" w:sz="0" w:space="0" w:color="auto"/>
        <w:left w:val="none" w:sz="0" w:space="0" w:color="auto"/>
        <w:bottom w:val="none" w:sz="0" w:space="0" w:color="auto"/>
        <w:right w:val="none" w:sz="0" w:space="0" w:color="auto"/>
      </w:divBdr>
    </w:div>
    <w:div w:id="303967075">
      <w:bodyDiv w:val="1"/>
      <w:marLeft w:val="0"/>
      <w:marRight w:val="0"/>
      <w:marTop w:val="0"/>
      <w:marBottom w:val="0"/>
      <w:divBdr>
        <w:top w:val="none" w:sz="0" w:space="0" w:color="auto"/>
        <w:left w:val="none" w:sz="0" w:space="0" w:color="auto"/>
        <w:bottom w:val="none" w:sz="0" w:space="0" w:color="auto"/>
        <w:right w:val="none" w:sz="0" w:space="0" w:color="auto"/>
      </w:divBdr>
    </w:div>
    <w:div w:id="310524377">
      <w:bodyDiv w:val="1"/>
      <w:marLeft w:val="0"/>
      <w:marRight w:val="0"/>
      <w:marTop w:val="0"/>
      <w:marBottom w:val="0"/>
      <w:divBdr>
        <w:top w:val="none" w:sz="0" w:space="0" w:color="auto"/>
        <w:left w:val="none" w:sz="0" w:space="0" w:color="auto"/>
        <w:bottom w:val="none" w:sz="0" w:space="0" w:color="auto"/>
        <w:right w:val="none" w:sz="0" w:space="0" w:color="auto"/>
      </w:divBdr>
    </w:div>
    <w:div w:id="315958848">
      <w:bodyDiv w:val="1"/>
      <w:marLeft w:val="0"/>
      <w:marRight w:val="0"/>
      <w:marTop w:val="0"/>
      <w:marBottom w:val="0"/>
      <w:divBdr>
        <w:top w:val="none" w:sz="0" w:space="0" w:color="auto"/>
        <w:left w:val="none" w:sz="0" w:space="0" w:color="auto"/>
        <w:bottom w:val="none" w:sz="0" w:space="0" w:color="auto"/>
        <w:right w:val="none" w:sz="0" w:space="0" w:color="auto"/>
      </w:divBdr>
    </w:div>
    <w:div w:id="322396542">
      <w:bodyDiv w:val="1"/>
      <w:marLeft w:val="0"/>
      <w:marRight w:val="0"/>
      <w:marTop w:val="0"/>
      <w:marBottom w:val="0"/>
      <w:divBdr>
        <w:top w:val="none" w:sz="0" w:space="0" w:color="auto"/>
        <w:left w:val="none" w:sz="0" w:space="0" w:color="auto"/>
        <w:bottom w:val="none" w:sz="0" w:space="0" w:color="auto"/>
        <w:right w:val="none" w:sz="0" w:space="0" w:color="auto"/>
      </w:divBdr>
    </w:div>
    <w:div w:id="328757532">
      <w:bodyDiv w:val="1"/>
      <w:marLeft w:val="0"/>
      <w:marRight w:val="0"/>
      <w:marTop w:val="0"/>
      <w:marBottom w:val="0"/>
      <w:divBdr>
        <w:top w:val="none" w:sz="0" w:space="0" w:color="auto"/>
        <w:left w:val="none" w:sz="0" w:space="0" w:color="auto"/>
        <w:bottom w:val="none" w:sz="0" w:space="0" w:color="auto"/>
        <w:right w:val="none" w:sz="0" w:space="0" w:color="auto"/>
      </w:divBdr>
    </w:div>
    <w:div w:id="335156578">
      <w:bodyDiv w:val="1"/>
      <w:marLeft w:val="0"/>
      <w:marRight w:val="0"/>
      <w:marTop w:val="0"/>
      <w:marBottom w:val="0"/>
      <w:divBdr>
        <w:top w:val="none" w:sz="0" w:space="0" w:color="auto"/>
        <w:left w:val="none" w:sz="0" w:space="0" w:color="auto"/>
        <w:bottom w:val="none" w:sz="0" w:space="0" w:color="auto"/>
        <w:right w:val="none" w:sz="0" w:space="0" w:color="auto"/>
      </w:divBdr>
    </w:div>
    <w:div w:id="335304717">
      <w:bodyDiv w:val="1"/>
      <w:marLeft w:val="0"/>
      <w:marRight w:val="0"/>
      <w:marTop w:val="0"/>
      <w:marBottom w:val="0"/>
      <w:divBdr>
        <w:top w:val="none" w:sz="0" w:space="0" w:color="auto"/>
        <w:left w:val="none" w:sz="0" w:space="0" w:color="auto"/>
        <w:bottom w:val="none" w:sz="0" w:space="0" w:color="auto"/>
        <w:right w:val="none" w:sz="0" w:space="0" w:color="auto"/>
      </w:divBdr>
    </w:div>
    <w:div w:id="336273657">
      <w:bodyDiv w:val="1"/>
      <w:marLeft w:val="0"/>
      <w:marRight w:val="0"/>
      <w:marTop w:val="0"/>
      <w:marBottom w:val="0"/>
      <w:divBdr>
        <w:top w:val="none" w:sz="0" w:space="0" w:color="auto"/>
        <w:left w:val="none" w:sz="0" w:space="0" w:color="auto"/>
        <w:bottom w:val="none" w:sz="0" w:space="0" w:color="auto"/>
        <w:right w:val="none" w:sz="0" w:space="0" w:color="auto"/>
      </w:divBdr>
    </w:div>
    <w:div w:id="337123500">
      <w:bodyDiv w:val="1"/>
      <w:marLeft w:val="0"/>
      <w:marRight w:val="0"/>
      <w:marTop w:val="0"/>
      <w:marBottom w:val="0"/>
      <w:divBdr>
        <w:top w:val="none" w:sz="0" w:space="0" w:color="auto"/>
        <w:left w:val="none" w:sz="0" w:space="0" w:color="auto"/>
        <w:bottom w:val="none" w:sz="0" w:space="0" w:color="auto"/>
        <w:right w:val="none" w:sz="0" w:space="0" w:color="auto"/>
      </w:divBdr>
      <w:divsChild>
        <w:div w:id="682634444">
          <w:marLeft w:val="0"/>
          <w:marRight w:val="0"/>
          <w:marTop w:val="0"/>
          <w:marBottom w:val="0"/>
          <w:divBdr>
            <w:top w:val="none" w:sz="0" w:space="0" w:color="auto"/>
            <w:left w:val="none" w:sz="0" w:space="0" w:color="auto"/>
            <w:bottom w:val="none" w:sz="0" w:space="0" w:color="auto"/>
            <w:right w:val="none" w:sz="0" w:space="0" w:color="auto"/>
          </w:divBdr>
        </w:div>
      </w:divsChild>
    </w:div>
    <w:div w:id="340937947">
      <w:bodyDiv w:val="1"/>
      <w:marLeft w:val="0"/>
      <w:marRight w:val="0"/>
      <w:marTop w:val="0"/>
      <w:marBottom w:val="0"/>
      <w:divBdr>
        <w:top w:val="none" w:sz="0" w:space="0" w:color="auto"/>
        <w:left w:val="none" w:sz="0" w:space="0" w:color="auto"/>
        <w:bottom w:val="none" w:sz="0" w:space="0" w:color="auto"/>
        <w:right w:val="none" w:sz="0" w:space="0" w:color="auto"/>
      </w:divBdr>
    </w:div>
    <w:div w:id="341979874">
      <w:bodyDiv w:val="1"/>
      <w:marLeft w:val="0"/>
      <w:marRight w:val="0"/>
      <w:marTop w:val="0"/>
      <w:marBottom w:val="0"/>
      <w:divBdr>
        <w:top w:val="none" w:sz="0" w:space="0" w:color="auto"/>
        <w:left w:val="none" w:sz="0" w:space="0" w:color="auto"/>
        <w:bottom w:val="none" w:sz="0" w:space="0" w:color="auto"/>
        <w:right w:val="none" w:sz="0" w:space="0" w:color="auto"/>
      </w:divBdr>
    </w:div>
    <w:div w:id="345399591">
      <w:bodyDiv w:val="1"/>
      <w:marLeft w:val="0"/>
      <w:marRight w:val="0"/>
      <w:marTop w:val="0"/>
      <w:marBottom w:val="0"/>
      <w:divBdr>
        <w:top w:val="none" w:sz="0" w:space="0" w:color="auto"/>
        <w:left w:val="none" w:sz="0" w:space="0" w:color="auto"/>
        <w:bottom w:val="none" w:sz="0" w:space="0" w:color="auto"/>
        <w:right w:val="none" w:sz="0" w:space="0" w:color="auto"/>
      </w:divBdr>
    </w:div>
    <w:div w:id="353074413">
      <w:bodyDiv w:val="1"/>
      <w:marLeft w:val="0"/>
      <w:marRight w:val="0"/>
      <w:marTop w:val="0"/>
      <w:marBottom w:val="0"/>
      <w:divBdr>
        <w:top w:val="none" w:sz="0" w:space="0" w:color="auto"/>
        <w:left w:val="none" w:sz="0" w:space="0" w:color="auto"/>
        <w:bottom w:val="none" w:sz="0" w:space="0" w:color="auto"/>
        <w:right w:val="none" w:sz="0" w:space="0" w:color="auto"/>
      </w:divBdr>
    </w:div>
    <w:div w:id="353309702">
      <w:bodyDiv w:val="1"/>
      <w:marLeft w:val="0"/>
      <w:marRight w:val="0"/>
      <w:marTop w:val="0"/>
      <w:marBottom w:val="0"/>
      <w:divBdr>
        <w:top w:val="none" w:sz="0" w:space="0" w:color="auto"/>
        <w:left w:val="none" w:sz="0" w:space="0" w:color="auto"/>
        <w:bottom w:val="none" w:sz="0" w:space="0" w:color="auto"/>
        <w:right w:val="none" w:sz="0" w:space="0" w:color="auto"/>
      </w:divBdr>
    </w:div>
    <w:div w:id="366565226">
      <w:bodyDiv w:val="1"/>
      <w:marLeft w:val="0"/>
      <w:marRight w:val="0"/>
      <w:marTop w:val="0"/>
      <w:marBottom w:val="0"/>
      <w:divBdr>
        <w:top w:val="none" w:sz="0" w:space="0" w:color="auto"/>
        <w:left w:val="none" w:sz="0" w:space="0" w:color="auto"/>
        <w:bottom w:val="none" w:sz="0" w:space="0" w:color="auto"/>
        <w:right w:val="none" w:sz="0" w:space="0" w:color="auto"/>
      </w:divBdr>
    </w:div>
    <w:div w:id="367687793">
      <w:bodyDiv w:val="1"/>
      <w:marLeft w:val="0"/>
      <w:marRight w:val="0"/>
      <w:marTop w:val="0"/>
      <w:marBottom w:val="0"/>
      <w:divBdr>
        <w:top w:val="none" w:sz="0" w:space="0" w:color="auto"/>
        <w:left w:val="none" w:sz="0" w:space="0" w:color="auto"/>
        <w:bottom w:val="none" w:sz="0" w:space="0" w:color="auto"/>
        <w:right w:val="none" w:sz="0" w:space="0" w:color="auto"/>
      </w:divBdr>
    </w:div>
    <w:div w:id="392508261">
      <w:bodyDiv w:val="1"/>
      <w:marLeft w:val="0"/>
      <w:marRight w:val="0"/>
      <w:marTop w:val="0"/>
      <w:marBottom w:val="0"/>
      <w:divBdr>
        <w:top w:val="none" w:sz="0" w:space="0" w:color="auto"/>
        <w:left w:val="none" w:sz="0" w:space="0" w:color="auto"/>
        <w:bottom w:val="none" w:sz="0" w:space="0" w:color="auto"/>
        <w:right w:val="none" w:sz="0" w:space="0" w:color="auto"/>
      </w:divBdr>
    </w:div>
    <w:div w:id="413625924">
      <w:bodyDiv w:val="1"/>
      <w:marLeft w:val="0"/>
      <w:marRight w:val="0"/>
      <w:marTop w:val="0"/>
      <w:marBottom w:val="0"/>
      <w:divBdr>
        <w:top w:val="none" w:sz="0" w:space="0" w:color="auto"/>
        <w:left w:val="none" w:sz="0" w:space="0" w:color="auto"/>
        <w:bottom w:val="none" w:sz="0" w:space="0" w:color="auto"/>
        <w:right w:val="none" w:sz="0" w:space="0" w:color="auto"/>
      </w:divBdr>
    </w:div>
    <w:div w:id="416052900">
      <w:bodyDiv w:val="1"/>
      <w:marLeft w:val="0"/>
      <w:marRight w:val="0"/>
      <w:marTop w:val="0"/>
      <w:marBottom w:val="0"/>
      <w:divBdr>
        <w:top w:val="none" w:sz="0" w:space="0" w:color="auto"/>
        <w:left w:val="none" w:sz="0" w:space="0" w:color="auto"/>
        <w:bottom w:val="none" w:sz="0" w:space="0" w:color="auto"/>
        <w:right w:val="none" w:sz="0" w:space="0" w:color="auto"/>
      </w:divBdr>
    </w:div>
    <w:div w:id="418210529">
      <w:bodyDiv w:val="1"/>
      <w:marLeft w:val="0"/>
      <w:marRight w:val="0"/>
      <w:marTop w:val="0"/>
      <w:marBottom w:val="0"/>
      <w:divBdr>
        <w:top w:val="none" w:sz="0" w:space="0" w:color="auto"/>
        <w:left w:val="none" w:sz="0" w:space="0" w:color="auto"/>
        <w:bottom w:val="none" w:sz="0" w:space="0" w:color="auto"/>
        <w:right w:val="none" w:sz="0" w:space="0" w:color="auto"/>
      </w:divBdr>
    </w:div>
    <w:div w:id="425149828">
      <w:bodyDiv w:val="1"/>
      <w:marLeft w:val="0"/>
      <w:marRight w:val="0"/>
      <w:marTop w:val="0"/>
      <w:marBottom w:val="0"/>
      <w:divBdr>
        <w:top w:val="none" w:sz="0" w:space="0" w:color="auto"/>
        <w:left w:val="none" w:sz="0" w:space="0" w:color="auto"/>
        <w:bottom w:val="none" w:sz="0" w:space="0" w:color="auto"/>
        <w:right w:val="none" w:sz="0" w:space="0" w:color="auto"/>
      </w:divBdr>
    </w:div>
    <w:div w:id="441732213">
      <w:bodyDiv w:val="1"/>
      <w:marLeft w:val="0"/>
      <w:marRight w:val="0"/>
      <w:marTop w:val="0"/>
      <w:marBottom w:val="0"/>
      <w:divBdr>
        <w:top w:val="none" w:sz="0" w:space="0" w:color="auto"/>
        <w:left w:val="none" w:sz="0" w:space="0" w:color="auto"/>
        <w:bottom w:val="none" w:sz="0" w:space="0" w:color="auto"/>
        <w:right w:val="none" w:sz="0" w:space="0" w:color="auto"/>
      </w:divBdr>
    </w:div>
    <w:div w:id="443773498">
      <w:bodyDiv w:val="1"/>
      <w:marLeft w:val="0"/>
      <w:marRight w:val="0"/>
      <w:marTop w:val="0"/>
      <w:marBottom w:val="0"/>
      <w:divBdr>
        <w:top w:val="none" w:sz="0" w:space="0" w:color="auto"/>
        <w:left w:val="none" w:sz="0" w:space="0" w:color="auto"/>
        <w:bottom w:val="none" w:sz="0" w:space="0" w:color="auto"/>
        <w:right w:val="none" w:sz="0" w:space="0" w:color="auto"/>
      </w:divBdr>
    </w:div>
    <w:div w:id="463429744">
      <w:bodyDiv w:val="1"/>
      <w:marLeft w:val="0"/>
      <w:marRight w:val="0"/>
      <w:marTop w:val="0"/>
      <w:marBottom w:val="0"/>
      <w:divBdr>
        <w:top w:val="none" w:sz="0" w:space="0" w:color="auto"/>
        <w:left w:val="none" w:sz="0" w:space="0" w:color="auto"/>
        <w:bottom w:val="none" w:sz="0" w:space="0" w:color="auto"/>
        <w:right w:val="none" w:sz="0" w:space="0" w:color="auto"/>
      </w:divBdr>
    </w:div>
    <w:div w:id="465046080">
      <w:marLeft w:val="0"/>
      <w:marRight w:val="0"/>
      <w:marTop w:val="0"/>
      <w:marBottom w:val="0"/>
      <w:divBdr>
        <w:top w:val="none" w:sz="0" w:space="0" w:color="auto"/>
        <w:left w:val="none" w:sz="0" w:space="0" w:color="auto"/>
        <w:bottom w:val="none" w:sz="0" w:space="0" w:color="auto"/>
        <w:right w:val="none" w:sz="0" w:space="0" w:color="auto"/>
      </w:divBdr>
      <w:divsChild>
        <w:div w:id="1660693668">
          <w:marLeft w:val="0"/>
          <w:marRight w:val="0"/>
          <w:marTop w:val="0"/>
          <w:marBottom w:val="0"/>
          <w:divBdr>
            <w:top w:val="none" w:sz="0" w:space="0" w:color="auto"/>
            <w:left w:val="none" w:sz="0" w:space="0" w:color="auto"/>
            <w:bottom w:val="none" w:sz="0" w:space="0" w:color="auto"/>
            <w:right w:val="none" w:sz="0" w:space="0" w:color="auto"/>
          </w:divBdr>
          <w:divsChild>
            <w:div w:id="1421681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45987">
      <w:bodyDiv w:val="1"/>
      <w:marLeft w:val="0"/>
      <w:marRight w:val="0"/>
      <w:marTop w:val="0"/>
      <w:marBottom w:val="0"/>
      <w:divBdr>
        <w:top w:val="none" w:sz="0" w:space="0" w:color="auto"/>
        <w:left w:val="none" w:sz="0" w:space="0" w:color="auto"/>
        <w:bottom w:val="none" w:sz="0" w:space="0" w:color="auto"/>
        <w:right w:val="none" w:sz="0" w:space="0" w:color="auto"/>
      </w:divBdr>
    </w:div>
    <w:div w:id="470638229">
      <w:bodyDiv w:val="1"/>
      <w:marLeft w:val="0"/>
      <w:marRight w:val="0"/>
      <w:marTop w:val="0"/>
      <w:marBottom w:val="0"/>
      <w:divBdr>
        <w:top w:val="none" w:sz="0" w:space="0" w:color="auto"/>
        <w:left w:val="none" w:sz="0" w:space="0" w:color="auto"/>
        <w:bottom w:val="none" w:sz="0" w:space="0" w:color="auto"/>
        <w:right w:val="none" w:sz="0" w:space="0" w:color="auto"/>
      </w:divBdr>
    </w:div>
    <w:div w:id="475414082">
      <w:bodyDiv w:val="1"/>
      <w:marLeft w:val="0"/>
      <w:marRight w:val="0"/>
      <w:marTop w:val="0"/>
      <w:marBottom w:val="0"/>
      <w:divBdr>
        <w:top w:val="none" w:sz="0" w:space="0" w:color="auto"/>
        <w:left w:val="none" w:sz="0" w:space="0" w:color="auto"/>
        <w:bottom w:val="none" w:sz="0" w:space="0" w:color="auto"/>
        <w:right w:val="none" w:sz="0" w:space="0" w:color="auto"/>
      </w:divBdr>
    </w:div>
    <w:div w:id="475755955">
      <w:bodyDiv w:val="1"/>
      <w:marLeft w:val="0"/>
      <w:marRight w:val="0"/>
      <w:marTop w:val="0"/>
      <w:marBottom w:val="0"/>
      <w:divBdr>
        <w:top w:val="none" w:sz="0" w:space="0" w:color="auto"/>
        <w:left w:val="none" w:sz="0" w:space="0" w:color="auto"/>
        <w:bottom w:val="none" w:sz="0" w:space="0" w:color="auto"/>
        <w:right w:val="none" w:sz="0" w:space="0" w:color="auto"/>
      </w:divBdr>
    </w:div>
    <w:div w:id="489979123">
      <w:bodyDiv w:val="1"/>
      <w:marLeft w:val="0"/>
      <w:marRight w:val="0"/>
      <w:marTop w:val="0"/>
      <w:marBottom w:val="0"/>
      <w:divBdr>
        <w:top w:val="none" w:sz="0" w:space="0" w:color="auto"/>
        <w:left w:val="none" w:sz="0" w:space="0" w:color="auto"/>
        <w:bottom w:val="none" w:sz="0" w:space="0" w:color="auto"/>
        <w:right w:val="none" w:sz="0" w:space="0" w:color="auto"/>
      </w:divBdr>
    </w:div>
    <w:div w:id="493954304">
      <w:bodyDiv w:val="1"/>
      <w:marLeft w:val="0"/>
      <w:marRight w:val="0"/>
      <w:marTop w:val="0"/>
      <w:marBottom w:val="0"/>
      <w:divBdr>
        <w:top w:val="none" w:sz="0" w:space="0" w:color="auto"/>
        <w:left w:val="none" w:sz="0" w:space="0" w:color="auto"/>
        <w:bottom w:val="none" w:sz="0" w:space="0" w:color="auto"/>
        <w:right w:val="none" w:sz="0" w:space="0" w:color="auto"/>
      </w:divBdr>
    </w:div>
    <w:div w:id="494953120">
      <w:bodyDiv w:val="1"/>
      <w:marLeft w:val="0"/>
      <w:marRight w:val="0"/>
      <w:marTop w:val="0"/>
      <w:marBottom w:val="0"/>
      <w:divBdr>
        <w:top w:val="none" w:sz="0" w:space="0" w:color="auto"/>
        <w:left w:val="none" w:sz="0" w:space="0" w:color="auto"/>
        <w:bottom w:val="none" w:sz="0" w:space="0" w:color="auto"/>
        <w:right w:val="none" w:sz="0" w:space="0" w:color="auto"/>
      </w:divBdr>
    </w:div>
    <w:div w:id="495344555">
      <w:bodyDiv w:val="1"/>
      <w:marLeft w:val="0"/>
      <w:marRight w:val="0"/>
      <w:marTop w:val="0"/>
      <w:marBottom w:val="0"/>
      <w:divBdr>
        <w:top w:val="none" w:sz="0" w:space="0" w:color="auto"/>
        <w:left w:val="none" w:sz="0" w:space="0" w:color="auto"/>
        <w:bottom w:val="none" w:sz="0" w:space="0" w:color="auto"/>
        <w:right w:val="none" w:sz="0" w:space="0" w:color="auto"/>
      </w:divBdr>
    </w:div>
    <w:div w:id="499660412">
      <w:bodyDiv w:val="1"/>
      <w:marLeft w:val="0"/>
      <w:marRight w:val="0"/>
      <w:marTop w:val="0"/>
      <w:marBottom w:val="0"/>
      <w:divBdr>
        <w:top w:val="none" w:sz="0" w:space="0" w:color="auto"/>
        <w:left w:val="none" w:sz="0" w:space="0" w:color="auto"/>
        <w:bottom w:val="none" w:sz="0" w:space="0" w:color="auto"/>
        <w:right w:val="none" w:sz="0" w:space="0" w:color="auto"/>
      </w:divBdr>
    </w:div>
    <w:div w:id="514073256">
      <w:bodyDiv w:val="1"/>
      <w:marLeft w:val="0"/>
      <w:marRight w:val="0"/>
      <w:marTop w:val="0"/>
      <w:marBottom w:val="0"/>
      <w:divBdr>
        <w:top w:val="none" w:sz="0" w:space="0" w:color="auto"/>
        <w:left w:val="none" w:sz="0" w:space="0" w:color="auto"/>
        <w:bottom w:val="none" w:sz="0" w:space="0" w:color="auto"/>
        <w:right w:val="none" w:sz="0" w:space="0" w:color="auto"/>
      </w:divBdr>
    </w:div>
    <w:div w:id="515965522">
      <w:bodyDiv w:val="1"/>
      <w:marLeft w:val="0"/>
      <w:marRight w:val="0"/>
      <w:marTop w:val="0"/>
      <w:marBottom w:val="0"/>
      <w:divBdr>
        <w:top w:val="none" w:sz="0" w:space="0" w:color="auto"/>
        <w:left w:val="none" w:sz="0" w:space="0" w:color="auto"/>
        <w:bottom w:val="none" w:sz="0" w:space="0" w:color="auto"/>
        <w:right w:val="none" w:sz="0" w:space="0" w:color="auto"/>
      </w:divBdr>
    </w:div>
    <w:div w:id="516620539">
      <w:bodyDiv w:val="1"/>
      <w:marLeft w:val="0"/>
      <w:marRight w:val="0"/>
      <w:marTop w:val="0"/>
      <w:marBottom w:val="0"/>
      <w:divBdr>
        <w:top w:val="none" w:sz="0" w:space="0" w:color="auto"/>
        <w:left w:val="none" w:sz="0" w:space="0" w:color="auto"/>
        <w:bottom w:val="none" w:sz="0" w:space="0" w:color="auto"/>
        <w:right w:val="none" w:sz="0" w:space="0" w:color="auto"/>
      </w:divBdr>
    </w:div>
    <w:div w:id="517039070">
      <w:bodyDiv w:val="1"/>
      <w:marLeft w:val="0"/>
      <w:marRight w:val="0"/>
      <w:marTop w:val="0"/>
      <w:marBottom w:val="0"/>
      <w:divBdr>
        <w:top w:val="none" w:sz="0" w:space="0" w:color="auto"/>
        <w:left w:val="none" w:sz="0" w:space="0" w:color="auto"/>
        <w:bottom w:val="none" w:sz="0" w:space="0" w:color="auto"/>
        <w:right w:val="none" w:sz="0" w:space="0" w:color="auto"/>
      </w:divBdr>
    </w:div>
    <w:div w:id="520247358">
      <w:bodyDiv w:val="1"/>
      <w:marLeft w:val="0"/>
      <w:marRight w:val="0"/>
      <w:marTop w:val="0"/>
      <w:marBottom w:val="0"/>
      <w:divBdr>
        <w:top w:val="none" w:sz="0" w:space="0" w:color="auto"/>
        <w:left w:val="none" w:sz="0" w:space="0" w:color="auto"/>
        <w:bottom w:val="none" w:sz="0" w:space="0" w:color="auto"/>
        <w:right w:val="none" w:sz="0" w:space="0" w:color="auto"/>
      </w:divBdr>
    </w:div>
    <w:div w:id="532883063">
      <w:bodyDiv w:val="1"/>
      <w:marLeft w:val="0"/>
      <w:marRight w:val="0"/>
      <w:marTop w:val="0"/>
      <w:marBottom w:val="0"/>
      <w:divBdr>
        <w:top w:val="none" w:sz="0" w:space="0" w:color="auto"/>
        <w:left w:val="none" w:sz="0" w:space="0" w:color="auto"/>
        <w:bottom w:val="none" w:sz="0" w:space="0" w:color="auto"/>
        <w:right w:val="none" w:sz="0" w:space="0" w:color="auto"/>
      </w:divBdr>
    </w:div>
    <w:div w:id="543063254">
      <w:bodyDiv w:val="1"/>
      <w:marLeft w:val="0"/>
      <w:marRight w:val="0"/>
      <w:marTop w:val="0"/>
      <w:marBottom w:val="0"/>
      <w:divBdr>
        <w:top w:val="none" w:sz="0" w:space="0" w:color="auto"/>
        <w:left w:val="none" w:sz="0" w:space="0" w:color="auto"/>
        <w:bottom w:val="none" w:sz="0" w:space="0" w:color="auto"/>
        <w:right w:val="none" w:sz="0" w:space="0" w:color="auto"/>
      </w:divBdr>
    </w:div>
    <w:div w:id="547569290">
      <w:bodyDiv w:val="1"/>
      <w:marLeft w:val="0"/>
      <w:marRight w:val="0"/>
      <w:marTop w:val="0"/>
      <w:marBottom w:val="0"/>
      <w:divBdr>
        <w:top w:val="none" w:sz="0" w:space="0" w:color="auto"/>
        <w:left w:val="none" w:sz="0" w:space="0" w:color="auto"/>
        <w:bottom w:val="none" w:sz="0" w:space="0" w:color="auto"/>
        <w:right w:val="none" w:sz="0" w:space="0" w:color="auto"/>
      </w:divBdr>
    </w:div>
    <w:div w:id="570047691">
      <w:bodyDiv w:val="1"/>
      <w:marLeft w:val="0"/>
      <w:marRight w:val="0"/>
      <w:marTop w:val="0"/>
      <w:marBottom w:val="0"/>
      <w:divBdr>
        <w:top w:val="none" w:sz="0" w:space="0" w:color="auto"/>
        <w:left w:val="none" w:sz="0" w:space="0" w:color="auto"/>
        <w:bottom w:val="none" w:sz="0" w:space="0" w:color="auto"/>
        <w:right w:val="none" w:sz="0" w:space="0" w:color="auto"/>
      </w:divBdr>
    </w:div>
    <w:div w:id="575671224">
      <w:bodyDiv w:val="1"/>
      <w:marLeft w:val="0"/>
      <w:marRight w:val="0"/>
      <w:marTop w:val="0"/>
      <w:marBottom w:val="0"/>
      <w:divBdr>
        <w:top w:val="none" w:sz="0" w:space="0" w:color="auto"/>
        <w:left w:val="none" w:sz="0" w:space="0" w:color="auto"/>
        <w:bottom w:val="none" w:sz="0" w:space="0" w:color="auto"/>
        <w:right w:val="none" w:sz="0" w:space="0" w:color="auto"/>
      </w:divBdr>
    </w:div>
    <w:div w:id="592129221">
      <w:bodyDiv w:val="1"/>
      <w:marLeft w:val="0"/>
      <w:marRight w:val="0"/>
      <w:marTop w:val="0"/>
      <w:marBottom w:val="0"/>
      <w:divBdr>
        <w:top w:val="none" w:sz="0" w:space="0" w:color="auto"/>
        <w:left w:val="none" w:sz="0" w:space="0" w:color="auto"/>
        <w:bottom w:val="none" w:sz="0" w:space="0" w:color="auto"/>
        <w:right w:val="none" w:sz="0" w:space="0" w:color="auto"/>
      </w:divBdr>
    </w:div>
    <w:div w:id="596866342">
      <w:bodyDiv w:val="1"/>
      <w:marLeft w:val="0"/>
      <w:marRight w:val="0"/>
      <w:marTop w:val="0"/>
      <w:marBottom w:val="0"/>
      <w:divBdr>
        <w:top w:val="none" w:sz="0" w:space="0" w:color="auto"/>
        <w:left w:val="none" w:sz="0" w:space="0" w:color="auto"/>
        <w:bottom w:val="none" w:sz="0" w:space="0" w:color="auto"/>
        <w:right w:val="none" w:sz="0" w:space="0" w:color="auto"/>
      </w:divBdr>
    </w:div>
    <w:div w:id="600837980">
      <w:bodyDiv w:val="1"/>
      <w:marLeft w:val="0"/>
      <w:marRight w:val="0"/>
      <w:marTop w:val="0"/>
      <w:marBottom w:val="0"/>
      <w:divBdr>
        <w:top w:val="none" w:sz="0" w:space="0" w:color="auto"/>
        <w:left w:val="none" w:sz="0" w:space="0" w:color="auto"/>
        <w:bottom w:val="none" w:sz="0" w:space="0" w:color="auto"/>
        <w:right w:val="none" w:sz="0" w:space="0" w:color="auto"/>
      </w:divBdr>
    </w:div>
    <w:div w:id="607930283">
      <w:bodyDiv w:val="1"/>
      <w:marLeft w:val="0"/>
      <w:marRight w:val="0"/>
      <w:marTop w:val="0"/>
      <w:marBottom w:val="0"/>
      <w:divBdr>
        <w:top w:val="none" w:sz="0" w:space="0" w:color="auto"/>
        <w:left w:val="none" w:sz="0" w:space="0" w:color="auto"/>
        <w:bottom w:val="none" w:sz="0" w:space="0" w:color="auto"/>
        <w:right w:val="none" w:sz="0" w:space="0" w:color="auto"/>
      </w:divBdr>
    </w:div>
    <w:div w:id="612398607">
      <w:bodyDiv w:val="1"/>
      <w:marLeft w:val="0"/>
      <w:marRight w:val="0"/>
      <w:marTop w:val="0"/>
      <w:marBottom w:val="0"/>
      <w:divBdr>
        <w:top w:val="none" w:sz="0" w:space="0" w:color="auto"/>
        <w:left w:val="none" w:sz="0" w:space="0" w:color="auto"/>
        <w:bottom w:val="none" w:sz="0" w:space="0" w:color="auto"/>
        <w:right w:val="none" w:sz="0" w:space="0" w:color="auto"/>
      </w:divBdr>
    </w:div>
    <w:div w:id="628902288">
      <w:bodyDiv w:val="1"/>
      <w:marLeft w:val="0"/>
      <w:marRight w:val="0"/>
      <w:marTop w:val="0"/>
      <w:marBottom w:val="0"/>
      <w:divBdr>
        <w:top w:val="none" w:sz="0" w:space="0" w:color="auto"/>
        <w:left w:val="none" w:sz="0" w:space="0" w:color="auto"/>
        <w:bottom w:val="none" w:sz="0" w:space="0" w:color="auto"/>
        <w:right w:val="none" w:sz="0" w:space="0" w:color="auto"/>
      </w:divBdr>
    </w:div>
    <w:div w:id="639503866">
      <w:bodyDiv w:val="1"/>
      <w:marLeft w:val="0"/>
      <w:marRight w:val="0"/>
      <w:marTop w:val="0"/>
      <w:marBottom w:val="0"/>
      <w:divBdr>
        <w:top w:val="none" w:sz="0" w:space="0" w:color="auto"/>
        <w:left w:val="none" w:sz="0" w:space="0" w:color="auto"/>
        <w:bottom w:val="none" w:sz="0" w:space="0" w:color="auto"/>
        <w:right w:val="none" w:sz="0" w:space="0" w:color="auto"/>
      </w:divBdr>
    </w:div>
    <w:div w:id="656299741">
      <w:bodyDiv w:val="1"/>
      <w:marLeft w:val="0"/>
      <w:marRight w:val="0"/>
      <w:marTop w:val="0"/>
      <w:marBottom w:val="0"/>
      <w:divBdr>
        <w:top w:val="none" w:sz="0" w:space="0" w:color="auto"/>
        <w:left w:val="none" w:sz="0" w:space="0" w:color="auto"/>
        <w:bottom w:val="none" w:sz="0" w:space="0" w:color="auto"/>
        <w:right w:val="none" w:sz="0" w:space="0" w:color="auto"/>
      </w:divBdr>
    </w:div>
    <w:div w:id="658731471">
      <w:bodyDiv w:val="1"/>
      <w:marLeft w:val="0"/>
      <w:marRight w:val="0"/>
      <w:marTop w:val="0"/>
      <w:marBottom w:val="0"/>
      <w:divBdr>
        <w:top w:val="none" w:sz="0" w:space="0" w:color="auto"/>
        <w:left w:val="none" w:sz="0" w:space="0" w:color="auto"/>
        <w:bottom w:val="none" w:sz="0" w:space="0" w:color="auto"/>
        <w:right w:val="none" w:sz="0" w:space="0" w:color="auto"/>
      </w:divBdr>
    </w:div>
    <w:div w:id="661156894">
      <w:bodyDiv w:val="1"/>
      <w:marLeft w:val="0"/>
      <w:marRight w:val="0"/>
      <w:marTop w:val="0"/>
      <w:marBottom w:val="0"/>
      <w:divBdr>
        <w:top w:val="none" w:sz="0" w:space="0" w:color="auto"/>
        <w:left w:val="none" w:sz="0" w:space="0" w:color="auto"/>
        <w:bottom w:val="none" w:sz="0" w:space="0" w:color="auto"/>
        <w:right w:val="none" w:sz="0" w:space="0" w:color="auto"/>
      </w:divBdr>
    </w:div>
    <w:div w:id="665210485">
      <w:bodyDiv w:val="1"/>
      <w:marLeft w:val="0"/>
      <w:marRight w:val="0"/>
      <w:marTop w:val="0"/>
      <w:marBottom w:val="0"/>
      <w:divBdr>
        <w:top w:val="none" w:sz="0" w:space="0" w:color="auto"/>
        <w:left w:val="none" w:sz="0" w:space="0" w:color="auto"/>
        <w:bottom w:val="none" w:sz="0" w:space="0" w:color="auto"/>
        <w:right w:val="none" w:sz="0" w:space="0" w:color="auto"/>
      </w:divBdr>
    </w:div>
    <w:div w:id="672412570">
      <w:bodyDiv w:val="1"/>
      <w:marLeft w:val="0"/>
      <w:marRight w:val="0"/>
      <w:marTop w:val="0"/>
      <w:marBottom w:val="0"/>
      <w:divBdr>
        <w:top w:val="none" w:sz="0" w:space="0" w:color="auto"/>
        <w:left w:val="none" w:sz="0" w:space="0" w:color="auto"/>
        <w:bottom w:val="none" w:sz="0" w:space="0" w:color="auto"/>
        <w:right w:val="none" w:sz="0" w:space="0" w:color="auto"/>
      </w:divBdr>
    </w:div>
    <w:div w:id="692077440">
      <w:bodyDiv w:val="1"/>
      <w:marLeft w:val="0"/>
      <w:marRight w:val="0"/>
      <w:marTop w:val="0"/>
      <w:marBottom w:val="0"/>
      <w:divBdr>
        <w:top w:val="none" w:sz="0" w:space="0" w:color="auto"/>
        <w:left w:val="none" w:sz="0" w:space="0" w:color="auto"/>
        <w:bottom w:val="none" w:sz="0" w:space="0" w:color="auto"/>
        <w:right w:val="none" w:sz="0" w:space="0" w:color="auto"/>
      </w:divBdr>
    </w:div>
    <w:div w:id="696545889">
      <w:bodyDiv w:val="1"/>
      <w:marLeft w:val="0"/>
      <w:marRight w:val="0"/>
      <w:marTop w:val="0"/>
      <w:marBottom w:val="0"/>
      <w:divBdr>
        <w:top w:val="none" w:sz="0" w:space="0" w:color="auto"/>
        <w:left w:val="none" w:sz="0" w:space="0" w:color="auto"/>
        <w:bottom w:val="none" w:sz="0" w:space="0" w:color="auto"/>
        <w:right w:val="none" w:sz="0" w:space="0" w:color="auto"/>
      </w:divBdr>
    </w:div>
    <w:div w:id="707416663">
      <w:bodyDiv w:val="1"/>
      <w:marLeft w:val="0"/>
      <w:marRight w:val="0"/>
      <w:marTop w:val="0"/>
      <w:marBottom w:val="0"/>
      <w:divBdr>
        <w:top w:val="none" w:sz="0" w:space="0" w:color="auto"/>
        <w:left w:val="none" w:sz="0" w:space="0" w:color="auto"/>
        <w:bottom w:val="none" w:sz="0" w:space="0" w:color="auto"/>
        <w:right w:val="none" w:sz="0" w:space="0" w:color="auto"/>
      </w:divBdr>
    </w:div>
    <w:div w:id="737435033">
      <w:bodyDiv w:val="1"/>
      <w:marLeft w:val="0"/>
      <w:marRight w:val="0"/>
      <w:marTop w:val="0"/>
      <w:marBottom w:val="0"/>
      <w:divBdr>
        <w:top w:val="none" w:sz="0" w:space="0" w:color="auto"/>
        <w:left w:val="none" w:sz="0" w:space="0" w:color="auto"/>
        <w:bottom w:val="none" w:sz="0" w:space="0" w:color="auto"/>
        <w:right w:val="none" w:sz="0" w:space="0" w:color="auto"/>
      </w:divBdr>
    </w:div>
    <w:div w:id="747581252">
      <w:bodyDiv w:val="1"/>
      <w:marLeft w:val="0"/>
      <w:marRight w:val="0"/>
      <w:marTop w:val="0"/>
      <w:marBottom w:val="0"/>
      <w:divBdr>
        <w:top w:val="none" w:sz="0" w:space="0" w:color="auto"/>
        <w:left w:val="none" w:sz="0" w:space="0" w:color="auto"/>
        <w:bottom w:val="none" w:sz="0" w:space="0" w:color="auto"/>
        <w:right w:val="none" w:sz="0" w:space="0" w:color="auto"/>
      </w:divBdr>
    </w:div>
    <w:div w:id="762144407">
      <w:bodyDiv w:val="1"/>
      <w:marLeft w:val="0"/>
      <w:marRight w:val="0"/>
      <w:marTop w:val="0"/>
      <w:marBottom w:val="0"/>
      <w:divBdr>
        <w:top w:val="none" w:sz="0" w:space="0" w:color="auto"/>
        <w:left w:val="none" w:sz="0" w:space="0" w:color="auto"/>
        <w:bottom w:val="none" w:sz="0" w:space="0" w:color="auto"/>
        <w:right w:val="none" w:sz="0" w:space="0" w:color="auto"/>
      </w:divBdr>
    </w:div>
    <w:div w:id="765536849">
      <w:bodyDiv w:val="1"/>
      <w:marLeft w:val="0"/>
      <w:marRight w:val="0"/>
      <w:marTop w:val="0"/>
      <w:marBottom w:val="0"/>
      <w:divBdr>
        <w:top w:val="none" w:sz="0" w:space="0" w:color="auto"/>
        <w:left w:val="none" w:sz="0" w:space="0" w:color="auto"/>
        <w:bottom w:val="none" w:sz="0" w:space="0" w:color="auto"/>
        <w:right w:val="none" w:sz="0" w:space="0" w:color="auto"/>
      </w:divBdr>
    </w:div>
    <w:div w:id="767575961">
      <w:bodyDiv w:val="1"/>
      <w:marLeft w:val="0"/>
      <w:marRight w:val="0"/>
      <w:marTop w:val="0"/>
      <w:marBottom w:val="0"/>
      <w:divBdr>
        <w:top w:val="none" w:sz="0" w:space="0" w:color="auto"/>
        <w:left w:val="none" w:sz="0" w:space="0" w:color="auto"/>
        <w:bottom w:val="none" w:sz="0" w:space="0" w:color="auto"/>
        <w:right w:val="none" w:sz="0" w:space="0" w:color="auto"/>
      </w:divBdr>
    </w:div>
    <w:div w:id="783306839">
      <w:bodyDiv w:val="1"/>
      <w:marLeft w:val="0"/>
      <w:marRight w:val="0"/>
      <w:marTop w:val="0"/>
      <w:marBottom w:val="0"/>
      <w:divBdr>
        <w:top w:val="none" w:sz="0" w:space="0" w:color="auto"/>
        <w:left w:val="none" w:sz="0" w:space="0" w:color="auto"/>
        <w:bottom w:val="none" w:sz="0" w:space="0" w:color="auto"/>
        <w:right w:val="none" w:sz="0" w:space="0" w:color="auto"/>
      </w:divBdr>
    </w:div>
    <w:div w:id="783312043">
      <w:bodyDiv w:val="1"/>
      <w:marLeft w:val="0"/>
      <w:marRight w:val="0"/>
      <w:marTop w:val="0"/>
      <w:marBottom w:val="0"/>
      <w:divBdr>
        <w:top w:val="none" w:sz="0" w:space="0" w:color="auto"/>
        <w:left w:val="none" w:sz="0" w:space="0" w:color="auto"/>
        <w:bottom w:val="none" w:sz="0" w:space="0" w:color="auto"/>
        <w:right w:val="none" w:sz="0" w:space="0" w:color="auto"/>
      </w:divBdr>
    </w:div>
    <w:div w:id="783890812">
      <w:bodyDiv w:val="1"/>
      <w:marLeft w:val="0"/>
      <w:marRight w:val="0"/>
      <w:marTop w:val="0"/>
      <w:marBottom w:val="0"/>
      <w:divBdr>
        <w:top w:val="none" w:sz="0" w:space="0" w:color="auto"/>
        <w:left w:val="none" w:sz="0" w:space="0" w:color="auto"/>
        <w:bottom w:val="none" w:sz="0" w:space="0" w:color="auto"/>
        <w:right w:val="none" w:sz="0" w:space="0" w:color="auto"/>
      </w:divBdr>
    </w:div>
    <w:div w:id="784740234">
      <w:bodyDiv w:val="1"/>
      <w:marLeft w:val="0"/>
      <w:marRight w:val="0"/>
      <w:marTop w:val="0"/>
      <w:marBottom w:val="0"/>
      <w:divBdr>
        <w:top w:val="none" w:sz="0" w:space="0" w:color="auto"/>
        <w:left w:val="none" w:sz="0" w:space="0" w:color="auto"/>
        <w:bottom w:val="none" w:sz="0" w:space="0" w:color="auto"/>
        <w:right w:val="none" w:sz="0" w:space="0" w:color="auto"/>
      </w:divBdr>
    </w:div>
    <w:div w:id="793451126">
      <w:bodyDiv w:val="1"/>
      <w:marLeft w:val="0"/>
      <w:marRight w:val="0"/>
      <w:marTop w:val="0"/>
      <w:marBottom w:val="0"/>
      <w:divBdr>
        <w:top w:val="none" w:sz="0" w:space="0" w:color="auto"/>
        <w:left w:val="none" w:sz="0" w:space="0" w:color="auto"/>
        <w:bottom w:val="none" w:sz="0" w:space="0" w:color="auto"/>
        <w:right w:val="none" w:sz="0" w:space="0" w:color="auto"/>
      </w:divBdr>
    </w:div>
    <w:div w:id="797379243">
      <w:bodyDiv w:val="1"/>
      <w:marLeft w:val="0"/>
      <w:marRight w:val="0"/>
      <w:marTop w:val="0"/>
      <w:marBottom w:val="0"/>
      <w:divBdr>
        <w:top w:val="none" w:sz="0" w:space="0" w:color="auto"/>
        <w:left w:val="none" w:sz="0" w:space="0" w:color="auto"/>
        <w:bottom w:val="none" w:sz="0" w:space="0" w:color="auto"/>
        <w:right w:val="none" w:sz="0" w:space="0" w:color="auto"/>
      </w:divBdr>
    </w:div>
    <w:div w:id="809134861">
      <w:bodyDiv w:val="1"/>
      <w:marLeft w:val="0"/>
      <w:marRight w:val="0"/>
      <w:marTop w:val="0"/>
      <w:marBottom w:val="0"/>
      <w:divBdr>
        <w:top w:val="none" w:sz="0" w:space="0" w:color="auto"/>
        <w:left w:val="none" w:sz="0" w:space="0" w:color="auto"/>
        <w:bottom w:val="none" w:sz="0" w:space="0" w:color="auto"/>
        <w:right w:val="none" w:sz="0" w:space="0" w:color="auto"/>
      </w:divBdr>
    </w:div>
    <w:div w:id="810050974">
      <w:bodyDiv w:val="1"/>
      <w:marLeft w:val="0"/>
      <w:marRight w:val="0"/>
      <w:marTop w:val="0"/>
      <w:marBottom w:val="0"/>
      <w:divBdr>
        <w:top w:val="none" w:sz="0" w:space="0" w:color="auto"/>
        <w:left w:val="none" w:sz="0" w:space="0" w:color="auto"/>
        <w:bottom w:val="none" w:sz="0" w:space="0" w:color="auto"/>
        <w:right w:val="none" w:sz="0" w:space="0" w:color="auto"/>
      </w:divBdr>
    </w:div>
    <w:div w:id="817696004">
      <w:bodyDiv w:val="1"/>
      <w:marLeft w:val="0"/>
      <w:marRight w:val="0"/>
      <w:marTop w:val="0"/>
      <w:marBottom w:val="0"/>
      <w:divBdr>
        <w:top w:val="none" w:sz="0" w:space="0" w:color="auto"/>
        <w:left w:val="none" w:sz="0" w:space="0" w:color="auto"/>
        <w:bottom w:val="none" w:sz="0" w:space="0" w:color="auto"/>
        <w:right w:val="none" w:sz="0" w:space="0" w:color="auto"/>
      </w:divBdr>
    </w:div>
    <w:div w:id="819273299">
      <w:bodyDiv w:val="1"/>
      <w:marLeft w:val="0"/>
      <w:marRight w:val="0"/>
      <w:marTop w:val="0"/>
      <w:marBottom w:val="0"/>
      <w:divBdr>
        <w:top w:val="none" w:sz="0" w:space="0" w:color="auto"/>
        <w:left w:val="none" w:sz="0" w:space="0" w:color="auto"/>
        <w:bottom w:val="none" w:sz="0" w:space="0" w:color="auto"/>
        <w:right w:val="none" w:sz="0" w:space="0" w:color="auto"/>
      </w:divBdr>
    </w:div>
    <w:div w:id="829179836">
      <w:bodyDiv w:val="1"/>
      <w:marLeft w:val="0"/>
      <w:marRight w:val="0"/>
      <w:marTop w:val="0"/>
      <w:marBottom w:val="0"/>
      <w:divBdr>
        <w:top w:val="none" w:sz="0" w:space="0" w:color="auto"/>
        <w:left w:val="none" w:sz="0" w:space="0" w:color="auto"/>
        <w:bottom w:val="none" w:sz="0" w:space="0" w:color="auto"/>
        <w:right w:val="none" w:sz="0" w:space="0" w:color="auto"/>
      </w:divBdr>
    </w:div>
    <w:div w:id="829247583">
      <w:bodyDiv w:val="1"/>
      <w:marLeft w:val="0"/>
      <w:marRight w:val="0"/>
      <w:marTop w:val="0"/>
      <w:marBottom w:val="0"/>
      <w:divBdr>
        <w:top w:val="none" w:sz="0" w:space="0" w:color="auto"/>
        <w:left w:val="none" w:sz="0" w:space="0" w:color="auto"/>
        <w:bottom w:val="none" w:sz="0" w:space="0" w:color="auto"/>
        <w:right w:val="none" w:sz="0" w:space="0" w:color="auto"/>
      </w:divBdr>
    </w:div>
    <w:div w:id="844396032">
      <w:bodyDiv w:val="1"/>
      <w:marLeft w:val="0"/>
      <w:marRight w:val="0"/>
      <w:marTop w:val="0"/>
      <w:marBottom w:val="0"/>
      <w:divBdr>
        <w:top w:val="none" w:sz="0" w:space="0" w:color="auto"/>
        <w:left w:val="none" w:sz="0" w:space="0" w:color="auto"/>
        <w:bottom w:val="none" w:sz="0" w:space="0" w:color="auto"/>
        <w:right w:val="none" w:sz="0" w:space="0" w:color="auto"/>
      </w:divBdr>
    </w:div>
    <w:div w:id="847450045">
      <w:bodyDiv w:val="1"/>
      <w:marLeft w:val="0"/>
      <w:marRight w:val="0"/>
      <w:marTop w:val="0"/>
      <w:marBottom w:val="0"/>
      <w:divBdr>
        <w:top w:val="none" w:sz="0" w:space="0" w:color="auto"/>
        <w:left w:val="none" w:sz="0" w:space="0" w:color="auto"/>
        <w:bottom w:val="none" w:sz="0" w:space="0" w:color="auto"/>
        <w:right w:val="none" w:sz="0" w:space="0" w:color="auto"/>
      </w:divBdr>
    </w:div>
    <w:div w:id="851603699">
      <w:bodyDiv w:val="1"/>
      <w:marLeft w:val="0"/>
      <w:marRight w:val="0"/>
      <w:marTop w:val="0"/>
      <w:marBottom w:val="0"/>
      <w:divBdr>
        <w:top w:val="none" w:sz="0" w:space="0" w:color="auto"/>
        <w:left w:val="none" w:sz="0" w:space="0" w:color="auto"/>
        <w:bottom w:val="none" w:sz="0" w:space="0" w:color="auto"/>
        <w:right w:val="none" w:sz="0" w:space="0" w:color="auto"/>
      </w:divBdr>
    </w:div>
    <w:div w:id="859126850">
      <w:bodyDiv w:val="1"/>
      <w:marLeft w:val="0"/>
      <w:marRight w:val="0"/>
      <w:marTop w:val="0"/>
      <w:marBottom w:val="0"/>
      <w:divBdr>
        <w:top w:val="none" w:sz="0" w:space="0" w:color="auto"/>
        <w:left w:val="none" w:sz="0" w:space="0" w:color="auto"/>
        <w:bottom w:val="none" w:sz="0" w:space="0" w:color="auto"/>
        <w:right w:val="none" w:sz="0" w:space="0" w:color="auto"/>
      </w:divBdr>
    </w:div>
    <w:div w:id="883760505">
      <w:bodyDiv w:val="1"/>
      <w:marLeft w:val="0"/>
      <w:marRight w:val="0"/>
      <w:marTop w:val="0"/>
      <w:marBottom w:val="0"/>
      <w:divBdr>
        <w:top w:val="none" w:sz="0" w:space="0" w:color="auto"/>
        <w:left w:val="none" w:sz="0" w:space="0" w:color="auto"/>
        <w:bottom w:val="none" w:sz="0" w:space="0" w:color="auto"/>
        <w:right w:val="none" w:sz="0" w:space="0" w:color="auto"/>
      </w:divBdr>
    </w:div>
    <w:div w:id="894505857">
      <w:bodyDiv w:val="1"/>
      <w:marLeft w:val="0"/>
      <w:marRight w:val="0"/>
      <w:marTop w:val="0"/>
      <w:marBottom w:val="0"/>
      <w:divBdr>
        <w:top w:val="none" w:sz="0" w:space="0" w:color="auto"/>
        <w:left w:val="none" w:sz="0" w:space="0" w:color="auto"/>
        <w:bottom w:val="none" w:sz="0" w:space="0" w:color="auto"/>
        <w:right w:val="none" w:sz="0" w:space="0" w:color="auto"/>
      </w:divBdr>
    </w:div>
    <w:div w:id="900210161">
      <w:bodyDiv w:val="1"/>
      <w:marLeft w:val="0"/>
      <w:marRight w:val="0"/>
      <w:marTop w:val="0"/>
      <w:marBottom w:val="0"/>
      <w:divBdr>
        <w:top w:val="none" w:sz="0" w:space="0" w:color="auto"/>
        <w:left w:val="none" w:sz="0" w:space="0" w:color="auto"/>
        <w:bottom w:val="none" w:sz="0" w:space="0" w:color="auto"/>
        <w:right w:val="none" w:sz="0" w:space="0" w:color="auto"/>
      </w:divBdr>
    </w:div>
    <w:div w:id="901866713">
      <w:bodyDiv w:val="1"/>
      <w:marLeft w:val="0"/>
      <w:marRight w:val="0"/>
      <w:marTop w:val="0"/>
      <w:marBottom w:val="0"/>
      <w:divBdr>
        <w:top w:val="none" w:sz="0" w:space="0" w:color="auto"/>
        <w:left w:val="none" w:sz="0" w:space="0" w:color="auto"/>
        <w:bottom w:val="none" w:sz="0" w:space="0" w:color="auto"/>
        <w:right w:val="none" w:sz="0" w:space="0" w:color="auto"/>
      </w:divBdr>
    </w:div>
    <w:div w:id="924874392">
      <w:bodyDiv w:val="1"/>
      <w:marLeft w:val="0"/>
      <w:marRight w:val="0"/>
      <w:marTop w:val="0"/>
      <w:marBottom w:val="0"/>
      <w:divBdr>
        <w:top w:val="none" w:sz="0" w:space="0" w:color="auto"/>
        <w:left w:val="none" w:sz="0" w:space="0" w:color="auto"/>
        <w:bottom w:val="none" w:sz="0" w:space="0" w:color="auto"/>
        <w:right w:val="none" w:sz="0" w:space="0" w:color="auto"/>
      </w:divBdr>
    </w:div>
    <w:div w:id="933249500">
      <w:bodyDiv w:val="1"/>
      <w:marLeft w:val="0"/>
      <w:marRight w:val="0"/>
      <w:marTop w:val="0"/>
      <w:marBottom w:val="0"/>
      <w:divBdr>
        <w:top w:val="none" w:sz="0" w:space="0" w:color="auto"/>
        <w:left w:val="none" w:sz="0" w:space="0" w:color="auto"/>
        <w:bottom w:val="none" w:sz="0" w:space="0" w:color="auto"/>
        <w:right w:val="none" w:sz="0" w:space="0" w:color="auto"/>
      </w:divBdr>
    </w:div>
    <w:div w:id="933709893">
      <w:bodyDiv w:val="1"/>
      <w:marLeft w:val="0"/>
      <w:marRight w:val="0"/>
      <w:marTop w:val="0"/>
      <w:marBottom w:val="0"/>
      <w:divBdr>
        <w:top w:val="none" w:sz="0" w:space="0" w:color="auto"/>
        <w:left w:val="none" w:sz="0" w:space="0" w:color="auto"/>
        <w:bottom w:val="none" w:sz="0" w:space="0" w:color="auto"/>
        <w:right w:val="none" w:sz="0" w:space="0" w:color="auto"/>
      </w:divBdr>
    </w:div>
    <w:div w:id="938097781">
      <w:bodyDiv w:val="1"/>
      <w:marLeft w:val="0"/>
      <w:marRight w:val="0"/>
      <w:marTop w:val="0"/>
      <w:marBottom w:val="0"/>
      <w:divBdr>
        <w:top w:val="none" w:sz="0" w:space="0" w:color="auto"/>
        <w:left w:val="none" w:sz="0" w:space="0" w:color="auto"/>
        <w:bottom w:val="none" w:sz="0" w:space="0" w:color="auto"/>
        <w:right w:val="none" w:sz="0" w:space="0" w:color="auto"/>
      </w:divBdr>
    </w:div>
    <w:div w:id="943540699">
      <w:bodyDiv w:val="1"/>
      <w:marLeft w:val="0"/>
      <w:marRight w:val="0"/>
      <w:marTop w:val="0"/>
      <w:marBottom w:val="0"/>
      <w:divBdr>
        <w:top w:val="none" w:sz="0" w:space="0" w:color="auto"/>
        <w:left w:val="none" w:sz="0" w:space="0" w:color="auto"/>
        <w:bottom w:val="none" w:sz="0" w:space="0" w:color="auto"/>
        <w:right w:val="none" w:sz="0" w:space="0" w:color="auto"/>
      </w:divBdr>
    </w:div>
    <w:div w:id="943809780">
      <w:bodyDiv w:val="1"/>
      <w:marLeft w:val="0"/>
      <w:marRight w:val="0"/>
      <w:marTop w:val="0"/>
      <w:marBottom w:val="0"/>
      <w:divBdr>
        <w:top w:val="none" w:sz="0" w:space="0" w:color="auto"/>
        <w:left w:val="none" w:sz="0" w:space="0" w:color="auto"/>
        <w:bottom w:val="none" w:sz="0" w:space="0" w:color="auto"/>
        <w:right w:val="none" w:sz="0" w:space="0" w:color="auto"/>
      </w:divBdr>
    </w:div>
    <w:div w:id="948395246">
      <w:bodyDiv w:val="1"/>
      <w:marLeft w:val="0"/>
      <w:marRight w:val="0"/>
      <w:marTop w:val="0"/>
      <w:marBottom w:val="0"/>
      <w:divBdr>
        <w:top w:val="none" w:sz="0" w:space="0" w:color="auto"/>
        <w:left w:val="none" w:sz="0" w:space="0" w:color="auto"/>
        <w:bottom w:val="none" w:sz="0" w:space="0" w:color="auto"/>
        <w:right w:val="none" w:sz="0" w:space="0" w:color="auto"/>
      </w:divBdr>
    </w:div>
    <w:div w:id="951320828">
      <w:bodyDiv w:val="1"/>
      <w:marLeft w:val="0"/>
      <w:marRight w:val="0"/>
      <w:marTop w:val="0"/>
      <w:marBottom w:val="0"/>
      <w:divBdr>
        <w:top w:val="none" w:sz="0" w:space="0" w:color="auto"/>
        <w:left w:val="none" w:sz="0" w:space="0" w:color="auto"/>
        <w:bottom w:val="none" w:sz="0" w:space="0" w:color="auto"/>
        <w:right w:val="none" w:sz="0" w:space="0" w:color="auto"/>
      </w:divBdr>
    </w:div>
    <w:div w:id="966938236">
      <w:bodyDiv w:val="1"/>
      <w:marLeft w:val="0"/>
      <w:marRight w:val="0"/>
      <w:marTop w:val="0"/>
      <w:marBottom w:val="0"/>
      <w:divBdr>
        <w:top w:val="none" w:sz="0" w:space="0" w:color="auto"/>
        <w:left w:val="none" w:sz="0" w:space="0" w:color="auto"/>
        <w:bottom w:val="none" w:sz="0" w:space="0" w:color="auto"/>
        <w:right w:val="none" w:sz="0" w:space="0" w:color="auto"/>
      </w:divBdr>
    </w:div>
    <w:div w:id="967052884">
      <w:bodyDiv w:val="1"/>
      <w:marLeft w:val="0"/>
      <w:marRight w:val="0"/>
      <w:marTop w:val="0"/>
      <w:marBottom w:val="0"/>
      <w:divBdr>
        <w:top w:val="none" w:sz="0" w:space="0" w:color="auto"/>
        <w:left w:val="none" w:sz="0" w:space="0" w:color="auto"/>
        <w:bottom w:val="none" w:sz="0" w:space="0" w:color="auto"/>
        <w:right w:val="none" w:sz="0" w:space="0" w:color="auto"/>
      </w:divBdr>
    </w:div>
    <w:div w:id="973950860">
      <w:bodyDiv w:val="1"/>
      <w:marLeft w:val="0"/>
      <w:marRight w:val="0"/>
      <w:marTop w:val="0"/>
      <w:marBottom w:val="0"/>
      <w:divBdr>
        <w:top w:val="none" w:sz="0" w:space="0" w:color="auto"/>
        <w:left w:val="none" w:sz="0" w:space="0" w:color="auto"/>
        <w:bottom w:val="none" w:sz="0" w:space="0" w:color="auto"/>
        <w:right w:val="none" w:sz="0" w:space="0" w:color="auto"/>
      </w:divBdr>
    </w:div>
    <w:div w:id="986056485">
      <w:bodyDiv w:val="1"/>
      <w:marLeft w:val="0"/>
      <w:marRight w:val="0"/>
      <w:marTop w:val="0"/>
      <w:marBottom w:val="0"/>
      <w:divBdr>
        <w:top w:val="none" w:sz="0" w:space="0" w:color="auto"/>
        <w:left w:val="none" w:sz="0" w:space="0" w:color="auto"/>
        <w:bottom w:val="none" w:sz="0" w:space="0" w:color="auto"/>
        <w:right w:val="none" w:sz="0" w:space="0" w:color="auto"/>
      </w:divBdr>
    </w:div>
    <w:div w:id="997345170">
      <w:bodyDiv w:val="1"/>
      <w:marLeft w:val="0"/>
      <w:marRight w:val="0"/>
      <w:marTop w:val="0"/>
      <w:marBottom w:val="0"/>
      <w:divBdr>
        <w:top w:val="none" w:sz="0" w:space="0" w:color="auto"/>
        <w:left w:val="none" w:sz="0" w:space="0" w:color="auto"/>
        <w:bottom w:val="none" w:sz="0" w:space="0" w:color="auto"/>
        <w:right w:val="none" w:sz="0" w:space="0" w:color="auto"/>
      </w:divBdr>
    </w:div>
    <w:div w:id="1028290105">
      <w:bodyDiv w:val="1"/>
      <w:marLeft w:val="0"/>
      <w:marRight w:val="0"/>
      <w:marTop w:val="0"/>
      <w:marBottom w:val="0"/>
      <w:divBdr>
        <w:top w:val="none" w:sz="0" w:space="0" w:color="auto"/>
        <w:left w:val="none" w:sz="0" w:space="0" w:color="auto"/>
        <w:bottom w:val="none" w:sz="0" w:space="0" w:color="auto"/>
        <w:right w:val="none" w:sz="0" w:space="0" w:color="auto"/>
      </w:divBdr>
    </w:div>
    <w:div w:id="1028330634">
      <w:bodyDiv w:val="1"/>
      <w:marLeft w:val="0"/>
      <w:marRight w:val="0"/>
      <w:marTop w:val="0"/>
      <w:marBottom w:val="0"/>
      <w:divBdr>
        <w:top w:val="none" w:sz="0" w:space="0" w:color="auto"/>
        <w:left w:val="none" w:sz="0" w:space="0" w:color="auto"/>
        <w:bottom w:val="none" w:sz="0" w:space="0" w:color="auto"/>
        <w:right w:val="none" w:sz="0" w:space="0" w:color="auto"/>
      </w:divBdr>
    </w:div>
    <w:div w:id="1031223433">
      <w:bodyDiv w:val="1"/>
      <w:marLeft w:val="0"/>
      <w:marRight w:val="0"/>
      <w:marTop w:val="0"/>
      <w:marBottom w:val="0"/>
      <w:divBdr>
        <w:top w:val="none" w:sz="0" w:space="0" w:color="auto"/>
        <w:left w:val="none" w:sz="0" w:space="0" w:color="auto"/>
        <w:bottom w:val="none" w:sz="0" w:space="0" w:color="auto"/>
        <w:right w:val="none" w:sz="0" w:space="0" w:color="auto"/>
      </w:divBdr>
    </w:div>
    <w:div w:id="1039817459">
      <w:bodyDiv w:val="1"/>
      <w:marLeft w:val="0"/>
      <w:marRight w:val="0"/>
      <w:marTop w:val="0"/>
      <w:marBottom w:val="0"/>
      <w:divBdr>
        <w:top w:val="none" w:sz="0" w:space="0" w:color="auto"/>
        <w:left w:val="none" w:sz="0" w:space="0" w:color="auto"/>
        <w:bottom w:val="none" w:sz="0" w:space="0" w:color="auto"/>
        <w:right w:val="none" w:sz="0" w:space="0" w:color="auto"/>
      </w:divBdr>
    </w:div>
    <w:div w:id="1046102152">
      <w:bodyDiv w:val="1"/>
      <w:marLeft w:val="0"/>
      <w:marRight w:val="0"/>
      <w:marTop w:val="0"/>
      <w:marBottom w:val="0"/>
      <w:divBdr>
        <w:top w:val="none" w:sz="0" w:space="0" w:color="auto"/>
        <w:left w:val="none" w:sz="0" w:space="0" w:color="auto"/>
        <w:bottom w:val="none" w:sz="0" w:space="0" w:color="auto"/>
        <w:right w:val="none" w:sz="0" w:space="0" w:color="auto"/>
      </w:divBdr>
    </w:div>
    <w:div w:id="1048261603">
      <w:bodyDiv w:val="1"/>
      <w:marLeft w:val="0"/>
      <w:marRight w:val="0"/>
      <w:marTop w:val="0"/>
      <w:marBottom w:val="0"/>
      <w:divBdr>
        <w:top w:val="none" w:sz="0" w:space="0" w:color="auto"/>
        <w:left w:val="none" w:sz="0" w:space="0" w:color="auto"/>
        <w:bottom w:val="none" w:sz="0" w:space="0" w:color="auto"/>
        <w:right w:val="none" w:sz="0" w:space="0" w:color="auto"/>
      </w:divBdr>
    </w:div>
    <w:div w:id="1048917712">
      <w:bodyDiv w:val="1"/>
      <w:marLeft w:val="0"/>
      <w:marRight w:val="0"/>
      <w:marTop w:val="0"/>
      <w:marBottom w:val="0"/>
      <w:divBdr>
        <w:top w:val="none" w:sz="0" w:space="0" w:color="auto"/>
        <w:left w:val="none" w:sz="0" w:space="0" w:color="auto"/>
        <w:bottom w:val="none" w:sz="0" w:space="0" w:color="auto"/>
        <w:right w:val="none" w:sz="0" w:space="0" w:color="auto"/>
      </w:divBdr>
    </w:div>
    <w:div w:id="1053235230">
      <w:bodyDiv w:val="1"/>
      <w:marLeft w:val="0"/>
      <w:marRight w:val="0"/>
      <w:marTop w:val="0"/>
      <w:marBottom w:val="0"/>
      <w:divBdr>
        <w:top w:val="none" w:sz="0" w:space="0" w:color="auto"/>
        <w:left w:val="none" w:sz="0" w:space="0" w:color="auto"/>
        <w:bottom w:val="none" w:sz="0" w:space="0" w:color="auto"/>
        <w:right w:val="none" w:sz="0" w:space="0" w:color="auto"/>
      </w:divBdr>
    </w:div>
    <w:div w:id="1055859567">
      <w:bodyDiv w:val="1"/>
      <w:marLeft w:val="0"/>
      <w:marRight w:val="0"/>
      <w:marTop w:val="0"/>
      <w:marBottom w:val="0"/>
      <w:divBdr>
        <w:top w:val="none" w:sz="0" w:space="0" w:color="auto"/>
        <w:left w:val="none" w:sz="0" w:space="0" w:color="auto"/>
        <w:bottom w:val="none" w:sz="0" w:space="0" w:color="auto"/>
        <w:right w:val="none" w:sz="0" w:space="0" w:color="auto"/>
      </w:divBdr>
    </w:div>
    <w:div w:id="1057780822">
      <w:bodyDiv w:val="1"/>
      <w:marLeft w:val="0"/>
      <w:marRight w:val="0"/>
      <w:marTop w:val="0"/>
      <w:marBottom w:val="0"/>
      <w:divBdr>
        <w:top w:val="none" w:sz="0" w:space="0" w:color="auto"/>
        <w:left w:val="none" w:sz="0" w:space="0" w:color="auto"/>
        <w:bottom w:val="none" w:sz="0" w:space="0" w:color="auto"/>
        <w:right w:val="none" w:sz="0" w:space="0" w:color="auto"/>
      </w:divBdr>
    </w:div>
    <w:div w:id="1061437901">
      <w:bodyDiv w:val="1"/>
      <w:marLeft w:val="0"/>
      <w:marRight w:val="0"/>
      <w:marTop w:val="0"/>
      <w:marBottom w:val="0"/>
      <w:divBdr>
        <w:top w:val="none" w:sz="0" w:space="0" w:color="auto"/>
        <w:left w:val="none" w:sz="0" w:space="0" w:color="auto"/>
        <w:bottom w:val="none" w:sz="0" w:space="0" w:color="auto"/>
        <w:right w:val="none" w:sz="0" w:space="0" w:color="auto"/>
      </w:divBdr>
    </w:div>
    <w:div w:id="1063914784">
      <w:bodyDiv w:val="1"/>
      <w:marLeft w:val="0"/>
      <w:marRight w:val="0"/>
      <w:marTop w:val="0"/>
      <w:marBottom w:val="0"/>
      <w:divBdr>
        <w:top w:val="none" w:sz="0" w:space="0" w:color="auto"/>
        <w:left w:val="none" w:sz="0" w:space="0" w:color="auto"/>
        <w:bottom w:val="none" w:sz="0" w:space="0" w:color="auto"/>
        <w:right w:val="none" w:sz="0" w:space="0" w:color="auto"/>
      </w:divBdr>
    </w:div>
    <w:div w:id="1064572086">
      <w:bodyDiv w:val="1"/>
      <w:marLeft w:val="0"/>
      <w:marRight w:val="0"/>
      <w:marTop w:val="0"/>
      <w:marBottom w:val="0"/>
      <w:divBdr>
        <w:top w:val="none" w:sz="0" w:space="0" w:color="auto"/>
        <w:left w:val="none" w:sz="0" w:space="0" w:color="auto"/>
        <w:bottom w:val="none" w:sz="0" w:space="0" w:color="auto"/>
        <w:right w:val="none" w:sz="0" w:space="0" w:color="auto"/>
      </w:divBdr>
    </w:div>
    <w:div w:id="1066759185">
      <w:bodyDiv w:val="1"/>
      <w:marLeft w:val="0"/>
      <w:marRight w:val="0"/>
      <w:marTop w:val="0"/>
      <w:marBottom w:val="0"/>
      <w:divBdr>
        <w:top w:val="none" w:sz="0" w:space="0" w:color="auto"/>
        <w:left w:val="none" w:sz="0" w:space="0" w:color="auto"/>
        <w:bottom w:val="none" w:sz="0" w:space="0" w:color="auto"/>
        <w:right w:val="none" w:sz="0" w:space="0" w:color="auto"/>
      </w:divBdr>
    </w:div>
    <w:div w:id="1080711234">
      <w:bodyDiv w:val="1"/>
      <w:marLeft w:val="0"/>
      <w:marRight w:val="0"/>
      <w:marTop w:val="0"/>
      <w:marBottom w:val="0"/>
      <w:divBdr>
        <w:top w:val="none" w:sz="0" w:space="0" w:color="auto"/>
        <w:left w:val="none" w:sz="0" w:space="0" w:color="auto"/>
        <w:bottom w:val="none" w:sz="0" w:space="0" w:color="auto"/>
        <w:right w:val="none" w:sz="0" w:space="0" w:color="auto"/>
      </w:divBdr>
    </w:div>
    <w:div w:id="1091852963">
      <w:bodyDiv w:val="1"/>
      <w:marLeft w:val="0"/>
      <w:marRight w:val="0"/>
      <w:marTop w:val="0"/>
      <w:marBottom w:val="0"/>
      <w:divBdr>
        <w:top w:val="none" w:sz="0" w:space="0" w:color="auto"/>
        <w:left w:val="none" w:sz="0" w:space="0" w:color="auto"/>
        <w:bottom w:val="none" w:sz="0" w:space="0" w:color="auto"/>
        <w:right w:val="none" w:sz="0" w:space="0" w:color="auto"/>
      </w:divBdr>
    </w:div>
    <w:div w:id="1095172981">
      <w:bodyDiv w:val="1"/>
      <w:marLeft w:val="0"/>
      <w:marRight w:val="0"/>
      <w:marTop w:val="0"/>
      <w:marBottom w:val="0"/>
      <w:divBdr>
        <w:top w:val="none" w:sz="0" w:space="0" w:color="auto"/>
        <w:left w:val="none" w:sz="0" w:space="0" w:color="auto"/>
        <w:bottom w:val="none" w:sz="0" w:space="0" w:color="auto"/>
        <w:right w:val="none" w:sz="0" w:space="0" w:color="auto"/>
      </w:divBdr>
    </w:div>
    <w:div w:id="1106656616">
      <w:marLeft w:val="0"/>
      <w:marRight w:val="0"/>
      <w:marTop w:val="0"/>
      <w:marBottom w:val="0"/>
      <w:divBdr>
        <w:top w:val="none" w:sz="0" w:space="0" w:color="auto"/>
        <w:left w:val="none" w:sz="0" w:space="0" w:color="auto"/>
        <w:bottom w:val="none" w:sz="0" w:space="0" w:color="auto"/>
        <w:right w:val="none" w:sz="0" w:space="0" w:color="auto"/>
      </w:divBdr>
      <w:divsChild>
        <w:div w:id="1672022428">
          <w:marLeft w:val="0"/>
          <w:marRight w:val="0"/>
          <w:marTop w:val="0"/>
          <w:marBottom w:val="0"/>
          <w:divBdr>
            <w:top w:val="none" w:sz="0" w:space="0" w:color="auto"/>
            <w:left w:val="none" w:sz="0" w:space="0" w:color="auto"/>
            <w:bottom w:val="none" w:sz="0" w:space="0" w:color="auto"/>
            <w:right w:val="none" w:sz="0" w:space="0" w:color="auto"/>
          </w:divBdr>
        </w:div>
      </w:divsChild>
    </w:div>
    <w:div w:id="1122309770">
      <w:bodyDiv w:val="1"/>
      <w:marLeft w:val="0"/>
      <w:marRight w:val="0"/>
      <w:marTop w:val="0"/>
      <w:marBottom w:val="0"/>
      <w:divBdr>
        <w:top w:val="none" w:sz="0" w:space="0" w:color="auto"/>
        <w:left w:val="none" w:sz="0" w:space="0" w:color="auto"/>
        <w:bottom w:val="none" w:sz="0" w:space="0" w:color="auto"/>
        <w:right w:val="none" w:sz="0" w:space="0" w:color="auto"/>
      </w:divBdr>
    </w:div>
    <w:div w:id="1135758834">
      <w:bodyDiv w:val="1"/>
      <w:marLeft w:val="0"/>
      <w:marRight w:val="0"/>
      <w:marTop w:val="0"/>
      <w:marBottom w:val="0"/>
      <w:divBdr>
        <w:top w:val="none" w:sz="0" w:space="0" w:color="auto"/>
        <w:left w:val="none" w:sz="0" w:space="0" w:color="auto"/>
        <w:bottom w:val="none" w:sz="0" w:space="0" w:color="auto"/>
        <w:right w:val="none" w:sz="0" w:space="0" w:color="auto"/>
      </w:divBdr>
    </w:div>
    <w:div w:id="1138300231">
      <w:bodyDiv w:val="1"/>
      <w:marLeft w:val="0"/>
      <w:marRight w:val="0"/>
      <w:marTop w:val="0"/>
      <w:marBottom w:val="0"/>
      <w:divBdr>
        <w:top w:val="none" w:sz="0" w:space="0" w:color="auto"/>
        <w:left w:val="none" w:sz="0" w:space="0" w:color="auto"/>
        <w:bottom w:val="none" w:sz="0" w:space="0" w:color="auto"/>
        <w:right w:val="none" w:sz="0" w:space="0" w:color="auto"/>
      </w:divBdr>
    </w:div>
    <w:div w:id="1142114594">
      <w:bodyDiv w:val="1"/>
      <w:marLeft w:val="0"/>
      <w:marRight w:val="0"/>
      <w:marTop w:val="0"/>
      <w:marBottom w:val="0"/>
      <w:divBdr>
        <w:top w:val="none" w:sz="0" w:space="0" w:color="auto"/>
        <w:left w:val="none" w:sz="0" w:space="0" w:color="auto"/>
        <w:bottom w:val="none" w:sz="0" w:space="0" w:color="auto"/>
        <w:right w:val="none" w:sz="0" w:space="0" w:color="auto"/>
      </w:divBdr>
    </w:div>
    <w:div w:id="1148013486">
      <w:bodyDiv w:val="1"/>
      <w:marLeft w:val="0"/>
      <w:marRight w:val="0"/>
      <w:marTop w:val="0"/>
      <w:marBottom w:val="0"/>
      <w:divBdr>
        <w:top w:val="none" w:sz="0" w:space="0" w:color="auto"/>
        <w:left w:val="none" w:sz="0" w:space="0" w:color="auto"/>
        <w:bottom w:val="none" w:sz="0" w:space="0" w:color="auto"/>
        <w:right w:val="none" w:sz="0" w:space="0" w:color="auto"/>
      </w:divBdr>
    </w:div>
    <w:div w:id="1152336374">
      <w:bodyDiv w:val="1"/>
      <w:marLeft w:val="0"/>
      <w:marRight w:val="0"/>
      <w:marTop w:val="0"/>
      <w:marBottom w:val="0"/>
      <w:divBdr>
        <w:top w:val="none" w:sz="0" w:space="0" w:color="auto"/>
        <w:left w:val="none" w:sz="0" w:space="0" w:color="auto"/>
        <w:bottom w:val="none" w:sz="0" w:space="0" w:color="auto"/>
        <w:right w:val="none" w:sz="0" w:space="0" w:color="auto"/>
      </w:divBdr>
    </w:div>
    <w:div w:id="1154223262">
      <w:bodyDiv w:val="1"/>
      <w:marLeft w:val="0"/>
      <w:marRight w:val="0"/>
      <w:marTop w:val="0"/>
      <w:marBottom w:val="0"/>
      <w:divBdr>
        <w:top w:val="none" w:sz="0" w:space="0" w:color="auto"/>
        <w:left w:val="none" w:sz="0" w:space="0" w:color="auto"/>
        <w:bottom w:val="none" w:sz="0" w:space="0" w:color="auto"/>
        <w:right w:val="none" w:sz="0" w:space="0" w:color="auto"/>
      </w:divBdr>
      <w:divsChild>
        <w:div w:id="579021799">
          <w:marLeft w:val="0"/>
          <w:marRight w:val="0"/>
          <w:marTop w:val="0"/>
          <w:marBottom w:val="0"/>
          <w:divBdr>
            <w:top w:val="none" w:sz="0" w:space="0" w:color="auto"/>
            <w:left w:val="none" w:sz="0" w:space="0" w:color="auto"/>
            <w:bottom w:val="none" w:sz="0" w:space="0" w:color="auto"/>
            <w:right w:val="none" w:sz="0" w:space="0" w:color="auto"/>
          </w:divBdr>
        </w:div>
      </w:divsChild>
    </w:div>
    <w:div w:id="1155875640">
      <w:bodyDiv w:val="1"/>
      <w:marLeft w:val="0"/>
      <w:marRight w:val="0"/>
      <w:marTop w:val="0"/>
      <w:marBottom w:val="0"/>
      <w:divBdr>
        <w:top w:val="none" w:sz="0" w:space="0" w:color="auto"/>
        <w:left w:val="none" w:sz="0" w:space="0" w:color="auto"/>
        <w:bottom w:val="none" w:sz="0" w:space="0" w:color="auto"/>
        <w:right w:val="none" w:sz="0" w:space="0" w:color="auto"/>
      </w:divBdr>
    </w:div>
    <w:div w:id="1160578487">
      <w:bodyDiv w:val="1"/>
      <w:marLeft w:val="0"/>
      <w:marRight w:val="0"/>
      <w:marTop w:val="0"/>
      <w:marBottom w:val="0"/>
      <w:divBdr>
        <w:top w:val="none" w:sz="0" w:space="0" w:color="auto"/>
        <w:left w:val="none" w:sz="0" w:space="0" w:color="auto"/>
        <w:bottom w:val="none" w:sz="0" w:space="0" w:color="auto"/>
        <w:right w:val="none" w:sz="0" w:space="0" w:color="auto"/>
      </w:divBdr>
    </w:div>
    <w:div w:id="1174874973">
      <w:bodyDiv w:val="1"/>
      <w:marLeft w:val="0"/>
      <w:marRight w:val="0"/>
      <w:marTop w:val="0"/>
      <w:marBottom w:val="0"/>
      <w:divBdr>
        <w:top w:val="none" w:sz="0" w:space="0" w:color="auto"/>
        <w:left w:val="none" w:sz="0" w:space="0" w:color="auto"/>
        <w:bottom w:val="none" w:sz="0" w:space="0" w:color="auto"/>
        <w:right w:val="none" w:sz="0" w:space="0" w:color="auto"/>
      </w:divBdr>
    </w:div>
    <w:div w:id="1176648732">
      <w:bodyDiv w:val="1"/>
      <w:marLeft w:val="0"/>
      <w:marRight w:val="0"/>
      <w:marTop w:val="0"/>
      <w:marBottom w:val="0"/>
      <w:divBdr>
        <w:top w:val="none" w:sz="0" w:space="0" w:color="auto"/>
        <w:left w:val="none" w:sz="0" w:space="0" w:color="auto"/>
        <w:bottom w:val="none" w:sz="0" w:space="0" w:color="auto"/>
        <w:right w:val="none" w:sz="0" w:space="0" w:color="auto"/>
      </w:divBdr>
    </w:div>
    <w:div w:id="1179391931">
      <w:bodyDiv w:val="1"/>
      <w:marLeft w:val="0"/>
      <w:marRight w:val="0"/>
      <w:marTop w:val="0"/>
      <w:marBottom w:val="0"/>
      <w:divBdr>
        <w:top w:val="none" w:sz="0" w:space="0" w:color="auto"/>
        <w:left w:val="none" w:sz="0" w:space="0" w:color="auto"/>
        <w:bottom w:val="none" w:sz="0" w:space="0" w:color="auto"/>
        <w:right w:val="none" w:sz="0" w:space="0" w:color="auto"/>
      </w:divBdr>
    </w:div>
    <w:div w:id="1183518075">
      <w:bodyDiv w:val="1"/>
      <w:marLeft w:val="0"/>
      <w:marRight w:val="0"/>
      <w:marTop w:val="0"/>
      <w:marBottom w:val="0"/>
      <w:divBdr>
        <w:top w:val="none" w:sz="0" w:space="0" w:color="auto"/>
        <w:left w:val="none" w:sz="0" w:space="0" w:color="auto"/>
        <w:bottom w:val="none" w:sz="0" w:space="0" w:color="auto"/>
        <w:right w:val="none" w:sz="0" w:space="0" w:color="auto"/>
      </w:divBdr>
    </w:div>
    <w:div w:id="1186749559">
      <w:bodyDiv w:val="1"/>
      <w:marLeft w:val="0"/>
      <w:marRight w:val="0"/>
      <w:marTop w:val="0"/>
      <w:marBottom w:val="0"/>
      <w:divBdr>
        <w:top w:val="none" w:sz="0" w:space="0" w:color="auto"/>
        <w:left w:val="none" w:sz="0" w:space="0" w:color="auto"/>
        <w:bottom w:val="none" w:sz="0" w:space="0" w:color="auto"/>
        <w:right w:val="none" w:sz="0" w:space="0" w:color="auto"/>
      </w:divBdr>
    </w:div>
    <w:div w:id="1196844132">
      <w:bodyDiv w:val="1"/>
      <w:marLeft w:val="0"/>
      <w:marRight w:val="0"/>
      <w:marTop w:val="0"/>
      <w:marBottom w:val="0"/>
      <w:divBdr>
        <w:top w:val="none" w:sz="0" w:space="0" w:color="auto"/>
        <w:left w:val="none" w:sz="0" w:space="0" w:color="auto"/>
        <w:bottom w:val="none" w:sz="0" w:space="0" w:color="auto"/>
        <w:right w:val="none" w:sz="0" w:space="0" w:color="auto"/>
      </w:divBdr>
    </w:div>
    <w:div w:id="1201013206">
      <w:bodyDiv w:val="1"/>
      <w:marLeft w:val="0"/>
      <w:marRight w:val="0"/>
      <w:marTop w:val="0"/>
      <w:marBottom w:val="0"/>
      <w:divBdr>
        <w:top w:val="none" w:sz="0" w:space="0" w:color="auto"/>
        <w:left w:val="none" w:sz="0" w:space="0" w:color="auto"/>
        <w:bottom w:val="none" w:sz="0" w:space="0" w:color="auto"/>
        <w:right w:val="none" w:sz="0" w:space="0" w:color="auto"/>
      </w:divBdr>
    </w:div>
    <w:div w:id="1201436231">
      <w:bodyDiv w:val="1"/>
      <w:marLeft w:val="0"/>
      <w:marRight w:val="0"/>
      <w:marTop w:val="0"/>
      <w:marBottom w:val="0"/>
      <w:divBdr>
        <w:top w:val="none" w:sz="0" w:space="0" w:color="auto"/>
        <w:left w:val="none" w:sz="0" w:space="0" w:color="auto"/>
        <w:bottom w:val="none" w:sz="0" w:space="0" w:color="auto"/>
        <w:right w:val="none" w:sz="0" w:space="0" w:color="auto"/>
      </w:divBdr>
    </w:div>
    <w:div w:id="1212425786">
      <w:bodyDiv w:val="1"/>
      <w:marLeft w:val="0"/>
      <w:marRight w:val="0"/>
      <w:marTop w:val="0"/>
      <w:marBottom w:val="0"/>
      <w:divBdr>
        <w:top w:val="none" w:sz="0" w:space="0" w:color="auto"/>
        <w:left w:val="none" w:sz="0" w:space="0" w:color="auto"/>
        <w:bottom w:val="none" w:sz="0" w:space="0" w:color="auto"/>
        <w:right w:val="none" w:sz="0" w:space="0" w:color="auto"/>
      </w:divBdr>
    </w:div>
    <w:div w:id="1228414011">
      <w:bodyDiv w:val="1"/>
      <w:marLeft w:val="0"/>
      <w:marRight w:val="0"/>
      <w:marTop w:val="0"/>
      <w:marBottom w:val="0"/>
      <w:divBdr>
        <w:top w:val="none" w:sz="0" w:space="0" w:color="auto"/>
        <w:left w:val="none" w:sz="0" w:space="0" w:color="auto"/>
        <w:bottom w:val="none" w:sz="0" w:space="0" w:color="auto"/>
        <w:right w:val="none" w:sz="0" w:space="0" w:color="auto"/>
      </w:divBdr>
    </w:div>
    <w:div w:id="1237861525">
      <w:bodyDiv w:val="1"/>
      <w:marLeft w:val="0"/>
      <w:marRight w:val="0"/>
      <w:marTop w:val="0"/>
      <w:marBottom w:val="0"/>
      <w:divBdr>
        <w:top w:val="none" w:sz="0" w:space="0" w:color="auto"/>
        <w:left w:val="none" w:sz="0" w:space="0" w:color="auto"/>
        <w:bottom w:val="none" w:sz="0" w:space="0" w:color="auto"/>
        <w:right w:val="none" w:sz="0" w:space="0" w:color="auto"/>
      </w:divBdr>
    </w:div>
    <w:div w:id="1241406524">
      <w:bodyDiv w:val="1"/>
      <w:marLeft w:val="0"/>
      <w:marRight w:val="0"/>
      <w:marTop w:val="0"/>
      <w:marBottom w:val="0"/>
      <w:divBdr>
        <w:top w:val="none" w:sz="0" w:space="0" w:color="auto"/>
        <w:left w:val="none" w:sz="0" w:space="0" w:color="auto"/>
        <w:bottom w:val="none" w:sz="0" w:space="0" w:color="auto"/>
        <w:right w:val="none" w:sz="0" w:space="0" w:color="auto"/>
      </w:divBdr>
    </w:div>
    <w:div w:id="1248419522">
      <w:bodyDiv w:val="1"/>
      <w:marLeft w:val="0"/>
      <w:marRight w:val="0"/>
      <w:marTop w:val="0"/>
      <w:marBottom w:val="0"/>
      <w:divBdr>
        <w:top w:val="none" w:sz="0" w:space="0" w:color="auto"/>
        <w:left w:val="none" w:sz="0" w:space="0" w:color="auto"/>
        <w:bottom w:val="none" w:sz="0" w:space="0" w:color="auto"/>
        <w:right w:val="none" w:sz="0" w:space="0" w:color="auto"/>
      </w:divBdr>
    </w:div>
    <w:div w:id="1249928553">
      <w:bodyDiv w:val="1"/>
      <w:marLeft w:val="0"/>
      <w:marRight w:val="0"/>
      <w:marTop w:val="0"/>
      <w:marBottom w:val="0"/>
      <w:divBdr>
        <w:top w:val="none" w:sz="0" w:space="0" w:color="auto"/>
        <w:left w:val="none" w:sz="0" w:space="0" w:color="auto"/>
        <w:bottom w:val="none" w:sz="0" w:space="0" w:color="auto"/>
        <w:right w:val="none" w:sz="0" w:space="0" w:color="auto"/>
      </w:divBdr>
    </w:div>
    <w:div w:id="1254244753">
      <w:bodyDiv w:val="1"/>
      <w:marLeft w:val="0"/>
      <w:marRight w:val="0"/>
      <w:marTop w:val="0"/>
      <w:marBottom w:val="0"/>
      <w:divBdr>
        <w:top w:val="none" w:sz="0" w:space="0" w:color="auto"/>
        <w:left w:val="none" w:sz="0" w:space="0" w:color="auto"/>
        <w:bottom w:val="none" w:sz="0" w:space="0" w:color="auto"/>
        <w:right w:val="none" w:sz="0" w:space="0" w:color="auto"/>
      </w:divBdr>
    </w:div>
    <w:div w:id="1262373515">
      <w:bodyDiv w:val="1"/>
      <w:marLeft w:val="0"/>
      <w:marRight w:val="0"/>
      <w:marTop w:val="0"/>
      <w:marBottom w:val="0"/>
      <w:divBdr>
        <w:top w:val="none" w:sz="0" w:space="0" w:color="auto"/>
        <w:left w:val="none" w:sz="0" w:space="0" w:color="auto"/>
        <w:bottom w:val="none" w:sz="0" w:space="0" w:color="auto"/>
        <w:right w:val="none" w:sz="0" w:space="0" w:color="auto"/>
      </w:divBdr>
    </w:div>
    <w:div w:id="1266570091">
      <w:bodyDiv w:val="1"/>
      <w:marLeft w:val="0"/>
      <w:marRight w:val="0"/>
      <w:marTop w:val="0"/>
      <w:marBottom w:val="0"/>
      <w:divBdr>
        <w:top w:val="none" w:sz="0" w:space="0" w:color="auto"/>
        <w:left w:val="none" w:sz="0" w:space="0" w:color="auto"/>
        <w:bottom w:val="none" w:sz="0" w:space="0" w:color="auto"/>
        <w:right w:val="none" w:sz="0" w:space="0" w:color="auto"/>
      </w:divBdr>
    </w:div>
    <w:div w:id="1267466375">
      <w:bodyDiv w:val="1"/>
      <w:marLeft w:val="0"/>
      <w:marRight w:val="0"/>
      <w:marTop w:val="0"/>
      <w:marBottom w:val="0"/>
      <w:divBdr>
        <w:top w:val="none" w:sz="0" w:space="0" w:color="auto"/>
        <w:left w:val="none" w:sz="0" w:space="0" w:color="auto"/>
        <w:bottom w:val="none" w:sz="0" w:space="0" w:color="auto"/>
        <w:right w:val="none" w:sz="0" w:space="0" w:color="auto"/>
      </w:divBdr>
    </w:div>
    <w:div w:id="1278297555">
      <w:bodyDiv w:val="1"/>
      <w:marLeft w:val="0"/>
      <w:marRight w:val="0"/>
      <w:marTop w:val="0"/>
      <w:marBottom w:val="0"/>
      <w:divBdr>
        <w:top w:val="none" w:sz="0" w:space="0" w:color="auto"/>
        <w:left w:val="none" w:sz="0" w:space="0" w:color="auto"/>
        <w:bottom w:val="none" w:sz="0" w:space="0" w:color="auto"/>
        <w:right w:val="none" w:sz="0" w:space="0" w:color="auto"/>
      </w:divBdr>
    </w:div>
    <w:div w:id="1286888679">
      <w:bodyDiv w:val="1"/>
      <w:marLeft w:val="0"/>
      <w:marRight w:val="0"/>
      <w:marTop w:val="0"/>
      <w:marBottom w:val="0"/>
      <w:divBdr>
        <w:top w:val="none" w:sz="0" w:space="0" w:color="auto"/>
        <w:left w:val="none" w:sz="0" w:space="0" w:color="auto"/>
        <w:bottom w:val="none" w:sz="0" w:space="0" w:color="auto"/>
        <w:right w:val="none" w:sz="0" w:space="0" w:color="auto"/>
      </w:divBdr>
    </w:div>
    <w:div w:id="1293514254">
      <w:bodyDiv w:val="1"/>
      <w:marLeft w:val="0"/>
      <w:marRight w:val="0"/>
      <w:marTop w:val="0"/>
      <w:marBottom w:val="0"/>
      <w:divBdr>
        <w:top w:val="none" w:sz="0" w:space="0" w:color="auto"/>
        <w:left w:val="none" w:sz="0" w:space="0" w:color="auto"/>
        <w:bottom w:val="none" w:sz="0" w:space="0" w:color="auto"/>
        <w:right w:val="none" w:sz="0" w:space="0" w:color="auto"/>
      </w:divBdr>
    </w:div>
    <w:div w:id="1300576373">
      <w:bodyDiv w:val="1"/>
      <w:marLeft w:val="0"/>
      <w:marRight w:val="0"/>
      <w:marTop w:val="0"/>
      <w:marBottom w:val="0"/>
      <w:divBdr>
        <w:top w:val="none" w:sz="0" w:space="0" w:color="auto"/>
        <w:left w:val="none" w:sz="0" w:space="0" w:color="auto"/>
        <w:bottom w:val="none" w:sz="0" w:space="0" w:color="auto"/>
        <w:right w:val="none" w:sz="0" w:space="0" w:color="auto"/>
      </w:divBdr>
    </w:div>
    <w:div w:id="1317298536">
      <w:bodyDiv w:val="1"/>
      <w:marLeft w:val="0"/>
      <w:marRight w:val="0"/>
      <w:marTop w:val="0"/>
      <w:marBottom w:val="0"/>
      <w:divBdr>
        <w:top w:val="none" w:sz="0" w:space="0" w:color="auto"/>
        <w:left w:val="none" w:sz="0" w:space="0" w:color="auto"/>
        <w:bottom w:val="none" w:sz="0" w:space="0" w:color="auto"/>
        <w:right w:val="none" w:sz="0" w:space="0" w:color="auto"/>
      </w:divBdr>
    </w:div>
    <w:div w:id="1324511398">
      <w:bodyDiv w:val="1"/>
      <w:marLeft w:val="0"/>
      <w:marRight w:val="0"/>
      <w:marTop w:val="0"/>
      <w:marBottom w:val="0"/>
      <w:divBdr>
        <w:top w:val="none" w:sz="0" w:space="0" w:color="auto"/>
        <w:left w:val="none" w:sz="0" w:space="0" w:color="auto"/>
        <w:bottom w:val="none" w:sz="0" w:space="0" w:color="auto"/>
        <w:right w:val="none" w:sz="0" w:space="0" w:color="auto"/>
      </w:divBdr>
    </w:div>
    <w:div w:id="1329862541">
      <w:bodyDiv w:val="1"/>
      <w:marLeft w:val="0"/>
      <w:marRight w:val="0"/>
      <w:marTop w:val="0"/>
      <w:marBottom w:val="0"/>
      <w:divBdr>
        <w:top w:val="none" w:sz="0" w:space="0" w:color="auto"/>
        <w:left w:val="none" w:sz="0" w:space="0" w:color="auto"/>
        <w:bottom w:val="none" w:sz="0" w:space="0" w:color="auto"/>
        <w:right w:val="none" w:sz="0" w:space="0" w:color="auto"/>
      </w:divBdr>
    </w:div>
    <w:div w:id="1329864530">
      <w:bodyDiv w:val="1"/>
      <w:marLeft w:val="0"/>
      <w:marRight w:val="0"/>
      <w:marTop w:val="0"/>
      <w:marBottom w:val="0"/>
      <w:divBdr>
        <w:top w:val="none" w:sz="0" w:space="0" w:color="auto"/>
        <w:left w:val="none" w:sz="0" w:space="0" w:color="auto"/>
        <w:bottom w:val="none" w:sz="0" w:space="0" w:color="auto"/>
        <w:right w:val="none" w:sz="0" w:space="0" w:color="auto"/>
      </w:divBdr>
    </w:div>
    <w:div w:id="1332299726">
      <w:bodyDiv w:val="1"/>
      <w:marLeft w:val="0"/>
      <w:marRight w:val="0"/>
      <w:marTop w:val="0"/>
      <w:marBottom w:val="0"/>
      <w:divBdr>
        <w:top w:val="none" w:sz="0" w:space="0" w:color="auto"/>
        <w:left w:val="none" w:sz="0" w:space="0" w:color="auto"/>
        <w:bottom w:val="none" w:sz="0" w:space="0" w:color="auto"/>
        <w:right w:val="none" w:sz="0" w:space="0" w:color="auto"/>
      </w:divBdr>
    </w:div>
    <w:div w:id="1335566559">
      <w:bodyDiv w:val="1"/>
      <w:marLeft w:val="0"/>
      <w:marRight w:val="0"/>
      <w:marTop w:val="0"/>
      <w:marBottom w:val="0"/>
      <w:divBdr>
        <w:top w:val="none" w:sz="0" w:space="0" w:color="auto"/>
        <w:left w:val="none" w:sz="0" w:space="0" w:color="auto"/>
        <w:bottom w:val="none" w:sz="0" w:space="0" w:color="auto"/>
        <w:right w:val="none" w:sz="0" w:space="0" w:color="auto"/>
      </w:divBdr>
    </w:div>
    <w:div w:id="1346135111">
      <w:bodyDiv w:val="1"/>
      <w:marLeft w:val="0"/>
      <w:marRight w:val="0"/>
      <w:marTop w:val="0"/>
      <w:marBottom w:val="0"/>
      <w:divBdr>
        <w:top w:val="none" w:sz="0" w:space="0" w:color="auto"/>
        <w:left w:val="none" w:sz="0" w:space="0" w:color="auto"/>
        <w:bottom w:val="none" w:sz="0" w:space="0" w:color="auto"/>
        <w:right w:val="none" w:sz="0" w:space="0" w:color="auto"/>
      </w:divBdr>
    </w:div>
    <w:div w:id="1346513299">
      <w:bodyDiv w:val="1"/>
      <w:marLeft w:val="0"/>
      <w:marRight w:val="0"/>
      <w:marTop w:val="0"/>
      <w:marBottom w:val="0"/>
      <w:divBdr>
        <w:top w:val="none" w:sz="0" w:space="0" w:color="auto"/>
        <w:left w:val="none" w:sz="0" w:space="0" w:color="auto"/>
        <w:bottom w:val="none" w:sz="0" w:space="0" w:color="auto"/>
        <w:right w:val="none" w:sz="0" w:space="0" w:color="auto"/>
      </w:divBdr>
    </w:div>
    <w:div w:id="1356927172">
      <w:bodyDiv w:val="1"/>
      <w:marLeft w:val="0"/>
      <w:marRight w:val="0"/>
      <w:marTop w:val="0"/>
      <w:marBottom w:val="0"/>
      <w:divBdr>
        <w:top w:val="none" w:sz="0" w:space="0" w:color="auto"/>
        <w:left w:val="none" w:sz="0" w:space="0" w:color="auto"/>
        <w:bottom w:val="none" w:sz="0" w:space="0" w:color="auto"/>
        <w:right w:val="none" w:sz="0" w:space="0" w:color="auto"/>
      </w:divBdr>
    </w:div>
    <w:div w:id="1360349289">
      <w:bodyDiv w:val="1"/>
      <w:marLeft w:val="0"/>
      <w:marRight w:val="0"/>
      <w:marTop w:val="0"/>
      <w:marBottom w:val="0"/>
      <w:divBdr>
        <w:top w:val="none" w:sz="0" w:space="0" w:color="auto"/>
        <w:left w:val="none" w:sz="0" w:space="0" w:color="auto"/>
        <w:bottom w:val="none" w:sz="0" w:space="0" w:color="auto"/>
        <w:right w:val="none" w:sz="0" w:space="0" w:color="auto"/>
      </w:divBdr>
    </w:div>
    <w:div w:id="1361273565">
      <w:bodyDiv w:val="1"/>
      <w:marLeft w:val="0"/>
      <w:marRight w:val="0"/>
      <w:marTop w:val="0"/>
      <w:marBottom w:val="0"/>
      <w:divBdr>
        <w:top w:val="none" w:sz="0" w:space="0" w:color="auto"/>
        <w:left w:val="none" w:sz="0" w:space="0" w:color="auto"/>
        <w:bottom w:val="none" w:sz="0" w:space="0" w:color="auto"/>
        <w:right w:val="none" w:sz="0" w:space="0" w:color="auto"/>
      </w:divBdr>
    </w:div>
    <w:div w:id="1361588878">
      <w:bodyDiv w:val="1"/>
      <w:marLeft w:val="0"/>
      <w:marRight w:val="0"/>
      <w:marTop w:val="0"/>
      <w:marBottom w:val="0"/>
      <w:divBdr>
        <w:top w:val="none" w:sz="0" w:space="0" w:color="auto"/>
        <w:left w:val="none" w:sz="0" w:space="0" w:color="auto"/>
        <w:bottom w:val="none" w:sz="0" w:space="0" w:color="auto"/>
        <w:right w:val="none" w:sz="0" w:space="0" w:color="auto"/>
      </w:divBdr>
    </w:div>
    <w:div w:id="1371950425">
      <w:bodyDiv w:val="1"/>
      <w:marLeft w:val="0"/>
      <w:marRight w:val="0"/>
      <w:marTop w:val="0"/>
      <w:marBottom w:val="0"/>
      <w:divBdr>
        <w:top w:val="none" w:sz="0" w:space="0" w:color="auto"/>
        <w:left w:val="none" w:sz="0" w:space="0" w:color="auto"/>
        <w:bottom w:val="none" w:sz="0" w:space="0" w:color="auto"/>
        <w:right w:val="none" w:sz="0" w:space="0" w:color="auto"/>
      </w:divBdr>
    </w:div>
    <w:div w:id="1380975758">
      <w:bodyDiv w:val="1"/>
      <w:marLeft w:val="0"/>
      <w:marRight w:val="0"/>
      <w:marTop w:val="0"/>
      <w:marBottom w:val="0"/>
      <w:divBdr>
        <w:top w:val="none" w:sz="0" w:space="0" w:color="auto"/>
        <w:left w:val="none" w:sz="0" w:space="0" w:color="auto"/>
        <w:bottom w:val="none" w:sz="0" w:space="0" w:color="auto"/>
        <w:right w:val="none" w:sz="0" w:space="0" w:color="auto"/>
      </w:divBdr>
    </w:div>
    <w:div w:id="1385064356">
      <w:bodyDiv w:val="1"/>
      <w:marLeft w:val="0"/>
      <w:marRight w:val="0"/>
      <w:marTop w:val="0"/>
      <w:marBottom w:val="0"/>
      <w:divBdr>
        <w:top w:val="none" w:sz="0" w:space="0" w:color="auto"/>
        <w:left w:val="none" w:sz="0" w:space="0" w:color="auto"/>
        <w:bottom w:val="none" w:sz="0" w:space="0" w:color="auto"/>
        <w:right w:val="none" w:sz="0" w:space="0" w:color="auto"/>
      </w:divBdr>
    </w:div>
    <w:div w:id="1395077988">
      <w:bodyDiv w:val="1"/>
      <w:marLeft w:val="0"/>
      <w:marRight w:val="0"/>
      <w:marTop w:val="0"/>
      <w:marBottom w:val="0"/>
      <w:divBdr>
        <w:top w:val="none" w:sz="0" w:space="0" w:color="auto"/>
        <w:left w:val="none" w:sz="0" w:space="0" w:color="auto"/>
        <w:bottom w:val="none" w:sz="0" w:space="0" w:color="auto"/>
        <w:right w:val="none" w:sz="0" w:space="0" w:color="auto"/>
      </w:divBdr>
    </w:div>
    <w:div w:id="1396781103">
      <w:bodyDiv w:val="1"/>
      <w:marLeft w:val="0"/>
      <w:marRight w:val="0"/>
      <w:marTop w:val="0"/>
      <w:marBottom w:val="0"/>
      <w:divBdr>
        <w:top w:val="none" w:sz="0" w:space="0" w:color="auto"/>
        <w:left w:val="none" w:sz="0" w:space="0" w:color="auto"/>
        <w:bottom w:val="none" w:sz="0" w:space="0" w:color="auto"/>
        <w:right w:val="none" w:sz="0" w:space="0" w:color="auto"/>
      </w:divBdr>
    </w:div>
    <w:div w:id="1407074556">
      <w:bodyDiv w:val="1"/>
      <w:marLeft w:val="0"/>
      <w:marRight w:val="0"/>
      <w:marTop w:val="0"/>
      <w:marBottom w:val="0"/>
      <w:divBdr>
        <w:top w:val="none" w:sz="0" w:space="0" w:color="auto"/>
        <w:left w:val="none" w:sz="0" w:space="0" w:color="auto"/>
        <w:bottom w:val="none" w:sz="0" w:space="0" w:color="auto"/>
        <w:right w:val="none" w:sz="0" w:space="0" w:color="auto"/>
      </w:divBdr>
    </w:div>
    <w:div w:id="1409155633">
      <w:bodyDiv w:val="1"/>
      <w:marLeft w:val="0"/>
      <w:marRight w:val="0"/>
      <w:marTop w:val="0"/>
      <w:marBottom w:val="0"/>
      <w:divBdr>
        <w:top w:val="none" w:sz="0" w:space="0" w:color="auto"/>
        <w:left w:val="none" w:sz="0" w:space="0" w:color="auto"/>
        <w:bottom w:val="none" w:sz="0" w:space="0" w:color="auto"/>
        <w:right w:val="none" w:sz="0" w:space="0" w:color="auto"/>
      </w:divBdr>
    </w:div>
    <w:div w:id="1419211283">
      <w:bodyDiv w:val="1"/>
      <w:marLeft w:val="0"/>
      <w:marRight w:val="0"/>
      <w:marTop w:val="0"/>
      <w:marBottom w:val="0"/>
      <w:divBdr>
        <w:top w:val="none" w:sz="0" w:space="0" w:color="auto"/>
        <w:left w:val="none" w:sz="0" w:space="0" w:color="auto"/>
        <w:bottom w:val="none" w:sz="0" w:space="0" w:color="auto"/>
        <w:right w:val="none" w:sz="0" w:space="0" w:color="auto"/>
      </w:divBdr>
    </w:div>
    <w:div w:id="1420980448">
      <w:bodyDiv w:val="1"/>
      <w:marLeft w:val="0"/>
      <w:marRight w:val="0"/>
      <w:marTop w:val="0"/>
      <w:marBottom w:val="0"/>
      <w:divBdr>
        <w:top w:val="none" w:sz="0" w:space="0" w:color="auto"/>
        <w:left w:val="none" w:sz="0" w:space="0" w:color="auto"/>
        <w:bottom w:val="none" w:sz="0" w:space="0" w:color="auto"/>
        <w:right w:val="none" w:sz="0" w:space="0" w:color="auto"/>
      </w:divBdr>
    </w:div>
    <w:div w:id="1426225398">
      <w:bodyDiv w:val="1"/>
      <w:marLeft w:val="0"/>
      <w:marRight w:val="0"/>
      <w:marTop w:val="0"/>
      <w:marBottom w:val="0"/>
      <w:divBdr>
        <w:top w:val="none" w:sz="0" w:space="0" w:color="auto"/>
        <w:left w:val="none" w:sz="0" w:space="0" w:color="auto"/>
        <w:bottom w:val="none" w:sz="0" w:space="0" w:color="auto"/>
        <w:right w:val="none" w:sz="0" w:space="0" w:color="auto"/>
      </w:divBdr>
    </w:div>
    <w:div w:id="1433280346">
      <w:bodyDiv w:val="1"/>
      <w:marLeft w:val="0"/>
      <w:marRight w:val="0"/>
      <w:marTop w:val="0"/>
      <w:marBottom w:val="0"/>
      <w:divBdr>
        <w:top w:val="none" w:sz="0" w:space="0" w:color="auto"/>
        <w:left w:val="none" w:sz="0" w:space="0" w:color="auto"/>
        <w:bottom w:val="none" w:sz="0" w:space="0" w:color="auto"/>
        <w:right w:val="none" w:sz="0" w:space="0" w:color="auto"/>
      </w:divBdr>
    </w:div>
    <w:div w:id="1443266056">
      <w:bodyDiv w:val="1"/>
      <w:marLeft w:val="0"/>
      <w:marRight w:val="0"/>
      <w:marTop w:val="0"/>
      <w:marBottom w:val="0"/>
      <w:divBdr>
        <w:top w:val="none" w:sz="0" w:space="0" w:color="auto"/>
        <w:left w:val="none" w:sz="0" w:space="0" w:color="auto"/>
        <w:bottom w:val="none" w:sz="0" w:space="0" w:color="auto"/>
        <w:right w:val="none" w:sz="0" w:space="0" w:color="auto"/>
      </w:divBdr>
    </w:div>
    <w:div w:id="1457916559">
      <w:bodyDiv w:val="1"/>
      <w:marLeft w:val="0"/>
      <w:marRight w:val="0"/>
      <w:marTop w:val="0"/>
      <w:marBottom w:val="0"/>
      <w:divBdr>
        <w:top w:val="none" w:sz="0" w:space="0" w:color="auto"/>
        <w:left w:val="none" w:sz="0" w:space="0" w:color="auto"/>
        <w:bottom w:val="none" w:sz="0" w:space="0" w:color="auto"/>
        <w:right w:val="none" w:sz="0" w:space="0" w:color="auto"/>
      </w:divBdr>
    </w:div>
    <w:div w:id="1460143085">
      <w:bodyDiv w:val="1"/>
      <w:marLeft w:val="0"/>
      <w:marRight w:val="0"/>
      <w:marTop w:val="0"/>
      <w:marBottom w:val="0"/>
      <w:divBdr>
        <w:top w:val="none" w:sz="0" w:space="0" w:color="auto"/>
        <w:left w:val="none" w:sz="0" w:space="0" w:color="auto"/>
        <w:bottom w:val="none" w:sz="0" w:space="0" w:color="auto"/>
        <w:right w:val="none" w:sz="0" w:space="0" w:color="auto"/>
      </w:divBdr>
    </w:div>
    <w:div w:id="1464688745">
      <w:bodyDiv w:val="1"/>
      <w:marLeft w:val="0"/>
      <w:marRight w:val="0"/>
      <w:marTop w:val="0"/>
      <w:marBottom w:val="0"/>
      <w:divBdr>
        <w:top w:val="none" w:sz="0" w:space="0" w:color="auto"/>
        <w:left w:val="none" w:sz="0" w:space="0" w:color="auto"/>
        <w:bottom w:val="none" w:sz="0" w:space="0" w:color="auto"/>
        <w:right w:val="none" w:sz="0" w:space="0" w:color="auto"/>
      </w:divBdr>
    </w:div>
    <w:div w:id="1465661621">
      <w:bodyDiv w:val="1"/>
      <w:marLeft w:val="0"/>
      <w:marRight w:val="0"/>
      <w:marTop w:val="0"/>
      <w:marBottom w:val="0"/>
      <w:divBdr>
        <w:top w:val="none" w:sz="0" w:space="0" w:color="auto"/>
        <w:left w:val="none" w:sz="0" w:space="0" w:color="auto"/>
        <w:bottom w:val="none" w:sz="0" w:space="0" w:color="auto"/>
        <w:right w:val="none" w:sz="0" w:space="0" w:color="auto"/>
      </w:divBdr>
    </w:div>
    <w:div w:id="1486704072">
      <w:bodyDiv w:val="1"/>
      <w:marLeft w:val="0"/>
      <w:marRight w:val="0"/>
      <w:marTop w:val="0"/>
      <w:marBottom w:val="0"/>
      <w:divBdr>
        <w:top w:val="none" w:sz="0" w:space="0" w:color="auto"/>
        <w:left w:val="none" w:sz="0" w:space="0" w:color="auto"/>
        <w:bottom w:val="none" w:sz="0" w:space="0" w:color="auto"/>
        <w:right w:val="none" w:sz="0" w:space="0" w:color="auto"/>
      </w:divBdr>
    </w:div>
    <w:div w:id="1488470710">
      <w:bodyDiv w:val="1"/>
      <w:marLeft w:val="0"/>
      <w:marRight w:val="0"/>
      <w:marTop w:val="0"/>
      <w:marBottom w:val="0"/>
      <w:divBdr>
        <w:top w:val="none" w:sz="0" w:space="0" w:color="auto"/>
        <w:left w:val="none" w:sz="0" w:space="0" w:color="auto"/>
        <w:bottom w:val="none" w:sz="0" w:space="0" w:color="auto"/>
        <w:right w:val="none" w:sz="0" w:space="0" w:color="auto"/>
      </w:divBdr>
    </w:div>
    <w:div w:id="1508442366">
      <w:bodyDiv w:val="1"/>
      <w:marLeft w:val="0"/>
      <w:marRight w:val="0"/>
      <w:marTop w:val="0"/>
      <w:marBottom w:val="0"/>
      <w:divBdr>
        <w:top w:val="none" w:sz="0" w:space="0" w:color="auto"/>
        <w:left w:val="none" w:sz="0" w:space="0" w:color="auto"/>
        <w:bottom w:val="none" w:sz="0" w:space="0" w:color="auto"/>
        <w:right w:val="none" w:sz="0" w:space="0" w:color="auto"/>
      </w:divBdr>
    </w:div>
    <w:div w:id="1514372776">
      <w:bodyDiv w:val="1"/>
      <w:marLeft w:val="0"/>
      <w:marRight w:val="0"/>
      <w:marTop w:val="0"/>
      <w:marBottom w:val="0"/>
      <w:divBdr>
        <w:top w:val="none" w:sz="0" w:space="0" w:color="auto"/>
        <w:left w:val="none" w:sz="0" w:space="0" w:color="auto"/>
        <w:bottom w:val="none" w:sz="0" w:space="0" w:color="auto"/>
        <w:right w:val="none" w:sz="0" w:space="0" w:color="auto"/>
      </w:divBdr>
    </w:div>
    <w:div w:id="1515342722">
      <w:bodyDiv w:val="1"/>
      <w:marLeft w:val="0"/>
      <w:marRight w:val="0"/>
      <w:marTop w:val="0"/>
      <w:marBottom w:val="0"/>
      <w:divBdr>
        <w:top w:val="none" w:sz="0" w:space="0" w:color="auto"/>
        <w:left w:val="none" w:sz="0" w:space="0" w:color="auto"/>
        <w:bottom w:val="none" w:sz="0" w:space="0" w:color="auto"/>
        <w:right w:val="none" w:sz="0" w:space="0" w:color="auto"/>
      </w:divBdr>
    </w:div>
    <w:div w:id="1519348849">
      <w:bodyDiv w:val="1"/>
      <w:marLeft w:val="0"/>
      <w:marRight w:val="0"/>
      <w:marTop w:val="0"/>
      <w:marBottom w:val="0"/>
      <w:divBdr>
        <w:top w:val="none" w:sz="0" w:space="0" w:color="auto"/>
        <w:left w:val="none" w:sz="0" w:space="0" w:color="auto"/>
        <w:bottom w:val="none" w:sz="0" w:space="0" w:color="auto"/>
        <w:right w:val="none" w:sz="0" w:space="0" w:color="auto"/>
      </w:divBdr>
    </w:div>
    <w:div w:id="1524368717">
      <w:bodyDiv w:val="1"/>
      <w:marLeft w:val="0"/>
      <w:marRight w:val="0"/>
      <w:marTop w:val="0"/>
      <w:marBottom w:val="0"/>
      <w:divBdr>
        <w:top w:val="none" w:sz="0" w:space="0" w:color="auto"/>
        <w:left w:val="none" w:sz="0" w:space="0" w:color="auto"/>
        <w:bottom w:val="none" w:sz="0" w:space="0" w:color="auto"/>
        <w:right w:val="none" w:sz="0" w:space="0" w:color="auto"/>
      </w:divBdr>
    </w:div>
    <w:div w:id="1545436579">
      <w:bodyDiv w:val="1"/>
      <w:marLeft w:val="0"/>
      <w:marRight w:val="0"/>
      <w:marTop w:val="0"/>
      <w:marBottom w:val="0"/>
      <w:divBdr>
        <w:top w:val="none" w:sz="0" w:space="0" w:color="auto"/>
        <w:left w:val="none" w:sz="0" w:space="0" w:color="auto"/>
        <w:bottom w:val="none" w:sz="0" w:space="0" w:color="auto"/>
        <w:right w:val="none" w:sz="0" w:space="0" w:color="auto"/>
      </w:divBdr>
      <w:divsChild>
        <w:div w:id="1150513905">
          <w:marLeft w:val="0"/>
          <w:marRight w:val="0"/>
          <w:marTop w:val="0"/>
          <w:marBottom w:val="0"/>
          <w:divBdr>
            <w:top w:val="none" w:sz="0" w:space="0" w:color="auto"/>
            <w:left w:val="none" w:sz="0" w:space="0" w:color="auto"/>
            <w:bottom w:val="none" w:sz="0" w:space="0" w:color="auto"/>
            <w:right w:val="none" w:sz="0" w:space="0" w:color="auto"/>
          </w:divBdr>
        </w:div>
        <w:div w:id="903413779">
          <w:marLeft w:val="0"/>
          <w:marRight w:val="0"/>
          <w:marTop w:val="0"/>
          <w:marBottom w:val="0"/>
          <w:divBdr>
            <w:top w:val="none" w:sz="0" w:space="0" w:color="auto"/>
            <w:left w:val="none" w:sz="0" w:space="0" w:color="auto"/>
            <w:bottom w:val="none" w:sz="0" w:space="0" w:color="auto"/>
            <w:right w:val="none" w:sz="0" w:space="0" w:color="auto"/>
          </w:divBdr>
        </w:div>
        <w:div w:id="1691494747">
          <w:marLeft w:val="0"/>
          <w:marRight w:val="0"/>
          <w:marTop w:val="0"/>
          <w:marBottom w:val="0"/>
          <w:divBdr>
            <w:top w:val="none" w:sz="0" w:space="0" w:color="auto"/>
            <w:left w:val="none" w:sz="0" w:space="0" w:color="auto"/>
            <w:bottom w:val="none" w:sz="0" w:space="0" w:color="auto"/>
            <w:right w:val="none" w:sz="0" w:space="0" w:color="auto"/>
          </w:divBdr>
        </w:div>
        <w:div w:id="765080341">
          <w:marLeft w:val="0"/>
          <w:marRight w:val="0"/>
          <w:marTop w:val="0"/>
          <w:marBottom w:val="0"/>
          <w:divBdr>
            <w:top w:val="none" w:sz="0" w:space="0" w:color="auto"/>
            <w:left w:val="none" w:sz="0" w:space="0" w:color="auto"/>
            <w:bottom w:val="none" w:sz="0" w:space="0" w:color="auto"/>
            <w:right w:val="none" w:sz="0" w:space="0" w:color="auto"/>
          </w:divBdr>
        </w:div>
        <w:div w:id="1058430473">
          <w:marLeft w:val="0"/>
          <w:marRight w:val="0"/>
          <w:marTop w:val="0"/>
          <w:marBottom w:val="0"/>
          <w:divBdr>
            <w:top w:val="none" w:sz="0" w:space="0" w:color="auto"/>
            <w:left w:val="none" w:sz="0" w:space="0" w:color="auto"/>
            <w:bottom w:val="none" w:sz="0" w:space="0" w:color="auto"/>
            <w:right w:val="none" w:sz="0" w:space="0" w:color="auto"/>
          </w:divBdr>
        </w:div>
        <w:div w:id="298801854">
          <w:marLeft w:val="0"/>
          <w:marRight w:val="0"/>
          <w:marTop w:val="0"/>
          <w:marBottom w:val="0"/>
          <w:divBdr>
            <w:top w:val="none" w:sz="0" w:space="0" w:color="auto"/>
            <w:left w:val="none" w:sz="0" w:space="0" w:color="auto"/>
            <w:bottom w:val="none" w:sz="0" w:space="0" w:color="auto"/>
            <w:right w:val="none" w:sz="0" w:space="0" w:color="auto"/>
          </w:divBdr>
        </w:div>
      </w:divsChild>
    </w:div>
    <w:div w:id="1548686552">
      <w:bodyDiv w:val="1"/>
      <w:marLeft w:val="0"/>
      <w:marRight w:val="0"/>
      <w:marTop w:val="0"/>
      <w:marBottom w:val="0"/>
      <w:divBdr>
        <w:top w:val="none" w:sz="0" w:space="0" w:color="auto"/>
        <w:left w:val="none" w:sz="0" w:space="0" w:color="auto"/>
        <w:bottom w:val="none" w:sz="0" w:space="0" w:color="auto"/>
        <w:right w:val="none" w:sz="0" w:space="0" w:color="auto"/>
      </w:divBdr>
    </w:div>
    <w:div w:id="1554537820">
      <w:bodyDiv w:val="1"/>
      <w:marLeft w:val="0"/>
      <w:marRight w:val="0"/>
      <w:marTop w:val="0"/>
      <w:marBottom w:val="0"/>
      <w:divBdr>
        <w:top w:val="none" w:sz="0" w:space="0" w:color="auto"/>
        <w:left w:val="none" w:sz="0" w:space="0" w:color="auto"/>
        <w:bottom w:val="none" w:sz="0" w:space="0" w:color="auto"/>
        <w:right w:val="none" w:sz="0" w:space="0" w:color="auto"/>
      </w:divBdr>
    </w:div>
    <w:div w:id="1559321396">
      <w:bodyDiv w:val="1"/>
      <w:marLeft w:val="0"/>
      <w:marRight w:val="0"/>
      <w:marTop w:val="0"/>
      <w:marBottom w:val="0"/>
      <w:divBdr>
        <w:top w:val="none" w:sz="0" w:space="0" w:color="auto"/>
        <w:left w:val="none" w:sz="0" w:space="0" w:color="auto"/>
        <w:bottom w:val="none" w:sz="0" w:space="0" w:color="auto"/>
        <w:right w:val="none" w:sz="0" w:space="0" w:color="auto"/>
      </w:divBdr>
      <w:divsChild>
        <w:div w:id="1315449193">
          <w:marLeft w:val="0"/>
          <w:marRight w:val="0"/>
          <w:marTop w:val="0"/>
          <w:marBottom w:val="0"/>
          <w:divBdr>
            <w:top w:val="none" w:sz="0" w:space="0" w:color="auto"/>
            <w:left w:val="none" w:sz="0" w:space="0" w:color="auto"/>
            <w:bottom w:val="none" w:sz="0" w:space="0" w:color="auto"/>
            <w:right w:val="none" w:sz="0" w:space="0" w:color="auto"/>
          </w:divBdr>
        </w:div>
        <w:div w:id="933440468">
          <w:marLeft w:val="0"/>
          <w:marRight w:val="0"/>
          <w:marTop w:val="0"/>
          <w:marBottom w:val="0"/>
          <w:divBdr>
            <w:top w:val="none" w:sz="0" w:space="0" w:color="auto"/>
            <w:left w:val="none" w:sz="0" w:space="0" w:color="auto"/>
            <w:bottom w:val="none" w:sz="0" w:space="0" w:color="auto"/>
            <w:right w:val="none" w:sz="0" w:space="0" w:color="auto"/>
          </w:divBdr>
        </w:div>
        <w:div w:id="1745298901">
          <w:marLeft w:val="0"/>
          <w:marRight w:val="0"/>
          <w:marTop w:val="0"/>
          <w:marBottom w:val="0"/>
          <w:divBdr>
            <w:top w:val="none" w:sz="0" w:space="0" w:color="auto"/>
            <w:left w:val="none" w:sz="0" w:space="0" w:color="auto"/>
            <w:bottom w:val="none" w:sz="0" w:space="0" w:color="auto"/>
            <w:right w:val="none" w:sz="0" w:space="0" w:color="auto"/>
          </w:divBdr>
        </w:div>
        <w:div w:id="2143955813">
          <w:marLeft w:val="0"/>
          <w:marRight w:val="0"/>
          <w:marTop w:val="0"/>
          <w:marBottom w:val="0"/>
          <w:divBdr>
            <w:top w:val="none" w:sz="0" w:space="0" w:color="auto"/>
            <w:left w:val="none" w:sz="0" w:space="0" w:color="auto"/>
            <w:bottom w:val="none" w:sz="0" w:space="0" w:color="auto"/>
            <w:right w:val="none" w:sz="0" w:space="0" w:color="auto"/>
          </w:divBdr>
        </w:div>
        <w:div w:id="1594513971">
          <w:marLeft w:val="0"/>
          <w:marRight w:val="0"/>
          <w:marTop w:val="0"/>
          <w:marBottom w:val="0"/>
          <w:divBdr>
            <w:top w:val="none" w:sz="0" w:space="0" w:color="auto"/>
            <w:left w:val="none" w:sz="0" w:space="0" w:color="auto"/>
            <w:bottom w:val="none" w:sz="0" w:space="0" w:color="auto"/>
            <w:right w:val="none" w:sz="0" w:space="0" w:color="auto"/>
          </w:divBdr>
        </w:div>
        <w:div w:id="82997151">
          <w:marLeft w:val="0"/>
          <w:marRight w:val="0"/>
          <w:marTop w:val="0"/>
          <w:marBottom w:val="0"/>
          <w:divBdr>
            <w:top w:val="none" w:sz="0" w:space="0" w:color="auto"/>
            <w:left w:val="none" w:sz="0" w:space="0" w:color="auto"/>
            <w:bottom w:val="none" w:sz="0" w:space="0" w:color="auto"/>
            <w:right w:val="none" w:sz="0" w:space="0" w:color="auto"/>
          </w:divBdr>
        </w:div>
        <w:div w:id="1161240833">
          <w:marLeft w:val="0"/>
          <w:marRight w:val="0"/>
          <w:marTop w:val="0"/>
          <w:marBottom w:val="0"/>
          <w:divBdr>
            <w:top w:val="none" w:sz="0" w:space="0" w:color="auto"/>
            <w:left w:val="none" w:sz="0" w:space="0" w:color="auto"/>
            <w:bottom w:val="none" w:sz="0" w:space="0" w:color="auto"/>
            <w:right w:val="none" w:sz="0" w:space="0" w:color="auto"/>
          </w:divBdr>
        </w:div>
        <w:div w:id="917128990">
          <w:marLeft w:val="0"/>
          <w:marRight w:val="0"/>
          <w:marTop w:val="0"/>
          <w:marBottom w:val="0"/>
          <w:divBdr>
            <w:top w:val="none" w:sz="0" w:space="0" w:color="auto"/>
            <w:left w:val="none" w:sz="0" w:space="0" w:color="auto"/>
            <w:bottom w:val="none" w:sz="0" w:space="0" w:color="auto"/>
            <w:right w:val="none" w:sz="0" w:space="0" w:color="auto"/>
          </w:divBdr>
        </w:div>
        <w:div w:id="1821575041">
          <w:marLeft w:val="0"/>
          <w:marRight w:val="0"/>
          <w:marTop w:val="0"/>
          <w:marBottom w:val="0"/>
          <w:divBdr>
            <w:top w:val="none" w:sz="0" w:space="0" w:color="auto"/>
            <w:left w:val="none" w:sz="0" w:space="0" w:color="auto"/>
            <w:bottom w:val="none" w:sz="0" w:space="0" w:color="auto"/>
            <w:right w:val="none" w:sz="0" w:space="0" w:color="auto"/>
          </w:divBdr>
        </w:div>
        <w:div w:id="1739161496">
          <w:marLeft w:val="0"/>
          <w:marRight w:val="0"/>
          <w:marTop w:val="0"/>
          <w:marBottom w:val="0"/>
          <w:divBdr>
            <w:top w:val="none" w:sz="0" w:space="0" w:color="auto"/>
            <w:left w:val="none" w:sz="0" w:space="0" w:color="auto"/>
            <w:bottom w:val="none" w:sz="0" w:space="0" w:color="auto"/>
            <w:right w:val="none" w:sz="0" w:space="0" w:color="auto"/>
          </w:divBdr>
        </w:div>
        <w:div w:id="620847608">
          <w:marLeft w:val="0"/>
          <w:marRight w:val="0"/>
          <w:marTop w:val="0"/>
          <w:marBottom w:val="0"/>
          <w:divBdr>
            <w:top w:val="none" w:sz="0" w:space="0" w:color="auto"/>
            <w:left w:val="none" w:sz="0" w:space="0" w:color="auto"/>
            <w:bottom w:val="none" w:sz="0" w:space="0" w:color="auto"/>
            <w:right w:val="none" w:sz="0" w:space="0" w:color="auto"/>
          </w:divBdr>
        </w:div>
        <w:div w:id="510683470">
          <w:marLeft w:val="0"/>
          <w:marRight w:val="0"/>
          <w:marTop w:val="0"/>
          <w:marBottom w:val="0"/>
          <w:divBdr>
            <w:top w:val="none" w:sz="0" w:space="0" w:color="auto"/>
            <w:left w:val="none" w:sz="0" w:space="0" w:color="auto"/>
            <w:bottom w:val="none" w:sz="0" w:space="0" w:color="auto"/>
            <w:right w:val="none" w:sz="0" w:space="0" w:color="auto"/>
          </w:divBdr>
        </w:div>
        <w:div w:id="2003653397">
          <w:marLeft w:val="0"/>
          <w:marRight w:val="0"/>
          <w:marTop w:val="0"/>
          <w:marBottom w:val="0"/>
          <w:divBdr>
            <w:top w:val="none" w:sz="0" w:space="0" w:color="auto"/>
            <w:left w:val="none" w:sz="0" w:space="0" w:color="auto"/>
            <w:bottom w:val="none" w:sz="0" w:space="0" w:color="auto"/>
            <w:right w:val="none" w:sz="0" w:space="0" w:color="auto"/>
          </w:divBdr>
        </w:div>
      </w:divsChild>
    </w:div>
    <w:div w:id="1560241968">
      <w:bodyDiv w:val="1"/>
      <w:marLeft w:val="0"/>
      <w:marRight w:val="0"/>
      <w:marTop w:val="0"/>
      <w:marBottom w:val="0"/>
      <w:divBdr>
        <w:top w:val="none" w:sz="0" w:space="0" w:color="auto"/>
        <w:left w:val="none" w:sz="0" w:space="0" w:color="auto"/>
        <w:bottom w:val="none" w:sz="0" w:space="0" w:color="auto"/>
        <w:right w:val="none" w:sz="0" w:space="0" w:color="auto"/>
      </w:divBdr>
      <w:divsChild>
        <w:div w:id="1464157768">
          <w:marLeft w:val="0"/>
          <w:marRight w:val="0"/>
          <w:marTop w:val="0"/>
          <w:marBottom w:val="0"/>
          <w:divBdr>
            <w:top w:val="none" w:sz="0" w:space="0" w:color="auto"/>
            <w:left w:val="none" w:sz="0" w:space="0" w:color="auto"/>
            <w:bottom w:val="none" w:sz="0" w:space="0" w:color="auto"/>
            <w:right w:val="none" w:sz="0" w:space="0" w:color="auto"/>
          </w:divBdr>
          <w:divsChild>
            <w:div w:id="1504391020">
              <w:marLeft w:val="0"/>
              <w:marRight w:val="0"/>
              <w:marTop w:val="0"/>
              <w:marBottom w:val="0"/>
              <w:divBdr>
                <w:top w:val="none" w:sz="0" w:space="0" w:color="auto"/>
                <w:left w:val="none" w:sz="0" w:space="0" w:color="auto"/>
                <w:bottom w:val="none" w:sz="0" w:space="0" w:color="auto"/>
                <w:right w:val="none" w:sz="0" w:space="0" w:color="auto"/>
              </w:divBdr>
              <w:divsChild>
                <w:div w:id="1649821016">
                  <w:marLeft w:val="0"/>
                  <w:marRight w:val="0"/>
                  <w:marTop w:val="0"/>
                  <w:marBottom w:val="0"/>
                  <w:divBdr>
                    <w:top w:val="none" w:sz="0" w:space="0" w:color="auto"/>
                    <w:left w:val="none" w:sz="0" w:space="0" w:color="auto"/>
                    <w:bottom w:val="none" w:sz="0" w:space="0" w:color="auto"/>
                    <w:right w:val="none" w:sz="0" w:space="0" w:color="auto"/>
                  </w:divBdr>
                </w:div>
              </w:divsChild>
            </w:div>
            <w:div w:id="1238588598">
              <w:marLeft w:val="0"/>
              <w:marRight w:val="0"/>
              <w:marTop w:val="0"/>
              <w:marBottom w:val="0"/>
              <w:divBdr>
                <w:top w:val="none" w:sz="0" w:space="0" w:color="auto"/>
                <w:left w:val="none" w:sz="0" w:space="0" w:color="auto"/>
                <w:bottom w:val="none" w:sz="0" w:space="0" w:color="auto"/>
                <w:right w:val="none" w:sz="0" w:space="0" w:color="auto"/>
              </w:divBdr>
              <w:divsChild>
                <w:div w:id="1488479101">
                  <w:marLeft w:val="0"/>
                  <w:marRight w:val="0"/>
                  <w:marTop w:val="0"/>
                  <w:marBottom w:val="0"/>
                  <w:divBdr>
                    <w:top w:val="none" w:sz="0" w:space="0" w:color="auto"/>
                    <w:left w:val="none" w:sz="0" w:space="0" w:color="auto"/>
                    <w:bottom w:val="none" w:sz="0" w:space="0" w:color="auto"/>
                    <w:right w:val="none" w:sz="0" w:space="0" w:color="auto"/>
                  </w:divBdr>
                </w:div>
              </w:divsChild>
            </w:div>
            <w:div w:id="406805085">
              <w:marLeft w:val="0"/>
              <w:marRight w:val="0"/>
              <w:marTop w:val="0"/>
              <w:marBottom w:val="0"/>
              <w:divBdr>
                <w:top w:val="none" w:sz="0" w:space="0" w:color="auto"/>
                <w:left w:val="none" w:sz="0" w:space="0" w:color="auto"/>
                <w:bottom w:val="none" w:sz="0" w:space="0" w:color="auto"/>
                <w:right w:val="none" w:sz="0" w:space="0" w:color="auto"/>
              </w:divBdr>
              <w:divsChild>
                <w:div w:id="1480881247">
                  <w:marLeft w:val="0"/>
                  <w:marRight w:val="0"/>
                  <w:marTop w:val="0"/>
                  <w:marBottom w:val="0"/>
                  <w:divBdr>
                    <w:top w:val="none" w:sz="0" w:space="0" w:color="auto"/>
                    <w:left w:val="none" w:sz="0" w:space="0" w:color="auto"/>
                    <w:bottom w:val="none" w:sz="0" w:space="0" w:color="auto"/>
                    <w:right w:val="none" w:sz="0" w:space="0" w:color="auto"/>
                  </w:divBdr>
                </w:div>
              </w:divsChild>
            </w:div>
            <w:div w:id="700591696">
              <w:marLeft w:val="0"/>
              <w:marRight w:val="0"/>
              <w:marTop w:val="0"/>
              <w:marBottom w:val="0"/>
              <w:divBdr>
                <w:top w:val="none" w:sz="0" w:space="0" w:color="auto"/>
                <w:left w:val="none" w:sz="0" w:space="0" w:color="auto"/>
                <w:bottom w:val="none" w:sz="0" w:space="0" w:color="auto"/>
                <w:right w:val="none" w:sz="0" w:space="0" w:color="auto"/>
              </w:divBdr>
              <w:divsChild>
                <w:div w:id="1178883713">
                  <w:marLeft w:val="0"/>
                  <w:marRight w:val="0"/>
                  <w:marTop w:val="0"/>
                  <w:marBottom w:val="0"/>
                  <w:divBdr>
                    <w:top w:val="none" w:sz="0" w:space="0" w:color="auto"/>
                    <w:left w:val="none" w:sz="0" w:space="0" w:color="auto"/>
                    <w:bottom w:val="none" w:sz="0" w:space="0" w:color="auto"/>
                    <w:right w:val="none" w:sz="0" w:space="0" w:color="auto"/>
                  </w:divBdr>
                </w:div>
              </w:divsChild>
            </w:div>
            <w:div w:id="2017266065">
              <w:marLeft w:val="0"/>
              <w:marRight w:val="0"/>
              <w:marTop w:val="0"/>
              <w:marBottom w:val="0"/>
              <w:divBdr>
                <w:top w:val="none" w:sz="0" w:space="0" w:color="auto"/>
                <w:left w:val="none" w:sz="0" w:space="0" w:color="auto"/>
                <w:bottom w:val="none" w:sz="0" w:space="0" w:color="auto"/>
                <w:right w:val="none" w:sz="0" w:space="0" w:color="auto"/>
              </w:divBdr>
              <w:divsChild>
                <w:div w:id="1115369251">
                  <w:marLeft w:val="0"/>
                  <w:marRight w:val="0"/>
                  <w:marTop w:val="0"/>
                  <w:marBottom w:val="0"/>
                  <w:divBdr>
                    <w:top w:val="none" w:sz="0" w:space="0" w:color="auto"/>
                    <w:left w:val="none" w:sz="0" w:space="0" w:color="auto"/>
                    <w:bottom w:val="none" w:sz="0" w:space="0" w:color="auto"/>
                    <w:right w:val="none" w:sz="0" w:space="0" w:color="auto"/>
                  </w:divBdr>
                </w:div>
              </w:divsChild>
            </w:div>
            <w:div w:id="1649361760">
              <w:marLeft w:val="0"/>
              <w:marRight w:val="0"/>
              <w:marTop w:val="0"/>
              <w:marBottom w:val="0"/>
              <w:divBdr>
                <w:top w:val="none" w:sz="0" w:space="0" w:color="auto"/>
                <w:left w:val="none" w:sz="0" w:space="0" w:color="auto"/>
                <w:bottom w:val="none" w:sz="0" w:space="0" w:color="auto"/>
                <w:right w:val="none" w:sz="0" w:space="0" w:color="auto"/>
              </w:divBdr>
              <w:divsChild>
                <w:div w:id="109975780">
                  <w:marLeft w:val="0"/>
                  <w:marRight w:val="0"/>
                  <w:marTop w:val="0"/>
                  <w:marBottom w:val="0"/>
                  <w:divBdr>
                    <w:top w:val="none" w:sz="0" w:space="0" w:color="auto"/>
                    <w:left w:val="none" w:sz="0" w:space="0" w:color="auto"/>
                    <w:bottom w:val="none" w:sz="0" w:space="0" w:color="auto"/>
                    <w:right w:val="none" w:sz="0" w:space="0" w:color="auto"/>
                  </w:divBdr>
                </w:div>
              </w:divsChild>
            </w:div>
            <w:div w:id="718165489">
              <w:marLeft w:val="0"/>
              <w:marRight w:val="0"/>
              <w:marTop w:val="0"/>
              <w:marBottom w:val="0"/>
              <w:divBdr>
                <w:top w:val="none" w:sz="0" w:space="0" w:color="auto"/>
                <w:left w:val="none" w:sz="0" w:space="0" w:color="auto"/>
                <w:bottom w:val="none" w:sz="0" w:space="0" w:color="auto"/>
                <w:right w:val="none" w:sz="0" w:space="0" w:color="auto"/>
              </w:divBdr>
              <w:divsChild>
                <w:div w:id="1383092551">
                  <w:marLeft w:val="0"/>
                  <w:marRight w:val="0"/>
                  <w:marTop w:val="0"/>
                  <w:marBottom w:val="0"/>
                  <w:divBdr>
                    <w:top w:val="none" w:sz="0" w:space="0" w:color="auto"/>
                    <w:left w:val="none" w:sz="0" w:space="0" w:color="auto"/>
                    <w:bottom w:val="none" w:sz="0" w:space="0" w:color="auto"/>
                    <w:right w:val="none" w:sz="0" w:space="0" w:color="auto"/>
                  </w:divBdr>
                </w:div>
              </w:divsChild>
            </w:div>
            <w:div w:id="67264402">
              <w:marLeft w:val="0"/>
              <w:marRight w:val="0"/>
              <w:marTop w:val="0"/>
              <w:marBottom w:val="0"/>
              <w:divBdr>
                <w:top w:val="none" w:sz="0" w:space="0" w:color="auto"/>
                <w:left w:val="none" w:sz="0" w:space="0" w:color="auto"/>
                <w:bottom w:val="none" w:sz="0" w:space="0" w:color="auto"/>
                <w:right w:val="none" w:sz="0" w:space="0" w:color="auto"/>
              </w:divBdr>
              <w:divsChild>
                <w:div w:id="304313459">
                  <w:marLeft w:val="0"/>
                  <w:marRight w:val="0"/>
                  <w:marTop w:val="0"/>
                  <w:marBottom w:val="0"/>
                  <w:divBdr>
                    <w:top w:val="none" w:sz="0" w:space="0" w:color="auto"/>
                    <w:left w:val="none" w:sz="0" w:space="0" w:color="auto"/>
                    <w:bottom w:val="none" w:sz="0" w:space="0" w:color="auto"/>
                    <w:right w:val="none" w:sz="0" w:space="0" w:color="auto"/>
                  </w:divBdr>
                </w:div>
              </w:divsChild>
            </w:div>
            <w:div w:id="2065829772">
              <w:marLeft w:val="0"/>
              <w:marRight w:val="0"/>
              <w:marTop w:val="0"/>
              <w:marBottom w:val="0"/>
              <w:divBdr>
                <w:top w:val="none" w:sz="0" w:space="0" w:color="auto"/>
                <w:left w:val="none" w:sz="0" w:space="0" w:color="auto"/>
                <w:bottom w:val="none" w:sz="0" w:space="0" w:color="auto"/>
                <w:right w:val="none" w:sz="0" w:space="0" w:color="auto"/>
              </w:divBdr>
              <w:divsChild>
                <w:div w:id="51318271">
                  <w:marLeft w:val="0"/>
                  <w:marRight w:val="0"/>
                  <w:marTop w:val="0"/>
                  <w:marBottom w:val="0"/>
                  <w:divBdr>
                    <w:top w:val="none" w:sz="0" w:space="0" w:color="auto"/>
                    <w:left w:val="none" w:sz="0" w:space="0" w:color="auto"/>
                    <w:bottom w:val="none" w:sz="0" w:space="0" w:color="auto"/>
                    <w:right w:val="none" w:sz="0" w:space="0" w:color="auto"/>
                  </w:divBdr>
                </w:div>
              </w:divsChild>
            </w:div>
            <w:div w:id="2144225475">
              <w:marLeft w:val="0"/>
              <w:marRight w:val="0"/>
              <w:marTop w:val="0"/>
              <w:marBottom w:val="0"/>
              <w:divBdr>
                <w:top w:val="none" w:sz="0" w:space="0" w:color="auto"/>
                <w:left w:val="none" w:sz="0" w:space="0" w:color="auto"/>
                <w:bottom w:val="none" w:sz="0" w:space="0" w:color="auto"/>
                <w:right w:val="none" w:sz="0" w:space="0" w:color="auto"/>
              </w:divBdr>
              <w:divsChild>
                <w:div w:id="1788575389">
                  <w:marLeft w:val="0"/>
                  <w:marRight w:val="0"/>
                  <w:marTop w:val="0"/>
                  <w:marBottom w:val="0"/>
                  <w:divBdr>
                    <w:top w:val="none" w:sz="0" w:space="0" w:color="auto"/>
                    <w:left w:val="none" w:sz="0" w:space="0" w:color="auto"/>
                    <w:bottom w:val="none" w:sz="0" w:space="0" w:color="auto"/>
                    <w:right w:val="none" w:sz="0" w:space="0" w:color="auto"/>
                  </w:divBdr>
                </w:div>
              </w:divsChild>
            </w:div>
            <w:div w:id="766076480">
              <w:marLeft w:val="0"/>
              <w:marRight w:val="0"/>
              <w:marTop w:val="0"/>
              <w:marBottom w:val="0"/>
              <w:divBdr>
                <w:top w:val="none" w:sz="0" w:space="0" w:color="auto"/>
                <w:left w:val="none" w:sz="0" w:space="0" w:color="auto"/>
                <w:bottom w:val="none" w:sz="0" w:space="0" w:color="auto"/>
                <w:right w:val="none" w:sz="0" w:space="0" w:color="auto"/>
              </w:divBdr>
              <w:divsChild>
                <w:div w:id="1850411904">
                  <w:marLeft w:val="0"/>
                  <w:marRight w:val="0"/>
                  <w:marTop w:val="0"/>
                  <w:marBottom w:val="0"/>
                  <w:divBdr>
                    <w:top w:val="none" w:sz="0" w:space="0" w:color="auto"/>
                    <w:left w:val="none" w:sz="0" w:space="0" w:color="auto"/>
                    <w:bottom w:val="none" w:sz="0" w:space="0" w:color="auto"/>
                    <w:right w:val="none" w:sz="0" w:space="0" w:color="auto"/>
                  </w:divBdr>
                </w:div>
              </w:divsChild>
            </w:div>
            <w:div w:id="1901864347">
              <w:marLeft w:val="0"/>
              <w:marRight w:val="0"/>
              <w:marTop w:val="0"/>
              <w:marBottom w:val="0"/>
              <w:divBdr>
                <w:top w:val="none" w:sz="0" w:space="0" w:color="auto"/>
                <w:left w:val="none" w:sz="0" w:space="0" w:color="auto"/>
                <w:bottom w:val="none" w:sz="0" w:space="0" w:color="auto"/>
                <w:right w:val="none" w:sz="0" w:space="0" w:color="auto"/>
              </w:divBdr>
              <w:divsChild>
                <w:div w:id="1065031167">
                  <w:marLeft w:val="0"/>
                  <w:marRight w:val="0"/>
                  <w:marTop w:val="0"/>
                  <w:marBottom w:val="0"/>
                  <w:divBdr>
                    <w:top w:val="none" w:sz="0" w:space="0" w:color="auto"/>
                    <w:left w:val="none" w:sz="0" w:space="0" w:color="auto"/>
                    <w:bottom w:val="none" w:sz="0" w:space="0" w:color="auto"/>
                    <w:right w:val="none" w:sz="0" w:space="0" w:color="auto"/>
                  </w:divBdr>
                </w:div>
              </w:divsChild>
            </w:div>
            <w:div w:id="359360872">
              <w:marLeft w:val="0"/>
              <w:marRight w:val="0"/>
              <w:marTop w:val="0"/>
              <w:marBottom w:val="0"/>
              <w:divBdr>
                <w:top w:val="none" w:sz="0" w:space="0" w:color="auto"/>
                <w:left w:val="none" w:sz="0" w:space="0" w:color="auto"/>
                <w:bottom w:val="none" w:sz="0" w:space="0" w:color="auto"/>
                <w:right w:val="none" w:sz="0" w:space="0" w:color="auto"/>
              </w:divBdr>
              <w:divsChild>
                <w:div w:id="926696743">
                  <w:marLeft w:val="0"/>
                  <w:marRight w:val="0"/>
                  <w:marTop w:val="0"/>
                  <w:marBottom w:val="0"/>
                  <w:divBdr>
                    <w:top w:val="none" w:sz="0" w:space="0" w:color="auto"/>
                    <w:left w:val="none" w:sz="0" w:space="0" w:color="auto"/>
                    <w:bottom w:val="none" w:sz="0" w:space="0" w:color="auto"/>
                    <w:right w:val="none" w:sz="0" w:space="0" w:color="auto"/>
                  </w:divBdr>
                </w:div>
              </w:divsChild>
            </w:div>
            <w:div w:id="870149852">
              <w:marLeft w:val="0"/>
              <w:marRight w:val="0"/>
              <w:marTop w:val="0"/>
              <w:marBottom w:val="0"/>
              <w:divBdr>
                <w:top w:val="none" w:sz="0" w:space="0" w:color="auto"/>
                <w:left w:val="none" w:sz="0" w:space="0" w:color="auto"/>
                <w:bottom w:val="none" w:sz="0" w:space="0" w:color="auto"/>
                <w:right w:val="none" w:sz="0" w:space="0" w:color="auto"/>
              </w:divBdr>
              <w:divsChild>
                <w:div w:id="1545555755">
                  <w:marLeft w:val="0"/>
                  <w:marRight w:val="0"/>
                  <w:marTop w:val="0"/>
                  <w:marBottom w:val="0"/>
                  <w:divBdr>
                    <w:top w:val="none" w:sz="0" w:space="0" w:color="auto"/>
                    <w:left w:val="none" w:sz="0" w:space="0" w:color="auto"/>
                    <w:bottom w:val="none" w:sz="0" w:space="0" w:color="auto"/>
                    <w:right w:val="none" w:sz="0" w:space="0" w:color="auto"/>
                  </w:divBdr>
                </w:div>
              </w:divsChild>
            </w:div>
            <w:div w:id="819465231">
              <w:marLeft w:val="0"/>
              <w:marRight w:val="0"/>
              <w:marTop w:val="0"/>
              <w:marBottom w:val="0"/>
              <w:divBdr>
                <w:top w:val="none" w:sz="0" w:space="0" w:color="auto"/>
                <w:left w:val="none" w:sz="0" w:space="0" w:color="auto"/>
                <w:bottom w:val="none" w:sz="0" w:space="0" w:color="auto"/>
                <w:right w:val="none" w:sz="0" w:space="0" w:color="auto"/>
              </w:divBdr>
              <w:divsChild>
                <w:div w:id="442387823">
                  <w:marLeft w:val="0"/>
                  <w:marRight w:val="0"/>
                  <w:marTop w:val="0"/>
                  <w:marBottom w:val="0"/>
                  <w:divBdr>
                    <w:top w:val="none" w:sz="0" w:space="0" w:color="auto"/>
                    <w:left w:val="none" w:sz="0" w:space="0" w:color="auto"/>
                    <w:bottom w:val="none" w:sz="0" w:space="0" w:color="auto"/>
                    <w:right w:val="none" w:sz="0" w:space="0" w:color="auto"/>
                  </w:divBdr>
                </w:div>
              </w:divsChild>
            </w:div>
            <w:div w:id="1679233285">
              <w:marLeft w:val="0"/>
              <w:marRight w:val="0"/>
              <w:marTop w:val="0"/>
              <w:marBottom w:val="0"/>
              <w:divBdr>
                <w:top w:val="none" w:sz="0" w:space="0" w:color="auto"/>
                <w:left w:val="none" w:sz="0" w:space="0" w:color="auto"/>
                <w:bottom w:val="none" w:sz="0" w:space="0" w:color="auto"/>
                <w:right w:val="none" w:sz="0" w:space="0" w:color="auto"/>
              </w:divBdr>
              <w:divsChild>
                <w:div w:id="395207723">
                  <w:marLeft w:val="0"/>
                  <w:marRight w:val="0"/>
                  <w:marTop w:val="0"/>
                  <w:marBottom w:val="0"/>
                  <w:divBdr>
                    <w:top w:val="none" w:sz="0" w:space="0" w:color="auto"/>
                    <w:left w:val="none" w:sz="0" w:space="0" w:color="auto"/>
                    <w:bottom w:val="none" w:sz="0" w:space="0" w:color="auto"/>
                    <w:right w:val="none" w:sz="0" w:space="0" w:color="auto"/>
                  </w:divBdr>
                </w:div>
              </w:divsChild>
            </w:div>
            <w:div w:id="2139375590">
              <w:marLeft w:val="0"/>
              <w:marRight w:val="0"/>
              <w:marTop w:val="0"/>
              <w:marBottom w:val="0"/>
              <w:divBdr>
                <w:top w:val="none" w:sz="0" w:space="0" w:color="auto"/>
                <w:left w:val="none" w:sz="0" w:space="0" w:color="auto"/>
                <w:bottom w:val="none" w:sz="0" w:space="0" w:color="auto"/>
                <w:right w:val="none" w:sz="0" w:space="0" w:color="auto"/>
              </w:divBdr>
              <w:divsChild>
                <w:div w:id="35353268">
                  <w:marLeft w:val="0"/>
                  <w:marRight w:val="0"/>
                  <w:marTop w:val="0"/>
                  <w:marBottom w:val="0"/>
                  <w:divBdr>
                    <w:top w:val="none" w:sz="0" w:space="0" w:color="auto"/>
                    <w:left w:val="none" w:sz="0" w:space="0" w:color="auto"/>
                    <w:bottom w:val="none" w:sz="0" w:space="0" w:color="auto"/>
                    <w:right w:val="none" w:sz="0" w:space="0" w:color="auto"/>
                  </w:divBdr>
                </w:div>
              </w:divsChild>
            </w:div>
            <w:div w:id="328364196">
              <w:marLeft w:val="0"/>
              <w:marRight w:val="0"/>
              <w:marTop w:val="0"/>
              <w:marBottom w:val="0"/>
              <w:divBdr>
                <w:top w:val="none" w:sz="0" w:space="0" w:color="auto"/>
                <w:left w:val="none" w:sz="0" w:space="0" w:color="auto"/>
                <w:bottom w:val="none" w:sz="0" w:space="0" w:color="auto"/>
                <w:right w:val="none" w:sz="0" w:space="0" w:color="auto"/>
              </w:divBdr>
              <w:divsChild>
                <w:div w:id="1708526330">
                  <w:marLeft w:val="0"/>
                  <w:marRight w:val="0"/>
                  <w:marTop w:val="0"/>
                  <w:marBottom w:val="0"/>
                  <w:divBdr>
                    <w:top w:val="none" w:sz="0" w:space="0" w:color="auto"/>
                    <w:left w:val="none" w:sz="0" w:space="0" w:color="auto"/>
                    <w:bottom w:val="none" w:sz="0" w:space="0" w:color="auto"/>
                    <w:right w:val="none" w:sz="0" w:space="0" w:color="auto"/>
                  </w:divBdr>
                </w:div>
              </w:divsChild>
            </w:div>
            <w:div w:id="1118455608">
              <w:marLeft w:val="0"/>
              <w:marRight w:val="0"/>
              <w:marTop w:val="0"/>
              <w:marBottom w:val="0"/>
              <w:divBdr>
                <w:top w:val="none" w:sz="0" w:space="0" w:color="auto"/>
                <w:left w:val="none" w:sz="0" w:space="0" w:color="auto"/>
                <w:bottom w:val="none" w:sz="0" w:space="0" w:color="auto"/>
                <w:right w:val="none" w:sz="0" w:space="0" w:color="auto"/>
              </w:divBdr>
              <w:divsChild>
                <w:div w:id="1753891736">
                  <w:marLeft w:val="0"/>
                  <w:marRight w:val="0"/>
                  <w:marTop w:val="0"/>
                  <w:marBottom w:val="0"/>
                  <w:divBdr>
                    <w:top w:val="none" w:sz="0" w:space="0" w:color="auto"/>
                    <w:left w:val="none" w:sz="0" w:space="0" w:color="auto"/>
                    <w:bottom w:val="none" w:sz="0" w:space="0" w:color="auto"/>
                    <w:right w:val="none" w:sz="0" w:space="0" w:color="auto"/>
                  </w:divBdr>
                </w:div>
              </w:divsChild>
            </w:div>
            <w:div w:id="577131218">
              <w:marLeft w:val="0"/>
              <w:marRight w:val="0"/>
              <w:marTop w:val="0"/>
              <w:marBottom w:val="0"/>
              <w:divBdr>
                <w:top w:val="none" w:sz="0" w:space="0" w:color="auto"/>
                <w:left w:val="none" w:sz="0" w:space="0" w:color="auto"/>
                <w:bottom w:val="none" w:sz="0" w:space="0" w:color="auto"/>
                <w:right w:val="none" w:sz="0" w:space="0" w:color="auto"/>
              </w:divBdr>
              <w:divsChild>
                <w:div w:id="1203858037">
                  <w:marLeft w:val="0"/>
                  <w:marRight w:val="0"/>
                  <w:marTop w:val="0"/>
                  <w:marBottom w:val="0"/>
                  <w:divBdr>
                    <w:top w:val="none" w:sz="0" w:space="0" w:color="auto"/>
                    <w:left w:val="none" w:sz="0" w:space="0" w:color="auto"/>
                    <w:bottom w:val="none" w:sz="0" w:space="0" w:color="auto"/>
                    <w:right w:val="none" w:sz="0" w:space="0" w:color="auto"/>
                  </w:divBdr>
                </w:div>
              </w:divsChild>
            </w:div>
            <w:div w:id="132524809">
              <w:marLeft w:val="0"/>
              <w:marRight w:val="0"/>
              <w:marTop w:val="0"/>
              <w:marBottom w:val="0"/>
              <w:divBdr>
                <w:top w:val="none" w:sz="0" w:space="0" w:color="auto"/>
                <w:left w:val="none" w:sz="0" w:space="0" w:color="auto"/>
                <w:bottom w:val="none" w:sz="0" w:space="0" w:color="auto"/>
                <w:right w:val="none" w:sz="0" w:space="0" w:color="auto"/>
              </w:divBdr>
              <w:divsChild>
                <w:div w:id="1347244455">
                  <w:marLeft w:val="0"/>
                  <w:marRight w:val="0"/>
                  <w:marTop w:val="0"/>
                  <w:marBottom w:val="0"/>
                  <w:divBdr>
                    <w:top w:val="none" w:sz="0" w:space="0" w:color="auto"/>
                    <w:left w:val="none" w:sz="0" w:space="0" w:color="auto"/>
                    <w:bottom w:val="none" w:sz="0" w:space="0" w:color="auto"/>
                    <w:right w:val="none" w:sz="0" w:space="0" w:color="auto"/>
                  </w:divBdr>
                </w:div>
              </w:divsChild>
            </w:div>
            <w:div w:id="1607421682">
              <w:marLeft w:val="0"/>
              <w:marRight w:val="0"/>
              <w:marTop w:val="0"/>
              <w:marBottom w:val="0"/>
              <w:divBdr>
                <w:top w:val="none" w:sz="0" w:space="0" w:color="auto"/>
                <w:left w:val="none" w:sz="0" w:space="0" w:color="auto"/>
                <w:bottom w:val="none" w:sz="0" w:space="0" w:color="auto"/>
                <w:right w:val="none" w:sz="0" w:space="0" w:color="auto"/>
              </w:divBdr>
              <w:divsChild>
                <w:div w:id="2131435424">
                  <w:marLeft w:val="0"/>
                  <w:marRight w:val="0"/>
                  <w:marTop w:val="0"/>
                  <w:marBottom w:val="0"/>
                  <w:divBdr>
                    <w:top w:val="none" w:sz="0" w:space="0" w:color="auto"/>
                    <w:left w:val="none" w:sz="0" w:space="0" w:color="auto"/>
                    <w:bottom w:val="none" w:sz="0" w:space="0" w:color="auto"/>
                    <w:right w:val="none" w:sz="0" w:space="0" w:color="auto"/>
                  </w:divBdr>
                </w:div>
              </w:divsChild>
            </w:div>
            <w:div w:id="644895524">
              <w:marLeft w:val="0"/>
              <w:marRight w:val="0"/>
              <w:marTop w:val="0"/>
              <w:marBottom w:val="0"/>
              <w:divBdr>
                <w:top w:val="none" w:sz="0" w:space="0" w:color="auto"/>
                <w:left w:val="none" w:sz="0" w:space="0" w:color="auto"/>
                <w:bottom w:val="none" w:sz="0" w:space="0" w:color="auto"/>
                <w:right w:val="none" w:sz="0" w:space="0" w:color="auto"/>
              </w:divBdr>
              <w:divsChild>
                <w:div w:id="1082991099">
                  <w:marLeft w:val="0"/>
                  <w:marRight w:val="0"/>
                  <w:marTop w:val="0"/>
                  <w:marBottom w:val="0"/>
                  <w:divBdr>
                    <w:top w:val="none" w:sz="0" w:space="0" w:color="auto"/>
                    <w:left w:val="none" w:sz="0" w:space="0" w:color="auto"/>
                    <w:bottom w:val="none" w:sz="0" w:space="0" w:color="auto"/>
                    <w:right w:val="none" w:sz="0" w:space="0" w:color="auto"/>
                  </w:divBdr>
                </w:div>
              </w:divsChild>
            </w:div>
            <w:div w:id="498884883">
              <w:marLeft w:val="0"/>
              <w:marRight w:val="0"/>
              <w:marTop w:val="0"/>
              <w:marBottom w:val="0"/>
              <w:divBdr>
                <w:top w:val="none" w:sz="0" w:space="0" w:color="auto"/>
                <w:left w:val="none" w:sz="0" w:space="0" w:color="auto"/>
                <w:bottom w:val="none" w:sz="0" w:space="0" w:color="auto"/>
                <w:right w:val="none" w:sz="0" w:space="0" w:color="auto"/>
              </w:divBdr>
              <w:divsChild>
                <w:div w:id="611597374">
                  <w:marLeft w:val="0"/>
                  <w:marRight w:val="0"/>
                  <w:marTop w:val="0"/>
                  <w:marBottom w:val="0"/>
                  <w:divBdr>
                    <w:top w:val="none" w:sz="0" w:space="0" w:color="auto"/>
                    <w:left w:val="none" w:sz="0" w:space="0" w:color="auto"/>
                    <w:bottom w:val="none" w:sz="0" w:space="0" w:color="auto"/>
                    <w:right w:val="none" w:sz="0" w:space="0" w:color="auto"/>
                  </w:divBdr>
                </w:div>
              </w:divsChild>
            </w:div>
            <w:div w:id="338893025">
              <w:marLeft w:val="0"/>
              <w:marRight w:val="0"/>
              <w:marTop w:val="0"/>
              <w:marBottom w:val="0"/>
              <w:divBdr>
                <w:top w:val="none" w:sz="0" w:space="0" w:color="auto"/>
                <w:left w:val="none" w:sz="0" w:space="0" w:color="auto"/>
                <w:bottom w:val="none" w:sz="0" w:space="0" w:color="auto"/>
                <w:right w:val="none" w:sz="0" w:space="0" w:color="auto"/>
              </w:divBdr>
              <w:divsChild>
                <w:div w:id="1104765913">
                  <w:marLeft w:val="0"/>
                  <w:marRight w:val="0"/>
                  <w:marTop w:val="0"/>
                  <w:marBottom w:val="0"/>
                  <w:divBdr>
                    <w:top w:val="none" w:sz="0" w:space="0" w:color="auto"/>
                    <w:left w:val="none" w:sz="0" w:space="0" w:color="auto"/>
                    <w:bottom w:val="none" w:sz="0" w:space="0" w:color="auto"/>
                    <w:right w:val="none" w:sz="0" w:space="0" w:color="auto"/>
                  </w:divBdr>
                </w:div>
              </w:divsChild>
            </w:div>
            <w:div w:id="324556358">
              <w:marLeft w:val="0"/>
              <w:marRight w:val="0"/>
              <w:marTop w:val="0"/>
              <w:marBottom w:val="0"/>
              <w:divBdr>
                <w:top w:val="none" w:sz="0" w:space="0" w:color="auto"/>
                <w:left w:val="none" w:sz="0" w:space="0" w:color="auto"/>
                <w:bottom w:val="none" w:sz="0" w:space="0" w:color="auto"/>
                <w:right w:val="none" w:sz="0" w:space="0" w:color="auto"/>
              </w:divBdr>
              <w:divsChild>
                <w:div w:id="286088069">
                  <w:marLeft w:val="0"/>
                  <w:marRight w:val="0"/>
                  <w:marTop w:val="0"/>
                  <w:marBottom w:val="0"/>
                  <w:divBdr>
                    <w:top w:val="none" w:sz="0" w:space="0" w:color="auto"/>
                    <w:left w:val="none" w:sz="0" w:space="0" w:color="auto"/>
                    <w:bottom w:val="none" w:sz="0" w:space="0" w:color="auto"/>
                    <w:right w:val="none" w:sz="0" w:space="0" w:color="auto"/>
                  </w:divBdr>
                </w:div>
              </w:divsChild>
            </w:div>
            <w:div w:id="318117103">
              <w:marLeft w:val="0"/>
              <w:marRight w:val="0"/>
              <w:marTop w:val="0"/>
              <w:marBottom w:val="0"/>
              <w:divBdr>
                <w:top w:val="none" w:sz="0" w:space="0" w:color="auto"/>
                <w:left w:val="none" w:sz="0" w:space="0" w:color="auto"/>
                <w:bottom w:val="none" w:sz="0" w:space="0" w:color="auto"/>
                <w:right w:val="none" w:sz="0" w:space="0" w:color="auto"/>
              </w:divBdr>
              <w:divsChild>
                <w:div w:id="1361929140">
                  <w:marLeft w:val="0"/>
                  <w:marRight w:val="0"/>
                  <w:marTop w:val="0"/>
                  <w:marBottom w:val="0"/>
                  <w:divBdr>
                    <w:top w:val="none" w:sz="0" w:space="0" w:color="auto"/>
                    <w:left w:val="none" w:sz="0" w:space="0" w:color="auto"/>
                    <w:bottom w:val="none" w:sz="0" w:space="0" w:color="auto"/>
                    <w:right w:val="none" w:sz="0" w:space="0" w:color="auto"/>
                  </w:divBdr>
                </w:div>
              </w:divsChild>
            </w:div>
            <w:div w:id="1752776287">
              <w:marLeft w:val="0"/>
              <w:marRight w:val="0"/>
              <w:marTop w:val="0"/>
              <w:marBottom w:val="0"/>
              <w:divBdr>
                <w:top w:val="none" w:sz="0" w:space="0" w:color="auto"/>
                <w:left w:val="none" w:sz="0" w:space="0" w:color="auto"/>
                <w:bottom w:val="none" w:sz="0" w:space="0" w:color="auto"/>
                <w:right w:val="none" w:sz="0" w:space="0" w:color="auto"/>
              </w:divBdr>
              <w:divsChild>
                <w:div w:id="796025278">
                  <w:marLeft w:val="0"/>
                  <w:marRight w:val="0"/>
                  <w:marTop w:val="0"/>
                  <w:marBottom w:val="0"/>
                  <w:divBdr>
                    <w:top w:val="none" w:sz="0" w:space="0" w:color="auto"/>
                    <w:left w:val="none" w:sz="0" w:space="0" w:color="auto"/>
                    <w:bottom w:val="none" w:sz="0" w:space="0" w:color="auto"/>
                    <w:right w:val="none" w:sz="0" w:space="0" w:color="auto"/>
                  </w:divBdr>
                </w:div>
              </w:divsChild>
            </w:div>
            <w:div w:id="2061898145">
              <w:marLeft w:val="0"/>
              <w:marRight w:val="0"/>
              <w:marTop w:val="0"/>
              <w:marBottom w:val="0"/>
              <w:divBdr>
                <w:top w:val="none" w:sz="0" w:space="0" w:color="auto"/>
                <w:left w:val="none" w:sz="0" w:space="0" w:color="auto"/>
                <w:bottom w:val="none" w:sz="0" w:space="0" w:color="auto"/>
                <w:right w:val="none" w:sz="0" w:space="0" w:color="auto"/>
              </w:divBdr>
              <w:divsChild>
                <w:div w:id="1293053059">
                  <w:marLeft w:val="0"/>
                  <w:marRight w:val="0"/>
                  <w:marTop w:val="0"/>
                  <w:marBottom w:val="0"/>
                  <w:divBdr>
                    <w:top w:val="none" w:sz="0" w:space="0" w:color="auto"/>
                    <w:left w:val="none" w:sz="0" w:space="0" w:color="auto"/>
                    <w:bottom w:val="none" w:sz="0" w:space="0" w:color="auto"/>
                    <w:right w:val="none" w:sz="0" w:space="0" w:color="auto"/>
                  </w:divBdr>
                </w:div>
              </w:divsChild>
            </w:div>
            <w:div w:id="780148662">
              <w:marLeft w:val="0"/>
              <w:marRight w:val="0"/>
              <w:marTop w:val="0"/>
              <w:marBottom w:val="0"/>
              <w:divBdr>
                <w:top w:val="none" w:sz="0" w:space="0" w:color="auto"/>
                <w:left w:val="none" w:sz="0" w:space="0" w:color="auto"/>
                <w:bottom w:val="none" w:sz="0" w:space="0" w:color="auto"/>
                <w:right w:val="none" w:sz="0" w:space="0" w:color="auto"/>
              </w:divBdr>
              <w:divsChild>
                <w:div w:id="1568614190">
                  <w:marLeft w:val="0"/>
                  <w:marRight w:val="0"/>
                  <w:marTop w:val="0"/>
                  <w:marBottom w:val="0"/>
                  <w:divBdr>
                    <w:top w:val="none" w:sz="0" w:space="0" w:color="auto"/>
                    <w:left w:val="none" w:sz="0" w:space="0" w:color="auto"/>
                    <w:bottom w:val="none" w:sz="0" w:space="0" w:color="auto"/>
                    <w:right w:val="none" w:sz="0" w:space="0" w:color="auto"/>
                  </w:divBdr>
                </w:div>
              </w:divsChild>
            </w:div>
            <w:div w:id="2014645813">
              <w:marLeft w:val="0"/>
              <w:marRight w:val="0"/>
              <w:marTop w:val="0"/>
              <w:marBottom w:val="0"/>
              <w:divBdr>
                <w:top w:val="none" w:sz="0" w:space="0" w:color="auto"/>
                <w:left w:val="none" w:sz="0" w:space="0" w:color="auto"/>
                <w:bottom w:val="none" w:sz="0" w:space="0" w:color="auto"/>
                <w:right w:val="none" w:sz="0" w:space="0" w:color="auto"/>
              </w:divBdr>
              <w:divsChild>
                <w:div w:id="534970785">
                  <w:marLeft w:val="0"/>
                  <w:marRight w:val="0"/>
                  <w:marTop w:val="0"/>
                  <w:marBottom w:val="0"/>
                  <w:divBdr>
                    <w:top w:val="none" w:sz="0" w:space="0" w:color="auto"/>
                    <w:left w:val="none" w:sz="0" w:space="0" w:color="auto"/>
                    <w:bottom w:val="none" w:sz="0" w:space="0" w:color="auto"/>
                    <w:right w:val="none" w:sz="0" w:space="0" w:color="auto"/>
                  </w:divBdr>
                </w:div>
              </w:divsChild>
            </w:div>
            <w:div w:id="1244948901">
              <w:marLeft w:val="0"/>
              <w:marRight w:val="0"/>
              <w:marTop w:val="0"/>
              <w:marBottom w:val="0"/>
              <w:divBdr>
                <w:top w:val="none" w:sz="0" w:space="0" w:color="auto"/>
                <w:left w:val="none" w:sz="0" w:space="0" w:color="auto"/>
                <w:bottom w:val="none" w:sz="0" w:space="0" w:color="auto"/>
                <w:right w:val="none" w:sz="0" w:space="0" w:color="auto"/>
              </w:divBdr>
              <w:divsChild>
                <w:div w:id="253560454">
                  <w:marLeft w:val="0"/>
                  <w:marRight w:val="0"/>
                  <w:marTop w:val="0"/>
                  <w:marBottom w:val="0"/>
                  <w:divBdr>
                    <w:top w:val="none" w:sz="0" w:space="0" w:color="auto"/>
                    <w:left w:val="none" w:sz="0" w:space="0" w:color="auto"/>
                    <w:bottom w:val="none" w:sz="0" w:space="0" w:color="auto"/>
                    <w:right w:val="none" w:sz="0" w:space="0" w:color="auto"/>
                  </w:divBdr>
                </w:div>
              </w:divsChild>
            </w:div>
            <w:div w:id="1326281999">
              <w:marLeft w:val="0"/>
              <w:marRight w:val="0"/>
              <w:marTop w:val="0"/>
              <w:marBottom w:val="0"/>
              <w:divBdr>
                <w:top w:val="none" w:sz="0" w:space="0" w:color="auto"/>
                <w:left w:val="none" w:sz="0" w:space="0" w:color="auto"/>
                <w:bottom w:val="none" w:sz="0" w:space="0" w:color="auto"/>
                <w:right w:val="none" w:sz="0" w:space="0" w:color="auto"/>
              </w:divBdr>
              <w:divsChild>
                <w:div w:id="283464218">
                  <w:marLeft w:val="0"/>
                  <w:marRight w:val="0"/>
                  <w:marTop w:val="0"/>
                  <w:marBottom w:val="0"/>
                  <w:divBdr>
                    <w:top w:val="none" w:sz="0" w:space="0" w:color="auto"/>
                    <w:left w:val="none" w:sz="0" w:space="0" w:color="auto"/>
                    <w:bottom w:val="none" w:sz="0" w:space="0" w:color="auto"/>
                    <w:right w:val="none" w:sz="0" w:space="0" w:color="auto"/>
                  </w:divBdr>
                </w:div>
              </w:divsChild>
            </w:div>
            <w:div w:id="1859658403">
              <w:marLeft w:val="0"/>
              <w:marRight w:val="0"/>
              <w:marTop w:val="0"/>
              <w:marBottom w:val="0"/>
              <w:divBdr>
                <w:top w:val="none" w:sz="0" w:space="0" w:color="auto"/>
                <w:left w:val="none" w:sz="0" w:space="0" w:color="auto"/>
                <w:bottom w:val="none" w:sz="0" w:space="0" w:color="auto"/>
                <w:right w:val="none" w:sz="0" w:space="0" w:color="auto"/>
              </w:divBdr>
              <w:divsChild>
                <w:div w:id="1856772070">
                  <w:marLeft w:val="0"/>
                  <w:marRight w:val="0"/>
                  <w:marTop w:val="0"/>
                  <w:marBottom w:val="0"/>
                  <w:divBdr>
                    <w:top w:val="none" w:sz="0" w:space="0" w:color="auto"/>
                    <w:left w:val="none" w:sz="0" w:space="0" w:color="auto"/>
                    <w:bottom w:val="none" w:sz="0" w:space="0" w:color="auto"/>
                    <w:right w:val="none" w:sz="0" w:space="0" w:color="auto"/>
                  </w:divBdr>
                </w:div>
              </w:divsChild>
            </w:div>
            <w:div w:id="28409780">
              <w:marLeft w:val="0"/>
              <w:marRight w:val="0"/>
              <w:marTop w:val="0"/>
              <w:marBottom w:val="0"/>
              <w:divBdr>
                <w:top w:val="none" w:sz="0" w:space="0" w:color="auto"/>
                <w:left w:val="none" w:sz="0" w:space="0" w:color="auto"/>
                <w:bottom w:val="none" w:sz="0" w:space="0" w:color="auto"/>
                <w:right w:val="none" w:sz="0" w:space="0" w:color="auto"/>
              </w:divBdr>
              <w:divsChild>
                <w:div w:id="1437866259">
                  <w:marLeft w:val="0"/>
                  <w:marRight w:val="0"/>
                  <w:marTop w:val="0"/>
                  <w:marBottom w:val="0"/>
                  <w:divBdr>
                    <w:top w:val="none" w:sz="0" w:space="0" w:color="auto"/>
                    <w:left w:val="none" w:sz="0" w:space="0" w:color="auto"/>
                    <w:bottom w:val="none" w:sz="0" w:space="0" w:color="auto"/>
                    <w:right w:val="none" w:sz="0" w:space="0" w:color="auto"/>
                  </w:divBdr>
                </w:div>
              </w:divsChild>
            </w:div>
            <w:div w:id="1318417459">
              <w:marLeft w:val="0"/>
              <w:marRight w:val="0"/>
              <w:marTop w:val="0"/>
              <w:marBottom w:val="0"/>
              <w:divBdr>
                <w:top w:val="none" w:sz="0" w:space="0" w:color="auto"/>
                <w:left w:val="none" w:sz="0" w:space="0" w:color="auto"/>
                <w:bottom w:val="none" w:sz="0" w:space="0" w:color="auto"/>
                <w:right w:val="none" w:sz="0" w:space="0" w:color="auto"/>
              </w:divBdr>
              <w:divsChild>
                <w:div w:id="1526867085">
                  <w:marLeft w:val="0"/>
                  <w:marRight w:val="0"/>
                  <w:marTop w:val="0"/>
                  <w:marBottom w:val="0"/>
                  <w:divBdr>
                    <w:top w:val="none" w:sz="0" w:space="0" w:color="auto"/>
                    <w:left w:val="none" w:sz="0" w:space="0" w:color="auto"/>
                    <w:bottom w:val="none" w:sz="0" w:space="0" w:color="auto"/>
                    <w:right w:val="none" w:sz="0" w:space="0" w:color="auto"/>
                  </w:divBdr>
                </w:div>
              </w:divsChild>
            </w:div>
            <w:div w:id="1078595577">
              <w:marLeft w:val="0"/>
              <w:marRight w:val="0"/>
              <w:marTop w:val="0"/>
              <w:marBottom w:val="0"/>
              <w:divBdr>
                <w:top w:val="none" w:sz="0" w:space="0" w:color="auto"/>
                <w:left w:val="none" w:sz="0" w:space="0" w:color="auto"/>
                <w:bottom w:val="none" w:sz="0" w:space="0" w:color="auto"/>
                <w:right w:val="none" w:sz="0" w:space="0" w:color="auto"/>
              </w:divBdr>
              <w:divsChild>
                <w:div w:id="1817599314">
                  <w:marLeft w:val="0"/>
                  <w:marRight w:val="0"/>
                  <w:marTop w:val="0"/>
                  <w:marBottom w:val="0"/>
                  <w:divBdr>
                    <w:top w:val="none" w:sz="0" w:space="0" w:color="auto"/>
                    <w:left w:val="none" w:sz="0" w:space="0" w:color="auto"/>
                    <w:bottom w:val="none" w:sz="0" w:space="0" w:color="auto"/>
                    <w:right w:val="none" w:sz="0" w:space="0" w:color="auto"/>
                  </w:divBdr>
                </w:div>
              </w:divsChild>
            </w:div>
            <w:div w:id="200630898">
              <w:marLeft w:val="0"/>
              <w:marRight w:val="0"/>
              <w:marTop w:val="0"/>
              <w:marBottom w:val="0"/>
              <w:divBdr>
                <w:top w:val="none" w:sz="0" w:space="0" w:color="auto"/>
                <w:left w:val="none" w:sz="0" w:space="0" w:color="auto"/>
                <w:bottom w:val="none" w:sz="0" w:space="0" w:color="auto"/>
                <w:right w:val="none" w:sz="0" w:space="0" w:color="auto"/>
              </w:divBdr>
              <w:divsChild>
                <w:div w:id="1511869736">
                  <w:marLeft w:val="0"/>
                  <w:marRight w:val="0"/>
                  <w:marTop w:val="0"/>
                  <w:marBottom w:val="0"/>
                  <w:divBdr>
                    <w:top w:val="none" w:sz="0" w:space="0" w:color="auto"/>
                    <w:left w:val="none" w:sz="0" w:space="0" w:color="auto"/>
                    <w:bottom w:val="none" w:sz="0" w:space="0" w:color="auto"/>
                    <w:right w:val="none" w:sz="0" w:space="0" w:color="auto"/>
                  </w:divBdr>
                </w:div>
              </w:divsChild>
            </w:div>
            <w:div w:id="740950790">
              <w:marLeft w:val="0"/>
              <w:marRight w:val="0"/>
              <w:marTop w:val="0"/>
              <w:marBottom w:val="0"/>
              <w:divBdr>
                <w:top w:val="none" w:sz="0" w:space="0" w:color="auto"/>
                <w:left w:val="none" w:sz="0" w:space="0" w:color="auto"/>
                <w:bottom w:val="none" w:sz="0" w:space="0" w:color="auto"/>
                <w:right w:val="none" w:sz="0" w:space="0" w:color="auto"/>
              </w:divBdr>
              <w:divsChild>
                <w:div w:id="1325546851">
                  <w:marLeft w:val="0"/>
                  <w:marRight w:val="0"/>
                  <w:marTop w:val="0"/>
                  <w:marBottom w:val="0"/>
                  <w:divBdr>
                    <w:top w:val="none" w:sz="0" w:space="0" w:color="auto"/>
                    <w:left w:val="none" w:sz="0" w:space="0" w:color="auto"/>
                    <w:bottom w:val="none" w:sz="0" w:space="0" w:color="auto"/>
                    <w:right w:val="none" w:sz="0" w:space="0" w:color="auto"/>
                  </w:divBdr>
                </w:div>
              </w:divsChild>
            </w:div>
            <w:div w:id="351155687">
              <w:marLeft w:val="0"/>
              <w:marRight w:val="0"/>
              <w:marTop w:val="0"/>
              <w:marBottom w:val="0"/>
              <w:divBdr>
                <w:top w:val="none" w:sz="0" w:space="0" w:color="auto"/>
                <w:left w:val="none" w:sz="0" w:space="0" w:color="auto"/>
                <w:bottom w:val="none" w:sz="0" w:space="0" w:color="auto"/>
                <w:right w:val="none" w:sz="0" w:space="0" w:color="auto"/>
              </w:divBdr>
              <w:divsChild>
                <w:div w:id="192108991">
                  <w:marLeft w:val="0"/>
                  <w:marRight w:val="0"/>
                  <w:marTop w:val="0"/>
                  <w:marBottom w:val="0"/>
                  <w:divBdr>
                    <w:top w:val="none" w:sz="0" w:space="0" w:color="auto"/>
                    <w:left w:val="none" w:sz="0" w:space="0" w:color="auto"/>
                    <w:bottom w:val="none" w:sz="0" w:space="0" w:color="auto"/>
                    <w:right w:val="none" w:sz="0" w:space="0" w:color="auto"/>
                  </w:divBdr>
                </w:div>
              </w:divsChild>
            </w:div>
            <w:div w:id="2038850720">
              <w:marLeft w:val="0"/>
              <w:marRight w:val="0"/>
              <w:marTop w:val="0"/>
              <w:marBottom w:val="0"/>
              <w:divBdr>
                <w:top w:val="none" w:sz="0" w:space="0" w:color="auto"/>
                <w:left w:val="none" w:sz="0" w:space="0" w:color="auto"/>
                <w:bottom w:val="none" w:sz="0" w:space="0" w:color="auto"/>
                <w:right w:val="none" w:sz="0" w:space="0" w:color="auto"/>
              </w:divBdr>
              <w:divsChild>
                <w:div w:id="2131047557">
                  <w:marLeft w:val="0"/>
                  <w:marRight w:val="0"/>
                  <w:marTop w:val="0"/>
                  <w:marBottom w:val="0"/>
                  <w:divBdr>
                    <w:top w:val="none" w:sz="0" w:space="0" w:color="auto"/>
                    <w:left w:val="none" w:sz="0" w:space="0" w:color="auto"/>
                    <w:bottom w:val="none" w:sz="0" w:space="0" w:color="auto"/>
                    <w:right w:val="none" w:sz="0" w:space="0" w:color="auto"/>
                  </w:divBdr>
                </w:div>
              </w:divsChild>
            </w:div>
            <w:div w:id="1267154220">
              <w:marLeft w:val="0"/>
              <w:marRight w:val="0"/>
              <w:marTop w:val="0"/>
              <w:marBottom w:val="0"/>
              <w:divBdr>
                <w:top w:val="none" w:sz="0" w:space="0" w:color="auto"/>
                <w:left w:val="none" w:sz="0" w:space="0" w:color="auto"/>
                <w:bottom w:val="none" w:sz="0" w:space="0" w:color="auto"/>
                <w:right w:val="none" w:sz="0" w:space="0" w:color="auto"/>
              </w:divBdr>
              <w:divsChild>
                <w:div w:id="1726374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195259">
      <w:bodyDiv w:val="1"/>
      <w:marLeft w:val="0"/>
      <w:marRight w:val="0"/>
      <w:marTop w:val="0"/>
      <w:marBottom w:val="0"/>
      <w:divBdr>
        <w:top w:val="none" w:sz="0" w:space="0" w:color="auto"/>
        <w:left w:val="none" w:sz="0" w:space="0" w:color="auto"/>
        <w:bottom w:val="none" w:sz="0" w:space="0" w:color="auto"/>
        <w:right w:val="none" w:sz="0" w:space="0" w:color="auto"/>
      </w:divBdr>
    </w:div>
    <w:div w:id="1580558041">
      <w:bodyDiv w:val="1"/>
      <w:marLeft w:val="0"/>
      <w:marRight w:val="0"/>
      <w:marTop w:val="0"/>
      <w:marBottom w:val="0"/>
      <w:divBdr>
        <w:top w:val="none" w:sz="0" w:space="0" w:color="auto"/>
        <w:left w:val="none" w:sz="0" w:space="0" w:color="auto"/>
        <w:bottom w:val="none" w:sz="0" w:space="0" w:color="auto"/>
        <w:right w:val="none" w:sz="0" w:space="0" w:color="auto"/>
      </w:divBdr>
    </w:div>
    <w:div w:id="1583174634">
      <w:bodyDiv w:val="1"/>
      <w:marLeft w:val="0"/>
      <w:marRight w:val="0"/>
      <w:marTop w:val="0"/>
      <w:marBottom w:val="0"/>
      <w:divBdr>
        <w:top w:val="none" w:sz="0" w:space="0" w:color="auto"/>
        <w:left w:val="none" w:sz="0" w:space="0" w:color="auto"/>
        <w:bottom w:val="none" w:sz="0" w:space="0" w:color="auto"/>
        <w:right w:val="none" w:sz="0" w:space="0" w:color="auto"/>
      </w:divBdr>
    </w:div>
    <w:div w:id="1596014684">
      <w:bodyDiv w:val="1"/>
      <w:marLeft w:val="0"/>
      <w:marRight w:val="0"/>
      <w:marTop w:val="0"/>
      <w:marBottom w:val="0"/>
      <w:divBdr>
        <w:top w:val="none" w:sz="0" w:space="0" w:color="auto"/>
        <w:left w:val="none" w:sz="0" w:space="0" w:color="auto"/>
        <w:bottom w:val="none" w:sz="0" w:space="0" w:color="auto"/>
        <w:right w:val="none" w:sz="0" w:space="0" w:color="auto"/>
      </w:divBdr>
    </w:div>
    <w:div w:id="1596816484">
      <w:bodyDiv w:val="1"/>
      <w:marLeft w:val="0"/>
      <w:marRight w:val="0"/>
      <w:marTop w:val="0"/>
      <w:marBottom w:val="0"/>
      <w:divBdr>
        <w:top w:val="none" w:sz="0" w:space="0" w:color="auto"/>
        <w:left w:val="none" w:sz="0" w:space="0" w:color="auto"/>
        <w:bottom w:val="none" w:sz="0" w:space="0" w:color="auto"/>
        <w:right w:val="none" w:sz="0" w:space="0" w:color="auto"/>
      </w:divBdr>
    </w:div>
    <w:div w:id="1601525891">
      <w:bodyDiv w:val="1"/>
      <w:marLeft w:val="0"/>
      <w:marRight w:val="0"/>
      <w:marTop w:val="0"/>
      <w:marBottom w:val="0"/>
      <w:divBdr>
        <w:top w:val="none" w:sz="0" w:space="0" w:color="auto"/>
        <w:left w:val="none" w:sz="0" w:space="0" w:color="auto"/>
        <w:bottom w:val="none" w:sz="0" w:space="0" w:color="auto"/>
        <w:right w:val="none" w:sz="0" w:space="0" w:color="auto"/>
      </w:divBdr>
    </w:div>
    <w:div w:id="1604072742">
      <w:bodyDiv w:val="1"/>
      <w:marLeft w:val="0"/>
      <w:marRight w:val="0"/>
      <w:marTop w:val="0"/>
      <w:marBottom w:val="0"/>
      <w:divBdr>
        <w:top w:val="none" w:sz="0" w:space="0" w:color="auto"/>
        <w:left w:val="none" w:sz="0" w:space="0" w:color="auto"/>
        <w:bottom w:val="none" w:sz="0" w:space="0" w:color="auto"/>
        <w:right w:val="none" w:sz="0" w:space="0" w:color="auto"/>
      </w:divBdr>
    </w:div>
    <w:div w:id="1611623944">
      <w:bodyDiv w:val="1"/>
      <w:marLeft w:val="0"/>
      <w:marRight w:val="0"/>
      <w:marTop w:val="0"/>
      <w:marBottom w:val="0"/>
      <w:divBdr>
        <w:top w:val="none" w:sz="0" w:space="0" w:color="auto"/>
        <w:left w:val="none" w:sz="0" w:space="0" w:color="auto"/>
        <w:bottom w:val="none" w:sz="0" w:space="0" w:color="auto"/>
        <w:right w:val="none" w:sz="0" w:space="0" w:color="auto"/>
      </w:divBdr>
    </w:div>
    <w:div w:id="1612081313">
      <w:bodyDiv w:val="1"/>
      <w:marLeft w:val="0"/>
      <w:marRight w:val="0"/>
      <w:marTop w:val="0"/>
      <w:marBottom w:val="0"/>
      <w:divBdr>
        <w:top w:val="none" w:sz="0" w:space="0" w:color="auto"/>
        <w:left w:val="none" w:sz="0" w:space="0" w:color="auto"/>
        <w:bottom w:val="none" w:sz="0" w:space="0" w:color="auto"/>
        <w:right w:val="none" w:sz="0" w:space="0" w:color="auto"/>
      </w:divBdr>
    </w:div>
    <w:div w:id="1613318027">
      <w:bodyDiv w:val="1"/>
      <w:marLeft w:val="0"/>
      <w:marRight w:val="0"/>
      <w:marTop w:val="0"/>
      <w:marBottom w:val="0"/>
      <w:divBdr>
        <w:top w:val="none" w:sz="0" w:space="0" w:color="auto"/>
        <w:left w:val="none" w:sz="0" w:space="0" w:color="auto"/>
        <w:bottom w:val="none" w:sz="0" w:space="0" w:color="auto"/>
        <w:right w:val="none" w:sz="0" w:space="0" w:color="auto"/>
      </w:divBdr>
    </w:div>
    <w:div w:id="1619029119">
      <w:bodyDiv w:val="1"/>
      <w:marLeft w:val="0"/>
      <w:marRight w:val="0"/>
      <w:marTop w:val="0"/>
      <w:marBottom w:val="0"/>
      <w:divBdr>
        <w:top w:val="none" w:sz="0" w:space="0" w:color="auto"/>
        <w:left w:val="none" w:sz="0" w:space="0" w:color="auto"/>
        <w:bottom w:val="none" w:sz="0" w:space="0" w:color="auto"/>
        <w:right w:val="none" w:sz="0" w:space="0" w:color="auto"/>
      </w:divBdr>
    </w:div>
    <w:div w:id="1621573293">
      <w:bodyDiv w:val="1"/>
      <w:marLeft w:val="0"/>
      <w:marRight w:val="0"/>
      <w:marTop w:val="0"/>
      <w:marBottom w:val="0"/>
      <w:divBdr>
        <w:top w:val="none" w:sz="0" w:space="0" w:color="auto"/>
        <w:left w:val="none" w:sz="0" w:space="0" w:color="auto"/>
        <w:bottom w:val="none" w:sz="0" w:space="0" w:color="auto"/>
        <w:right w:val="none" w:sz="0" w:space="0" w:color="auto"/>
      </w:divBdr>
    </w:div>
    <w:div w:id="1639335713">
      <w:bodyDiv w:val="1"/>
      <w:marLeft w:val="0"/>
      <w:marRight w:val="0"/>
      <w:marTop w:val="0"/>
      <w:marBottom w:val="0"/>
      <w:divBdr>
        <w:top w:val="none" w:sz="0" w:space="0" w:color="auto"/>
        <w:left w:val="none" w:sz="0" w:space="0" w:color="auto"/>
        <w:bottom w:val="none" w:sz="0" w:space="0" w:color="auto"/>
        <w:right w:val="none" w:sz="0" w:space="0" w:color="auto"/>
      </w:divBdr>
    </w:div>
    <w:div w:id="1643005139">
      <w:bodyDiv w:val="1"/>
      <w:marLeft w:val="0"/>
      <w:marRight w:val="0"/>
      <w:marTop w:val="0"/>
      <w:marBottom w:val="0"/>
      <w:divBdr>
        <w:top w:val="none" w:sz="0" w:space="0" w:color="auto"/>
        <w:left w:val="none" w:sz="0" w:space="0" w:color="auto"/>
        <w:bottom w:val="none" w:sz="0" w:space="0" w:color="auto"/>
        <w:right w:val="none" w:sz="0" w:space="0" w:color="auto"/>
      </w:divBdr>
    </w:div>
    <w:div w:id="1644121454">
      <w:bodyDiv w:val="1"/>
      <w:marLeft w:val="0"/>
      <w:marRight w:val="0"/>
      <w:marTop w:val="0"/>
      <w:marBottom w:val="0"/>
      <w:divBdr>
        <w:top w:val="none" w:sz="0" w:space="0" w:color="auto"/>
        <w:left w:val="none" w:sz="0" w:space="0" w:color="auto"/>
        <w:bottom w:val="none" w:sz="0" w:space="0" w:color="auto"/>
        <w:right w:val="none" w:sz="0" w:space="0" w:color="auto"/>
      </w:divBdr>
    </w:div>
    <w:div w:id="1650094648">
      <w:bodyDiv w:val="1"/>
      <w:marLeft w:val="0"/>
      <w:marRight w:val="0"/>
      <w:marTop w:val="0"/>
      <w:marBottom w:val="0"/>
      <w:divBdr>
        <w:top w:val="none" w:sz="0" w:space="0" w:color="auto"/>
        <w:left w:val="none" w:sz="0" w:space="0" w:color="auto"/>
        <w:bottom w:val="none" w:sz="0" w:space="0" w:color="auto"/>
        <w:right w:val="none" w:sz="0" w:space="0" w:color="auto"/>
      </w:divBdr>
    </w:div>
    <w:div w:id="1651059341">
      <w:bodyDiv w:val="1"/>
      <w:marLeft w:val="0"/>
      <w:marRight w:val="0"/>
      <w:marTop w:val="0"/>
      <w:marBottom w:val="0"/>
      <w:divBdr>
        <w:top w:val="none" w:sz="0" w:space="0" w:color="auto"/>
        <w:left w:val="none" w:sz="0" w:space="0" w:color="auto"/>
        <w:bottom w:val="none" w:sz="0" w:space="0" w:color="auto"/>
        <w:right w:val="none" w:sz="0" w:space="0" w:color="auto"/>
      </w:divBdr>
    </w:div>
    <w:div w:id="1651208686">
      <w:bodyDiv w:val="1"/>
      <w:marLeft w:val="0"/>
      <w:marRight w:val="0"/>
      <w:marTop w:val="0"/>
      <w:marBottom w:val="0"/>
      <w:divBdr>
        <w:top w:val="none" w:sz="0" w:space="0" w:color="auto"/>
        <w:left w:val="none" w:sz="0" w:space="0" w:color="auto"/>
        <w:bottom w:val="none" w:sz="0" w:space="0" w:color="auto"/>
        <w:right w:val="none" w:sz="0" w:space="0" w:color="auto"/>
      </w:divBdr>
    </w:div>
    <w:div w:id="1653102912">
      <w:bodyDiv w:val="1"/>
      <w:marLeft w:val="0"/>
      <w:marRight w:val="0"/>
      <w:marTop w:val="0"/>
      <w:marBottom w:val="0"/>
      <w:divBdr>
        <w:top w:val="none" w:sz="0" w:space="0" w:color="auto"/>
        <w:left w:val="none" w:sz="0" w:space="0" w:color="auto"/>
        <w:bottom w:val="none" w:sz="0" w:space="0" w:color="auto"/>
        <w:right w:val="none" w:sz="0" w:space="0" w:color="auto"/>
      </w:divBdr>
    </w:div>
    <w:div w:id="1654798461">
      <w:bodyDiv w:val="1"/>
      <w:marLeft w:val="0"/>
      <w:marRight w:val="0"/>
      <w:marTop w:val="0"/>
      <w:marBottom w:val="0"/>
      <w:divBdr>
        <w:top w:val="none" w:sz="0" w:space="0" w:color="auto"/>
        <w:left w:val="none" w:sz="0" w:space="0" w:color="auto"/>
        <w:bottom w:val="none" w:sz="0" w:space="0" w:color="auto"/>
        <w:right w:val="none" w:sz="0" w:space="0" w:color="auto"/>
      </w:divBdr>
    </w:div>
    <w:div w:id="1655600021">
      <w:bodyDiv w:val="1"/>
      <w:marLeft w:val="0"/>
      <w:marRight w:val="0"/>
      <w:marTop w:val="0"/>
      <w:marBottom w:val="0"/>
      <w:divBdr>
        <w:top w:val="none" w:sz="0" w:space="0" w:color="auto"/>
        <w:left w:val="none" w:sz="0" w:space="0" w:color="auto"/>
        <w:bottom w:val="none" w:sz="0" w:space="0" w:color="auto"/>
        <w:right w:val="none" w:sz="0" w:space="0" w:color="auto"/>
      </w:divBdr>
    </w:div>
    <w:div w:id="1661612376">
      <w:bodyDiv w:val="1"/>
      <w:marLeft w:val="0"/>
      <w:marRight w:val="0"/>
      <w:marTop w:val="0"/>
      <w:marBottom w:val="0"/>
      <w:divBdr>
        <w:top w:val="none" w:sz="0" w:space="0" w:color="auto"/>
        <w:left w:val="none" w:sz="0" w:space="0" w:color="auto"/>
        <w:bottom w:val="none" w:sz="0" w:space="0" w:color="auto"/>
        <w:right w:val="none" w:sz="0" w:space="0" w:color="auto"/>
      </w:divBdr>
    </w:div>
    <w:div w:id="1662350018">
      <w:bodyDiv w:val="1"/>
      <w:marLeft w:val="0"/>
      <w:marRight w:val="0"/>
      <w:marTop w:val="0"/>
      <w:marBottom w:val="0"/>
      <w:divBdr>
        <w:top w:val="none" w:sz="0" w:space="0" w:color="auto"/>
        <w:left w:val="none" w:sz="0" w:space="0" w:color="auto"/>
        <w:bottom w:val="none" w:sz="0" w:space="0" w:color="auto"/>
        <w:right w:val="none" w:sz="0" w:space="0" w:color="auto"/>
      </w:divBdr>
    </w:div>
    <w:div w:id="1664889414">
      <w:bodyDiv w:val="1"/>
      <w:marLeft w:val="0"/>
      <w:marRight w:val="0"/>
      <w:marTop w:val="0"/>
      <w:marBottom w:val="0"/>
      <w:divBdr>
        <w:top w:val="none" w:sz="0" w:space="0" w:color="auto"/>
        <w:left w:val="none" w:sz="0" w:space="0" w:color="auto"/>
        <w:bottom w:val="none" w:sz="0" w:space="0" w:color="auto"/>
        <w:right w:val="none" w:sz="0" w:space="0" w:color="auto"/>
      </w:divBdr>
    </w:div>
    <w:div w:id="1666083191">
      <w:bodyDiv w:val="1"/>
      <w:marLeft w:val="0"/>
      <w:marRight w:val="0"/>
      <w:marTop w:val="0"/>
      <w:marBottom w:val="0"/>
      <w:divBdr>
        <w:top w:val="none" w:sz="0" w:space="0" w:color="auto"/>
        <w:left w:val="none" w:sz="0" w:space="0" w:color="auto"/>
        <w:bottom w:val="none" w:sz="0" w:space="0" w:color="auto"/>
        <w:right w:val="none" w:sz="0" w:space="0" w:color="auto"/>
      </w:divBdr>
    </w:div>
    <w:div w:id="1670057393">
      <w:bodyDiv w:val="1"/>
      <w:marLeft w:val="0"/>
      <w:marRight w:val="0"/>
      <w:marTop w:val="0"/>
      <w:marBottom w:val="0"/>
      <w:divBdr>
        <w:top w:val="none" w:sz="0" w:space="0" w:color="auto"/>
        <w:left w:val="none" w:sz="0" w:space="0" w:color="auto"/>
        <w:bottom w:val="none" w:sz="0" w:space="0" w:color="auto"/>
        <w:right w:val="none" w:sz="0" w:space="0" w:color="auto"/>
      </w:divBdr>
    </w:div>
    <w:div w:id="1676884130">
      <w:bodyDiv w:val="1"/>
      <w:marLeft w:val="0"/>
      <w:marRight w:val="0"/>
      <w:marTop w:val="0"/>
      <w:marBottom w:val="0"/>
      <w:divBdr>
        <w:top w:val="none" w:sz="0" w:space="0" w:color="auto"/>
        <w:left w:val="none" w:sz="0" w:space="0" w:color="auto"/>
        <w:bottom w:val="none" w:sz="0" w:space="0" w:color="auto"/>
        <w:right w:val="none" w:sz="0" w:space="0" w:color="auto"/>
      </w:divBdr>
    </w:div>
    <w:div w:id="1677610324">
      <w:bodyDiv w:val="1"/>
      <w:marLeft w:val="0"/>
      <w:marRight w:val="0"/>
      <w:marTop w:val="0"/>
      <w:marBottom w:val="0"/>
      <w:divBdr>
        <w:top w:val="none" w:sz="0" w:space="0" w:color="auto"/>
        <w:left w:val="none" w:sz="0" w:space="0" w:color="auto"/>
        <w:bottom w:val="none" w:sz="0" w:space="0" w:color="auto"/>
        <w:right w:val="none" w:sz="0" w:space="0" w:color="auto"/>
      </w:divBdr>
    </w:div>
    <w:div w:id="1690913335">
      <w:bodyDiv w:val="1"/>
      <w:marLeft w:val="0"/>
      <w:marRight w:val="0"/>
      <w:marTop w:val="0"/>
      <w:marBottom w:val="0"/>
      <w:divBdr>
        <w:top w:val="none" w:sz="0" w:space="0" w:color="auto"/>
        <w:left w:val="none" w:sz="0" w:space="0" w:color="auto"/>
        <w:bottom w:val="none" w:sz="0" w:space="0" w:color="auto"/>
        <w:right w:val="none" w:sz="0" w:space="0" w:color="auto"/>
      </w:divBdr>
    </w:div>
    <w:div w:id="1703365074">
      <w:bodyDiv w:val="1"/>
      <w:marLeft w:val="0"/>
      <w:marRight w:val="0"/>
      <w:marTop w:val="0"/>
      <w:marBottom w:val="0"/>
      <w:divBdr>
        <w:top w:val="none" w:sz="0" w:space="0" w:color="auto"/>
        <w:left w:val="none" w:sz="0" w:space="0" w:color="auto"/>
        <w:bottom w:val="none" w:sz="0" w:space="0" w:color="auto"/>
        <w:right w:val="none" w:sz="0" w:space="0" w:color="auto"/>
      </w:divBdr>
    </w:div>
    <w:div w:id="1710379046">
      <w:bodyDiv w:val="1"/>
      <w:marLeft w:val="0"/>
      <w:marRight w:val="0"/>
      <w:marTop w:val="0"/>
      <w:marBottom w:val="0"/>
      <w:divBdr>
        <w:top w:val="none" w:sz="0" w:space="0" w:color="auto"/>
        <w:left w:val="none" w:sz="0" w:space="0" w:color="auto"/>
        <w:bottom w:val="none" w:sz="0" w:space="0" w:color="auto"/>
        <w:right w:val="none" w:sz="0" w:space="0" w:color="auto"/>
      </w:divBdr>
    </w:div>
    <w:div w:id="1711149000">
      <w:bodyDiv w:val="1"/>
      <w:marLeft w:val="0"/>
      <w:marRight w:val="0"/>
      <w:marTop w:val="0"/>
      <w:marBottom w:val="0"/>
      <w:divBdr>
        <w:top w:val="none" w:sz="0" w:space="0" w:color="auto"/>
        <w:left w:val="none" w:sz="0" w:space="0" w:color="auto"/>
        <w:bottom w:val="none" w:sz="0" w:space="0" w:color="auto"/>
        <w:right w:val="none" w:sz="0" w:space="0" w:color="auto"/>
      </w:divBdr>
    </w:div>
    <w:div w:id="1726567146">
      <w:bodyDiv w:val="1"/>
      <w:marLeft w:val="0"/>
      <w:marRight w:val="0"/>
      <w:marTop w:val="0"/>
      <w:marBottom w:val="0"/>
      <w:divBdr>
        <w:top w:val="none" w:sz="0" w:space="0" w:color="auto"/>
        <w:left w:val="none" w:sz="0" w:space="0" w:color="auto"/>
        <w:bottom w:val="none" w:sz="0" w:space="0" w:color="auto"/>
        <w:right w:val="none" w:sz="0" w:space="0" w:color="auto"/>
      </w:divBdr>
    </w:div>
    <w:div w:id="1738281644">
      <w:bodyDiv w:val="1"/>
      <w:marLeft w:val="0"/>
      <w:marRight w:val="0"/>
      <w:marTop w:val="0"/>
      <w:marBottom w:val="0"/>
      <w:divBdr>
        <w:top w:val="none" w:sz="0" w:space="0" w:color="auto"/>
        <w:left w:val="none" w:sz="0" w:space="0" w:color="auto"/>
        <w:bottom w:val="none" w:sz="0" w:space="0" w:color="auto"/>
        <w:right w:val="none" w:sz="0" w:space="0" w:color="auto"/>
      </w:divBdr>
    </w:div>
    <w:div w:id="1758597773">
      <w:bodyDiv w:val="1"/>
      <w:marLeft w:val="0"/>
      <w:marRight w:val="0"/>
      <w:marTop w:val="0"/>
      <w:marBottom w:val="0"/>
      <w:divBdr>
        <w:top w:val="none" w:sz="0" w:space="0" w:color="auto"/>
        <w:left w:val="none" w:sz="0" w:space="0" w:color="auto"/>
        <w:bottom w:val="none" w:sz="0" w:space="0" w:color="auto"/>
        <w:right w:val="none" w:sz="0" w:space="0" w:color="auto"/>
      </w:divBdr>
    </w:div>
    <w:div w:id="1760904277">
      <w:bodyDiv w:val="1"/>
      <w:marLeft w:val="0"/>
      <w:marRight w:val="0"/>
      <w:marTop w:val="0"/>
      <w:marBottom w:val="0"/>
      <w:divBdr>
        <w:top w:val="none" w:sz="0" w:space="0" w:color="auto"/>
        <w:left w:val="none" w:sz="0" w:space="0" w:color="auto"/>
        <w:bottom w:val="none" w:sz="0" w:space="0" w:color="auto"/>
        <w:right w:val="none" w:sz="0" w:space="0" w:color="auto"/>
      </w:divBdr>
    </w:div>
    <w:div w:id="1761027434">
      <w:bodyDiv w:val="1"/>
      <w:marLeft w:val="0"/>
      <w:marRight w:val="0"/>
      <w:marTop w:val="0"/>
      <w:marBottom w:val="0"/>
      <w:divBdr>
        <w:top w:val="none" w:sz="0" w:space="0" w:color="auto"/>
        <w:left w:val="none" w:sz="0" w:space="0" w:color="auto"/>
        <w:bottom w:val="none" w:sz="0" w:space="0" w:color="auto"/>
        <w:right w:val="none" w:sz="0" w:space="0" w:color="auto"/>
      </w:divBdr>
    </w:div>
    <w:div w:id="1763991364">
      <w:bodyDiv w:val="1"/>
      <w:marLeft w:val="0"/>
      <w:marRight w:val="0"/>
      <w:marTop w:val="0"/>
      <w:marBottom w:val="0"/>
      <w:divBdr>
        <w:top w:val="none" w:sz="0" w:space="0" w:color="auto"/>
        <w:left w:val="none" w:sz="0" w:space="0" w:color="auto"/>
        <w:bottom w:val="none" w:sz="0" w:space="0" w:color="auto"/>
        <w:right w:val="none" w:sz="0" w:space="0" w:color="auto"/>
      </w:divBdr>
    </w:div>
    <w:div w:id="1770422261">
      <w:bodyDiv w:val="1"/>
      <w:marLeft w:val="0"/>
      <w:marRight w:val="0"/>
      <w:marTop w:val="0"/>
      <w:marBottom w:val="0"/>
      <w:divBdr>
        <w:top w:val="none" w:sz="0" w:space="0" w:color="auto"/>
        <w:left w:val="none" w:sz="0" w:space="0" w:color="auto"/>
        <w:bottom w:val="none" w:sz="0" w:space="0" w:color="auto"/>
        <w:right w:val="none" w:sz="0" w:space="0" w:color="auto"/>
      </w:divBdr>
    </w:div>
    <w:div w:id="1777670103">
      <w:bodyDiv w:val="1"/>
      <w:marLeft w:val="0"/>
      <w:marRight w:val="0"/>
      <w:marTop w:val="0"/>
      <w:marBottom w:val="0"/>
      <w:divBdr>
        <w:top w:val="none" w:sz="0" w:space="0" w:color="auto"/>
        <w:left w:val="none" w:sz="0" w:space="0" w:color="auto"/>
        <w:bottom w:val="none" w:sz="0" w:space="0" w:color="auto"/>
        <w:right w:val="none" w:sz="0" w:space="0" w:color="auto"/>
      </w:divBdr>
    </w:div>
    <w:div w:id="1788041184">
      <w:bodyDiv w:val="1"/>
      <w:marLeft w:val="0"/>
      <w:marRight w:val="0"/>
      <w:marTop w:val="0"/>
      <w:marBottom w:val="0"/>
      <w:divBdr>
        <w:top w:val="none" w:sz="0" w:space="0" w:color="auto"/>
        <w:left w:val="none" w:sz="0" w:space="0" w:color="auto"/>
        <w:bottom w:val="none" w:sz="0" w:space="0" w:color="auto"/>
        <w:right w:val="none" w:sz="0" w:space="0" w:color="auto"/>
      </w:divBdr>
    </w:div>
    <w:div w:id="1791126054">
      <w:bodyDiv w:val="1"/>
      <w:marLeft w:val="0"/>
      <w:marRight w:val="0"/>
      <w:marTop w:val="0"/>
      <w:marBottom w:val="0"/>
      <w:divBdr>
        <w:top w:val="none" w:sz="0" w:space="0" w:color="auto"/>
        <w:left w:val="none" w:sz="0" w:space="0" w:color="auto"/>
        <w:bottom w:val="none" w:sz="0" w:space="0" w:color="auto"/>
        <w:right w:val="none" w:sz="0" w:space="0" w:color="auto"/>
      </w:divBdr>
    </w:div>
    <w:div w:id="1791317244">
      <w:bodyDiv w:val="1"/>
      <w:marLeft w:val="0"/>
      <w:marRight w:val="0"/>
      <w:marTop w:val="0"/>
      <w:marBottom w:val="0"/>
      <w:divBdr>
        <w:top w:val="none" w:sz="0" w:space="0" w:color="auto"/>
        <w:left w:val="none" w:sz="0" w:space="0" w:color="auto"/>
        <w:bottom w:val="none" w:sz="0" w:space="0" w:color="auto"/>
        <w:right w:val="none" w:sz="0" w:space="0" w:color="auto"/>
      </w:divBdr>
    </w:div>
    <w:div w:id="1802646869">
      <w:bodyDiv w:val="1"/>
      <w:marLeft w:val="0"/>
      <w:marRight w:val="0"/>
      <w:marTop w:val="0"/>
      <w:marBottom w:val="0"/>
      <w:divBdr>
        <w:top w:val="none" w:sz="0" w:space="0" w:color="auto"/>
        <w:left w:val="none" w:sz="0" w:space="0" w:color="auto"/>
        <w:bottom w:val="none" w:sz="0" w:space="0" w:color="auto"/>
        <w:right w:val="none" w:sz="0" w:space="0" w:color="auto"/>
      </w:divBdr>
    </w:div>
    <w:div w:id="1810977748">
      <w:bodyDiv w:val="1"/>
      <w:marLeft w:val="0"/>
      <w:marRight w:val="0"/>
      <w:marTop w:val="0"/>
      <w:marBottom w:val="0"/>
      <w:divBdr>
        <w:top w:val="none" w:sz="0" w:space="0" w:color="auto"/>
        <w:left w:val="none" w:sz="0" w:space="0" w:color="auto"/>
        <w:bottom w:val="none" w:sz="0" w:space="0" w:color="auto"/>
        <w:right w:val="none" w:sz="0" w:space="0" w:color="auto"/>
      </w:divBdr>
    </w:div>
    <w:div w:id="1813980986">
      <w:bodyDiv w:val="1"/>
      <w:marLeft w:val="0"/>
      <w:marRight w:val="0"/>
      <w:marTop w:val="0"/>
      <w:marBottom w:val="0"/>
      <w:divBdr>
        <w:top w:val="none" w:sz="0" w:space="0" w:color="auto"/>
        <w:left w:val="none" w:sz="0" w:space="0" w:color="auto"/>
        <w:bottom w:val="none" w:sz="0" w:space="0" w:color="auto"/>
        <w:right w:val="none" w:sz="0" w:space="0" w:color="auto"/>
      </w:divBdr>
    </w:div>
    <w:div w:id="1817991483">
      <w:bodyDiv w:val="1"/>
      <w:marLeft w:val="0"/>
      <w:marRight w:val="0"/>
      <w:marTop w:val="0"/>
      <w:marBottom w:val="0"/>
      <w:divBdr>
        <w:top w:val="none" w:sz="0" w:space="0" w:color="auto"/>
        <w:left w:val="none" w:sz="0" w:space="0" w:color="auto"/>
        <w:bottom w:val="none" w:sz="0" w:space="0" w:color="auto"/>
        <w:right w:val="none" w:sz="0" w:space="0" w:color="auto"/>
      </w:divBdr>
    </w:div>
    <w:div w:id="1818110710">
      <w:bodyDiv w:val="1"/>
      <w:marLeft w:val="0"/>
      <w:marRight w:val="0"/>
      <w:marTop w:val="0"/>
      <w:marBottom w:val="0"/>
      <w:divBdr>
        <w:top w:val="none" w:sz="0" w:space="0" w:color="auto"/>
        <w:left w:val="none" w:sz="0" w:space="0" w:color="auto"/>
        <w:bottom w:val="none" w:sz="0" w:space="0" w:color="auto"/>
        <w:right w:val="none" w:sz="0" w:space="0" w:color="auto"/>
      </w:divBdr>
    </w:div>
    <w:div w:id="1828086446">
      <w:bodyDiv w:val="1"/>
      <w:marLeft w:val="0"/>
      <w:marRight w:val="0"/>
      <w:marTop w:val="0"/>
      <w:marBottom w:val="0"/>
      <w:divBdr>
        <w:top w:val="none" w:sz="0" w:space="0" w:color="auto"/>
        <w:left w:val="none" w:sz="0" w:space="0" w:color="auto"/>
        <w:bottom w:val="none" w:sz="0" w:space="0" w:color="auto"/>
        <w:right w:val="none" w:sz="0" w:space="0" w:color="auto"/>
      </w:divBdr>
    </w:div>
    <w:div w:id="1829785272">
      <w:bodyDiv w:val="1"/>
      <w:marLeft w:val="0"/>
      <w:marRight w:val="0"/>
      <w:marTop w:val="0"/>
      <w:marBottom w:val="0"/>
      <w:divBdr>
        <w:top w:val="none" w:sz="0" w:space="0" w:color="auto"/>
        <w:left w:val="none" w:sz="0" w:space="0" w:color="auto"/>
        <w:bottom w:val="none" w:sz="0" w:space="0" w:color="auto"/>
        <w:right w:val="none" w:sz="0" w:space="0" w:color="auto"/>
      </w:divBdr>
    </w:div>
    <w:div w:id="1830487215">
      <w:bodyDiv w:val="1"/>
      <w:marLeft w:val="0"/>
      <w:marRight w:val="0"/>
      <w:marTop w:val="0"/>
      <w:marBottom w:val="0"/>
      <w:divBdr>
        <w:top w:val="none" w:sz="0" w:space="0" w:color="auto"/>
        <w:left w:val="none" w:sz="0" w:space="0" w:color="auto"/>
        <w:bottom w:val="none" w:sz="0" w:space="0" w:color="auto"/>
        <w:right w:val="none" w:sz="0" w:space="0" w:color="auto"/>
      </w:divBdr>
    </w:div>
    <w:div w:id="1832745466">
      <w:bodyDiv w:val="1"/>
      <w:marLeft w:val="0"/>
      <w:marRight w:val="0"/>
      <w:marTop w:val="0"/>
      <w:marBottom w:val="0"/>
      <w:divBdr>
        <w:top w:val="none" w:sz="0" w:space="0" w:color="auto"/>
        <w:left w:val="none" w:sz="0" w:space="0" w:color="auto"/>
        <w:bottom w:val="none" w:sz="0" w:space="0" w:color="auto"/>
        <w:right w:val="none" w:sz="0" w:space="0" w:color="auto"/>
      </w:divBdr>
    </w:div>
    <w:div w:id="1835611823">
      <w:bodyDiv w:val="1"/>
      <w:marLeft w:val="0"/>
      <w:marRight w:val="0"/>
      <w:marTop w:val="0"/>
      <w:marBottom w:val="0"/>
      <w:divBdr>
        <w:top w:val="none" w:sz="0" w:space="0" w:color="auto"/>
        <w:left w:val="none" w:sz="0" w:space="0" w:color="auto"/>
        <w:bottom w:val="none" w:sz="0" w:space="0" w:color="auto"/>
        <w:right w:val="none" w:sz="0" w:space="0" w:color="auto"/>
      </w:divBdr>
    </w:div>
    <w:div w:id="1839491965">
      <w:bodyDiv w:val="1"/>
      <w:marLeft w:val="0"/>
      <w:marRight w:val="0"/>
      <w:marTop w:val="0"/>
      <w:marBottom w:val="0"/>
      <w:divBdr>
        <w:top w:val="none" w:sz="0" w:space="0" w:color="auto"/>
        <w:left w:val="none" w:sz="0" w:space="0" w:color="auto"/>
        <w:bottom w:val="none" w:sz="0" w:space="0" w:color="auto"/>
        <w:right w:val="none" w:sz="0" w:space="0" w:color="auto"/>
      </w:divBdr>
    </w:div>
    <w:div w:id="1857959567">
      <w:bodyDiv w:val="1"/>
      <w:marLeft w:val="0"/>
      <w:marRight w:val="0"/>
      <w:marTop w:val="0"/>
      <w:marBottom w:val="0"/>
      <w:divBdr>
        <w:top w:val="none" w:sz="0" w:space="0" w:color="auto"/>
        <w:left w:val="none" w:sz="0" w:space="0" w:color="auto"/>
        <w:bottom w:val="none" w:sz="0" w:space="0" w:color="auto"/>
        <w:right w:val="none" w:sz="0" w:space="0" w:color="auto"/>
      </w:divBdr>
    </w:div>
    <w:div w:id="1862814739">
      <w:bodyDiv w:val="1"/>
      <w:marLeft w:val="0"/>
      <w:marRight w:val="0"/>
      <w:marTop w:val="0"/>
      <w:marBottom w:val="0"/>
      <w:divBdr>
        <w:top w:val="none" w:sz="0" w:space="0" w:color="auto"/>
        <w:left w:val="none" w:sz="0" w:space="0" w:color="auto"/>
        <w:bottom w:val="none" w:sz="0" w:space="0" w:color="auto"/>
        <w:right w:val="none" w:sz="0" w:space="0" w:color="auto"/>
      </w:divBdr>
    </w:div>
    <w:div w:id="1865168874">
      <w:bodyDiv w:val="1"/>
      <w:marLeft w:val="0"/>
      <w:marRight w:val="0"/>
      <w:marTop w:val="0"/>
      <w:marBottom w:val="0"/>
      <w:divBdr>
        <w:top w:val="none" w:sz="0" w:space="0" w:color="auto"/>
        <w:left w:val="none" w:sz="0" w:space="0" w:color="auto"/>
        <w:bottom w:val="none" w:sz="0" w:space="0" w:color="auto"/>
        <w:right w:val="none" w:sz="0" w:space="0" w:color="auto"/>
      </w:divBdr>
    </w:div>
    <w:div w:id="1890220738">
      <w:bodyDiv w:val="1"/>
      <w:marLeft w:val="0"/>
      <w:marRight w:val="0"/>
      <w:marTop w:val="0"/>
      <w:marBottom w:val="0"/>
      <w:divBdr>
        <w:top w:val="none" w:sz="0" w:space="0" w:color="auto"/>
        <w:left w:val="none" w:sz="0" w:space="0" w:color="auto"/>
        <w:bottom w:val="none" w:sz="0" w:space="0" w:color="auto"/>
        <w:right w:val="none" w:sz="0" w:space="0" w:color="auto"/>
      </w:divBdr>
    </w:div>
    <w:div w:id="1893225173">
      <w:bodyDiv w:val="1"/>
      <w:marLeft w:val="0"/>
      <w:marRight w:val="0"/>
      <w:marTop w:val="0"/>
      <w:marBottom w:val="0"/>
      <w:divBdr>
        <w:top w:val="none" w:sz="0" w:space="0" w:color="auto"/>
        <w:left w:val="none" w:sz="0" w:space="0" w:color="auto"/>
        <w:bottom w:val="none" w:sz="0" w:space="0" w:color="auto"/>
        <w:right w:val="none" w:sz="0" w:space="0" w:color="auto"/>
      </w:divBdr>
    </w:div>
    <w:div w:id="1902597510">
      <w:bodyDiv w:val="1"/>
      <w:marLeft w:val="0"/>
      <w:marRight w:val="0"/>
      <w:marTop w:val="0"/>
      <w:marBottom w:val="0"/>
      <w:divBdr>
        <w:top w:val="none" w:sz="0" w:space="0" w:color="auto"/>
        <w:left w:val="none" w:sz="0" w:space="0" w:color="auto"/>
        <w:bottom w:val="none" w:sz="0" w:space="0" w:color="auto"/>
        <w:right w:val="none" w:sz="0" w:space="0" w:color="auto"/>
      </w:divBdr>
    </w:div>
    <w:div w:id="1907838646">
      <w:bodyDiv w:val="1"/>
      <w:marLeft w:val="0"/>
      <w:marRight w:val="0"/>
      <w:marTop w:val="0"/>
      <w:marBottom w:val="0"/>
      <w:divBdr>
        <w:top w:val="none" w:sz="0" w:space="0" w:color="auto"/>
        <w:left w:val="none" w:sz="0" w:space="0" w:color="auto"/>
        <w:bottom w:val="none" w:sz="0" w:space="0" w:color="auto"/>
        <w:right w:val="none" w:sz="0" w:space="0" w:color="auto"/>
      </w:divBdr>
    </w:div>
    <w:div w:id="1912302463">
      <w:bodyDiv w:val="1"/>
      <w:marLeft w:val="0"/>
      <w:marRight w:val="0"/>
      <w:marTop w:val="0"/>
      <w:marBottom w:val="0"/>
      <w:divBdr>
        <w:top w:val="none" w:sz="0" w:space="0" w:color="auto"/>
        <w:left w:val="none" w:sz="0" w:space="0" w:color="auto"/>
        <w:bottom w:val="none" w:sz="0" w:space="0" w:color="auto"/>
        <w:right w:val="none" w:sz="0" w:space="0" w:color="auto"/>
      </w:divBdr>
    </w:div>
    <w:div w:id="1927765154">
      <w:bodyDiv w:val="1"/>
      <w:marLeft w:val="0"/>
      <w:marRight w:val="0"/>
      <w:marTop w:val="0"/>
      <w:marBottom w:val="0"/>
      <w:divBdr>
        <w:top w:val="none" w:sz="0" w:space="0" w:color="auto"/>
        <w:left w:val="none" w:sz="0" w:space="0" w:color="auto"/>
        <w:bottom w:val="none" w:sz="0" w:space="0" w:color="auto"/>
        <w:right w:val="none" w:sz="0" w:space="0" w:color="auto"/>
      </w:divBdr>
    </w:div>
    <w:div w:id="1930037644">
      <w:bodyDiv w:val="1"/>
      <w:marLeft w:val="0"/>
      <w:marRight w:val="0"/>
      <w:marTop w:val="0"/>
      <w:marBottom w:val="0"/>
      <w:divBdr>
        <w:top w:val="none" w:sz="0" w:space="0" w:color="auto"/>
        <w:left w:val="none" w:sz="0" w:space="0" w:color="auto"/>
        <w:bottom w:val="none" w:sz="0" w:space="0" w:color="auto"/>
        <w:right w:val="none" w:sz="0" w:space="0" w:color="auto"/>
      </w:divBdr>
    </w:div>
    <w:div w:id="1933927975">
      <w:bodyDiv w:val="1"/>
      <w:marLeft w:val="0"/>
      <w:marRight w:val="0"/>
      <w:marTop w:val="0"/>
      <w:marBottom w:val="0"/>
      <w:divBdr>
        <w:top w:val="none" w:sz="0" w:space="0" w:color="auto"/>
        <w:left w:val="none" w:sz="0" w:space="0" w:color="auto"/>
        <w:bottom w:val="none" w:sz="0" w:space="0" w:color="auto"/>
        <w:right w:val="none" w:sz="0" w:space="0" w:color="auto"/>
      </w:divBdr>
    </w:div>
    <w:div w:id="1934969286">
      <w:bodyDiv w:val="1"/>
      <w:marLeft w:val="0"/>
      <w:marRight w:val="0"/>
      <w:marTop w:val="0"/>
      <w:marBottom w:val="0"/>
      <w:divBdr>
        <w:top w:val="none" w:sz="0" w:space="0" w:color="auto"/>
        <w:left w:val="none" w:sz="0" w:space="0" w:color="auto"/>
        <w:bottom w:val="none" w:sz="0" w:space="0" w:color="auto"/>
        <w:right w:val="none" w:sz="0" w:space="0" w:color="auto"/>
      </w:divBdr>
    </w:div>
    <w:div w:id="1938715025">
      <w:bodyDiv w:val="1"/>
      <w:marLeft w:val="0"/>
      <w:marRight w:val="0"/>
      <w:marTop w:val="0"/>
      <w:marBottom w:val="0"/>
      <w:divBdr>
        <w:top w:val="none" w:sz="0" w:space="0" w:color="auto"/>
        <w:left w:val="none" w:sz="0" w:space="0" w:color="auto"/>
        <w:bottom w:val="none" w:sz="0" w:space="0" w:color="auto"/>
        <w:right w:val="none" w:sz="0" w:space="0" w:color="auto"/>
      </w:divBdr>
    </w:div>
    <w:div w:id="1953898786">
      <w:bodyDiv w:val="1"/>
      <w:marLeft w:val="0"/>
      <w:marRight w:val="0"/>
      <w:marTop w:val="0"/>
      <w:marBottom w:val="0"/>
      <w:divBdr>
        <w:top w:val="none" w:sz="0" w:space="0" w:color="auto"/>
        <w:left w:val="none" w:sz="0" w:space="0" w:color="auto"/>
        <w:bottom w:val="none" w:sz="0" w:space="0" w:color="auto"/>
        <w:right w:val="none" w:sz="0" w:space="0" w:color="auto"/>
      </w:divBdr>
    </w:div>
    <w:div w:id="1987471866">
      <w:bodyDiv w:val="1"/>
      <w:marLeft w:val="0"/>
      <w:marRight w:val="0"/>
      <w:marTop w:val="0"/>
      <w:marBottom w:val="0"/>
      <w:divBdr>
        <w:top w:val="none" w:sz="0" w:space="0" w:color="auto"/>
        <w:left w:val="none" w:sz="0" w:space="0" w:color="auto"/>
        <w:bottom w:val="none" w:sz="0" w:space="0" w:color="auto"/>
        <w:right w:val="none" w:sz="0" w:space="0" w:color="auto"/>
      </w:divBdr>
    </w:div>
    <w:div w:id="2004504752">
      <w:bodyDiv w:val="1"/>
      <w:marLeft w:val="0"/>
      <w:marRight w:val="0"/>
      <w:marTop w:val="0"/>
      <w:marBottom w:val="0"/>
      <w:divBdr>
        <w:top w:val="none" w:sz="0" w:space="0" w:color="auto"/>
        <w:left w:val="none" w:sz="0" w:space="0" w:color="auto"/>
        <w:bottom w:val="none" w:sz="0" w:space="0" w:color="auto"/>
        <w:right w:val="none" w:sz="0" w:space="0" w:color="auto"/>
      </w:divBdr>
    </w:div>
    <w:div w:id="2008627780">
      <w:bodyDiv w:val="1"/>
      <w:marLeft w:val="0"/>
      <w:marRight w:val="0"/>
      <w:marTop w:val="0"/>
      <w:marBottom w:val="0"/>
      <w:divBdr>
        <w:top w:val="none" w:sz="0" w:space="0" w:color="auto"/>
        <w:left w:val="none" w:sz="0" w:space="0" w:color="auto"/>
        <w:bottom w:val="none" w:sz="0" w:space="0" w:color="auto"/>
        <w:right w:val="none" w:sz="0" w:space="0" w:color="auto"/>
      </w:divBdr>
    </w:div>
    <w:div w:id="2019381187">
      <w:bodyDiv w:val="1"/>
      <w:marLeft w:val="0"/>
      <w:marRight w:val="0"/>
      <w:marTop w:val="0"/>
      <w:marBottom w:val="0"/>
      <w:divBdr>
        <w:top w:val="none" w:sz="0" w:space="0" w:color="auto"/>
        <w:left w:val="none" w:sz="0" w:space="0" w:color="auto"/>
        <w:bottom w:val="none" w:sz="0" w:space="0" w:color="auto"/>
        <w:right w:val="none" w:sz="0" w:space="0" w:color="auto"/>
      </w:divBdr>
    </w:div>
    <w:div w:id="2029019642">
      <w:bodyDiv w:val="1"/>
      <w:marLeft w:val="0"/>
      <w:marRight w:val="0"/>
      <w:marTop w:val="0"/>
      <w:marBottom w:val="0"/>
      <w:divBdr>
        <w:top w:val="none" w:sz="0" w:space="0" w:color="auto"/>
        <w:left w:val="none" w:sz="0" w:space="0" w:color="auto"/>
        <w:bottom w:val="none" w:sz="0" w:space="0" w:color="auto"/>
        <w:right w:val="none" w:sz="0" w:space="0" w:color="auto"/>
      </w:divBdr>
    </w:div>
    <w:div w:id="2035418426">
      <w:bodyDiv w:val="1"/>
      <w:marLeft w:val="0"/>
      <w:marRight w:val="0"/>
      <w:marTop w:val="0"/>
      <w:marBottom w:val="0"/>
      <w:divBdr>
        <w:top w:val="none" w:sz="0" w:space="0" w:color="auto"/>
        <w:left w:val="none" w:sz="0" w:space="0" w:color="auto"/>
        <w:bottom w:val="none" w:sz="0" w:space="0" w:color="auto"/>
        <w:right w:val="none" w:sz="0" w:space="0" w:color="auto"/>
      </w:divBdr>
    </w:div>
    <w:div w:id="2044474947">
      <w:bodyDiv w:val="1"/>
      <w:marLeft w:val="0"/>
      <w:marRight w:val="0"/>
      <w:marTop w:val="0"/>
      <w:marBottom w:val="0"/>
      <w:divBdr>
        <w:top w:val="none" w:sz="0" w:space="0" w:color="auto"/>
        <w:left w:val="none" w:sz="0" w:space="0" w:color="auto"/>
        <w:bottom w:val="none" w:sz="0" w:space="0" w:color="auto"/>
        <w:right w:val="none" w:sz="0" w:space="0" w:color="auto"/>
      </w:divBdr>
    </w:div>
    <w:div w:id="2052222455">
      <w:bodyDiv w:val="1"/>
      <w:marLeft w:val="0"/>
      <w:marRight w:val="0"/>
      <w:marTop w:val="0"/>
      <w:marBottom w:val="0"/>
      <w:divBdr>
        <w:top w:val="none" w:sz="0" w:space="0" w:color="auto"/>
        <w:left w:val="none" w:sz="0" w:space="0" w:color="auto"/>
        <w:bottom w:val="none" w:sz="0" w:space="0" w:color="auto"/>
        <w:right w:val="none" w:sz="0" w:space="0" w:color="auto"/>
      </w:divBdr>
      <w:divsChild>
        <w:div w:id="123810268">
          <w:marLeft w:val="0"/>
          <w:marRight w:val="0"/>
          <w:marTop w:val="0"/>
          <w:marBottom w:val="0"/>
          <w:divBdr>
            <w:top w:val="none" w:sz="0" w:space="0" w:color="auto"/>
            <w:left w:val="none" w:sz="0" w:space="0" w:color="auto"/>
            <w:bottom w:val="none" w:sz="0" w:space="0" w:color="auto"/>
            <w:right w:val="none" w:sz="0" w:space="0" w:color="auto"/>
          </w:divBdr>
        </w:div>
        <w:div w:id="1473795010">
          <w:marLeft w:val="0"/>
          <w:marRight w:val="0"/>
          <w:marTop w:val="0"/>
          <w:marBottom w:val="0"/>
          <w:divBdr>
            <w:top w:val="none" w:sz="0" w:space="0" w:color="auto"/>
            <w:left w:val="none" w:sz="0" w:space="0" w:color="auto"/>
            <w:bottom w:val="none" w:sz="0" w:space="0" w:color="auto"/>
            <w:right w:val="none" w:sz="0" w:space="0" w:color="auto"/>
          </w:divBdr>
        </w:div>
        <w:div w:id="1459226882">
          <w:marLeft w:val="0"/>
          <w:marRight w:val="0"/>
          <w:marTop w:val="0"/>
          <w:marBottom w:val="0"/>
          <w:divBdr>
            <w:top w:val="none" w:sz="0" w:space="0" w:color="auto"/>
            <w:left w:val="none" w:sz="0" w:space="0" w:color="auto"/>
            <w:bottom w:val="none" w:sz="0" w:space="0" w:color="auto"/>
            <w:right w:val="none" w:sz="0" w:space="0" w:color="auto"/>
          </w:divBdr>
        </w:div>
        <w:div w:id="167646103">
          <w:marLeft w:val="0"/>
          <w:marRight w:val="0"/>
          <w:marTop w:val="0"/>
          <w:marBottom w:val="0"/>
          <w:divBdr>
            <w:top w:val="none" w:sz="0" w:space="0" w:color="auto"/>
            <w:left w:val="none" w:sz="0" w:space="0" w:color="auto"/>
            <w:bottom w:val="none" w:sz="0" w:space="0" w:color="auto"/>
            <w:right w:val="none" w:sz="0" w:space="0" w:color="auto"/>
          </w:divBdr>
        </w:div>
        <w:div w:id="594945148">
          <w:marLeft w:val="0"/>
          <w:marRight w:val="0"/>
          <w:marTop w:val="0"/>
          <w:marBottom w:val="0"/>
          <w:divBdr>
            <w:top w:val="none" w:sz="0" w:space="0" w:color="auto"/>
            <w:left w:val="none" w:sz="0" w:space="0" w:color="auto"/>
            <w:bottom w:val="none" w:sz="0" w:space="0" w:color="auto"/>
            <w:right w:val="none" w:sz="0" w:space="0" w:color="auto"/>
          </w:divBdr>
        </w:div>
        <w:div w:id="930940398">
          <w:marLeft w:val="0"/>
          <w:marRight w:val="0"/>
          <w:marTop w:val="0"/>
          <w:marBottom w:val="0"/>
          <w:divBdr>
            <w:top w:val="none" w:sz="0" w:space="0" w:color="auto"/>
            <w:left w:val="none" w:sz="0" w:space="0" w:color="auto"/>
            <w:bottom w:val="none" w:sz="0" w:space="0" w:color="auto"/>
            <w:right w:val="none" w:sz="0" w:space="0" w:color="auto"/>
          </w:divBdr>
        </w:div>
      </w:divsChild>
    </w:div>
    <w:div w:id="2055306317">
      <w:bodyDiv w:val="1"/>
      <w:marLeft w:val="0"/>
      <w:marRight w:val="0"/>
      <w:marTop w:val="0"/>
      <w:marBottom w:val="0"/>
      <w:divBdr>
        <w:top w:val="none" w:sz="0" w:space="0" w:color="auto"/>
        <w:left w:val="none" w:sz="0" w:space="0" w:color="auto"/>
        <w:bottom w:val="none" w:sz="0" w:space="0" w:color="auto"/>
        <w:right w:val="none" w:sz="0" w:space="0" w:color="auto"/>
      </w:divBdr>
    </w:div>
    <w:div w:id="2062973426">
      <w:bodyDiv w:val="1"/>
      <w:marLeft w:val="0"/>
      <w:marRight w:val="0"/>
      <w:marTop w:val="0"/>
      <w:marBottom w:val="0"/>
      <w:divBdr>
        <w:top w:val="none" w:sz="0" w:space="0" w:color="auto"/>
        <w:left w:val="none" w:sz="0" w:space="0" w:color="auto"/>
        <w:bottom w:val="none" w:sz="0" w:space="0" w:color="auto"/>
        <w:right w:val="none" w:sz="0" w:space="0" w:color="auto"/>
      </w:divBdr>
    </w:div>
    <w:div w:id="2065131336">
      <w:bodyDiv w:val="1"/>
      <w:marLeft w:val="0"/>
      <w:marRight w:val="0"/>
      <w:marTop w:val="0"/>
      <w:marBottom w:val="0"/>
      <w:divBdr>
        <w:top w:val="none" w:sz="0" w:space="0" w:color="auto"/>
        <w:left w:val="none" w:sz="0" w:space="0" w:color="auto"/>
        <w:bottom w:val="none" w:sz="0" w:space="0" w:color="auto"/>
        <w:right w:val="none" w:sz="0" w:space="0" w:color="auto"/>
      </w:divBdr>
    </w:div>
    <w:div w:id="2072339330">
      <w:bodyDiv w:val="1"/>
      <w:marLeft w:val="0"/>
      <w:marRight w:val="0"/>
      <w:marTop w:val="0"/>
      <w:marBottom w:val="0"/>
      <w:divBdr>
        <w:top w:val="none" w:sz="0" w:space="0" w:color="auto"/>
        <w:left w:val="none" w:sz="0" w:space="0" w:color="auto"/>
        <w:bottom w:val="none" w:sz="0" w:space="0" w:color="auto"/>
        <w:right w:val="none" w:sz="0" w:space="0" w:color="auto"/>
      </w:divBdr>
    </w:div>
    <w:div w:id="2084138128">
      <w:bodyDiv w:val="1"/>
      <w:marLeft w:val="0"/>
      <w:marRight w:val="0"/>
      <w:marTop w:val="0"/>
      <w:marBottom w:val="0"/>
      <w:divBdr>
        <w:top w:val="none" w:sz="0" w:space="0" w:color="auto"/>
        <w:left w:val="none" w:sz="0" w:space="0" w:color="auto"/>
        <w:bottom w:val="none" w:sz="0" w:space="0" w:color="auto"/>
        <w:right w:val="none" w:sz="0" w:space="0" w:color="auto"/>
      </w:divBdr>
    </w:div>
    <w:div w:id="2084646884">
      <w:bodyDiv w:val="1"/>
      <w:marLeft w:val="0"/>
      <w:marRight w:val="0"/>
      <w:marTop w:val="0"/>
      <w:marBottom w:val="0"/>
      <w:divBdr>
        <w:top w:val="none" w:sz="0" w:space="0" w:color="auto"/>
        <w:left w:val="none" w:sz="0" w:space="0" w:color="auto"/>
        <w:bottom w:val="none" w:sz="0" w:space="0" w:color="auto"/>
        <w:right w:val="none" w:sz="0" w:space="0" w:color="auto"/>
      </w:divBdr>
    </w:div>
    <w:div w:id="2093113686">
      <w:bodyDiv w:val="1"/>
      <w:marLeft w:val="0"/>
      <w:marRight w:val="0"/>
      <w:marTop w:val="0"/>
      <w:marBottom w:val="0"/>
      <w:divBdr>
        <w:top w:val="none" w:sz="0" w:space="0" w:color="auto"/>
        <w:left w:val="none" w:sz="0" w:space="0" w:color="auto"/>
        <w:bottom w:val="none" w:sz="0" w:space="0" w:color="auto"/>
        <w:right w:val="none" w:sz="0" w:space="0" w:color="auto"/>
      </w:divBdr>
    </w:div>
    <w:div w:id="2099015691">
      <w:bodyDiv w:val="1"/>
      <w:marLeft w:val="0"/>
      <w:marRight w:val="0"/>
      <w:marTop w:val="0"/>
      <w:marBottom w:val="0"/>
      <w:divBdr>
        <w:top w:val="none" w:sz="0" w:space="0" w:color="auto"/>
        <w:left w:val="none" w:sz="0" w:space="0" w:color="auto"/>
        <w:bottom w:val="none" w:sz="0" w:space="0" w:color="auto"/>
        <w:right w:val="none" w:sz="0" w:space="0" w:color="auto"/>
      </w:divBdr>
    </w:div>
    <w:div w:id="2101365885">
      <w:bodyDiv w:val="1"/>
      <w:marLeft w:val="0"/>
      <w:marRight w:val="0"/>
      <w:marTop w:val="0"/>
      <w:marBottom w:val="0"/>
      <w:divBdr>
        <w:top w:val="none" w:sz="0" w:space="0" w:color="auto"/>
        <w:left w:val="none" w:sz="0" w:space="0" w:color="auto"/>
        <w:bottom w:val="none" w:sz="0" w:space="0" w:color="auto"/>
        <w:right w:val="none" w:sz="0" w:space="0" w:color="auto"/>
      </w:divBdr>
    </w:div>
    <w:div w:id="2120759415">
      <w:bodyDiv w:val="1"/>
      <w:marLeft w:val="0"/>
      <w:marRight w:val="0"/>
      <w:marTop w:val="0"/>
      <w:marBottom w:val="0"/>
      <w:divBdr>
        <w:top w:val="none" w:sz="0" w:space="0" w:color="auto"/>
        <w:left w:val="none" w:sz="0" w:space="0" w:color="auto"/>
        <w:bottom w:val="none" w:sz="0" w:space="0" w:color="auto"/>
        <w:right w:val="none" w:sz="0" w:space="0" w:color="auto"/>
      </w:divBdr>
    </w:div>
    <w:div w:id="2122215130">
      <w:bodyDiv w:val="1"/>
      <w:marLeft w:val="0"/>
      <w:marRight w:val="0"/>
      <w:marTop w:val="0"/>
      <w:marBottom w:val="0"/>
      <w:divBdr>
        <w:top w:val="none" w:sz="0" w:space="0" w:color="auto"/>
        <w:left w:val="none" w:sz="0" w:space="0" w:color="auto"/>
        <w:bottom w:val="none" w:sz="0" w:space="0" w:color="auto"/>
        <w:right w:val="none" w:sz="0" w:space="0" w:color="auto"/>
      </w:divBdr>
    </w:div>
    <w:div w:id="2123649150">
      <w:bodyDiv w:val="1"/>
      <w:marLeft w:val="0"/>
      <w:marRight w:val="0"/>
      <w:marTop w:val="0"/>
      <w:marBottom w:val="0"/>
      <w:divBdr>
        <w:top w:val="none" w:sz="0" w:space="0" w:color="auto"/>
        <w:left w:val="none" w:sz="0" w:space="0" w:color="auto"/>
        <w:bottom w:val="none" w:sz="0" w:space="0" w:color="auto"/>
        <w:right w:val="none" w:sz="0" w:space="0" w:color="auto"/>
      </w:divBdr>
    </w:div>
    <w:div w:id="2127234415">
      <w:bodyDiv w:val="1"/>
      <w:marLeft w:val="0"/>
      <w:marRight w:val="0"/>
      <w:marTop w:val="0"/>
      <w:marBottom w:val="0"/>
      <w:divBdr>
        <w:top w:val="none" w:sz="0" w:space="0" w:color="auto"/>
        <w:left w:val="none" w:sz="0" w:space="0" w:color="auto"/>
        <w:bottom w:val="none" w:sz="0" w:space="0" w:color="auto"/>
        <w:right w:val="none" w:sz="0" w:space="0" w:color="auto"/>
      </w:divBdr>
    </w:div>
    <w:div w:id="214554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mba\AppData\Local\Microsoft\Office\16.0\DTS\en-US%7b07BE2060-A15C-46FC-AA7E-440AFB1C61A4%7d\%7b760F3B59-E482-4B2A-BCFC-9A63F3964B9E%7dtf0278699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ocLastLocAttemptVersionTypeLookup xmlns="4873beb7-5857-4685-be1f-d57550cc96cc" xsi:nil="true"/>
    <MarketSpecific xmlns="4873beb7-5857-4685-be1f-d57550cc96cc">false</MarketSpecific>
    <ApprovalStatus xmlns="4873beb7-5857-4685-be1f-d57550cc96cc">InProgress</ApprovalStatus>
    <LocComments xmlns="4873beb7-5857-4685-be1f-d57550cc96cc" xsi:nil="true"/>
    <DirectSourceMarket xmlns="4873beb7-5857-4685-be1f-d57550cc96cc" xsi:nil="true"/>
    <LocPublishedLinkedAssetsLookup xmlns="4873beb7-5857-4685-be1f-d57550cc96cc" xsi:nil="true"/>
    <ThumbnailAssetId xmlns="4873beb7-5857-4685-be1f-d57550cc96cc" xsi:nil="true"/>
    <PrimaryImageGen xmlns="4873beb7-5857-4685-be1f-d57550cc96cc">true</PrimaryImageGen>
    <LegacyData xmlns="4873beb7-5857-4685-be1f-d57550cc96cc" xsi:nil="true"/>
    <LocNewPublishedVersionLookup xmlns="4873beb7-5857-4685-be1f-d57550cc96cc" xsi:nil="true"/>
    <NumericId xmlns="4873beb7-5857-4685-be1f-d57550cc96cc">102787001</NumericId>
    <TPFriendlyName xmlns="4873beb7-5857-4685-be1f-d57550cc96cc" xsi:nil="true"/>
    <LocOverallPublishStatusLookup xmlns="4873beb7-5857-4685-be1f-d57550cc96cc" xsi:nil="true"/>
    <LocRecommendedHandoff xmlns="4873beb7-5857-4685-be1f-d57550cc96cc" xsi:nil="true"/>
    <BlockPublish xmlns="4873beb7-5857-4685-be1f-d57550cc96cc">false</BlockPublish>
    <BusinessGroup xmlns="4873beb7-5857-4685-be1f-d57550cc96cc" xsi:nil="true"/>
    <OpenTemplate xmlns="4873beb7-5857-4685-be1f-d57550cc96cc">true</OpenTemplate>
    <SourceTitle xmlns="4873beb7-5857-4685-be1f-d57550cc96cc" xsi:nil="true"/>
    <LocOverallLocStatusLookup xmlns="4873beb7-5857-4685-be1f-d57550cc96cc" xsi:nil="true"/>
    <APEditor xmlns="4873beb7-5857-4685-be1f-d57550cc96cc">
      <UserInfo>
        <DisplayName/>
        <AccountId xsi:nil="true"/>
        <AccountType/>
      </UserInfo>
    </APEditor>
    <UALocComments xmlns="4873beb7-5857-4685-be1f-d57550cc96cc" xsi:nil="true"/>
    <IntlLangReviewDate xmlns="4873beb7-5857-4685-be1f-d57550cc96cc" xsi:nil="true"/>
    <PublishStatusLookup xmlns="4873beb7-5857-4685-be1f-d57550cc96cc">
      <Value>1343188</Value>
    </PublishStatusLookup>
    <ParentAssetId xmlns="4873beb7-5857-4685-be1f-d57550cc96cc" xsi:nil="true"/>
    <FeatureTagsTaxHTField0 xmlns="4873beb7-5857-4685-be1f-d57550cc96cc">
      <Terms xmlns="http://schemas.microsoft.com/office/infopath/2007/PartnerControls"/>
    </FeatureTagsTaxHTField0>
    <MachineTranslated xmlns="4873beb7-5857-4685-be1f-d57550cc96cc">false</MachineTranslated>
    <Providers xmlns="4873beb7-5857-4685-be1f-d57550cc96cc" xsi:nil="true"/>
    <OriginalSourceMarket xmlns="4873beb7-5857-4685-be1f-d57550cc96cc" xsi:nil="true"/>
    <APDescription xmlns="4873beb7-5857-4685-be1f-d57550cc96cc" xsi:nil="true"/>
    <ContentItem xmlns="4873beb7-5857-4685-be1f-d57550cc96cc" xsi:nil="true"/>
    <ClipArtFilename xmlns="4873beb7-5857-4685-be1f-d57550cc96cc" xsi:nil="true"/>
    <TPInstallLocation xmlns="4873beb7-5857-4685-be1f-d57550cc96cc" xsi:nil="true"/>
    <TimesCloned xmlns="4873beb7-5857-4685-be1f-d57550cc96cc" xsi:nil="true"/>
    <PublishTargets xmlns="4873beb7-5857-4685-be1f-d57550cc96cc">OfficeOnlineVNext</PublishTargets>
    <AcquiredFrom xmlns="4873beb7-5857-4685-be1f-d57550cc96cc">Internal MS</AcquiredFrom>
    <AssetStart xmlns="4873beb7-5857-4685-be1f-d57550cc96cc">2011-11-23T17:29:00+00:00</AssetStart>
    <FriendlyTitle xmlns="4873beb7-5857-4685-be1f-d57550cc96cc" xsi:nil="true"/>
    <Provider xmlns="4873beb7-5857-4685-be1f-d57550cc96cc" xsi:nil="true"/>
    <LastHandOff xmlns="4873beb7-5857-4685-be1f-d57550cc96cc" xsi:nil="true"/>
    <TPClientViewer xmlns="4873beb7-5857-4685-be1f-d57550cc96cc" xsi:nil="true"/>
    <TemplateStatus xmlns="4873beb7-5857-4685-be1f-d57550cc96cc">Complete</TemplateStatus>
    <Downloads xmlns="4873beb7-5857-4685-be1f-d57550cc96cc">0</Downloads>
    <OOCacheId xmlns="4873beb7-5857-4685-be1f-d57550cc96cc" xsi:nil="true"/>
    <IsDeleted xmlns="4873beb7-5857-4685-be1f-d57550cc96cc">false</IsDeleted>
    <LocPublishedDependentAssetsLookup xmlns="4873beb7-5857-4685-be1f-d57550cc96cc" xsi:nil="true"/>
    <AssetExpire xmlns="4873beb7-5857-4685-be1f-d57550cc96cc">2029-05-12T07:00:00+00:00</AssetExpire>
    <CSXSubmissionMarket xmlns="4873beb7-5857-4685-be1f-d57550cc96cc" xsi:nil="true"/>
    <DSATActionTaken xmlns="4873beb7-5857-4685-be1f-d57550cc96cc" xsi:nil="true"/>
    <SubmitterId xmlns="4873beb7-5857-4685-be1f-d57550cc96cc" xsi:nil="true"/>
    <EditorialTags xmlns="4873beb7-5857-4685-be1f-d57550cc96cc" xsi:nil="true"/>
    <TPExecutable xmlns="4873beb7-5857-4685-be1f-d57550cc96cc" xsi:nil="true"/>
    <CSXSubmissionDate xmlns="4873beb7-5857-4685-be1f-d57550cc96cc" xsi:nil="true"/>
    <CSXUpdate xmlns="4873beb7-5857-4685-be1f-d57550cc96cc">false</CSXUpdate>
    <AssetType xmlns="4873beb7-5857-4685-be1f-d57550cc96cc">TP</AssetType>
    <ApprovalLog xmlns="4873beb7-5857-4685-be1f-d57550cc96cc" xsi:nil="true"/>
    <BugNumber xmlns="4873beb7-5857-4685-be1f-d57550cc96cc" xsi:nil="true"/>
    <OriginAsset xmlns="4873beb7-5857-4685-be1f-d57550cc96cc" xsi:nil="true"/>
    <TPComponent xmlns="4873beb7-5857-4685-be1f-d57550cc96cc" xsi:nil="true"/>
    <Milestone xmlns="4873beb7-5857-4685-be1f-d57550cc96cc" xsi:nil="true"/>
    <RecommendationsModifier xmlns="4873beb7-5857-4685-be1f-d57550cc96cc" xsi:nil="true"/>
    <AssetId xmlns="4873beb7-5857-4685-be1f-d57550cc96cc">TP102787001</AssetId>
    <PolicheckWords xmlns="4873beb7-5857-4685-be1f-d57550cc96cc" xsi:nil="true"/>
    <TPLaunchHelpLink xmlns="4873beb7-5857-4685-be1f-d57550cc96cc" xsi:nil="true"/>
    <IntlLocPriority xmlns="4873beb7-5857-4685-be1f-d57550cc96cc" xsi:nil="true"/>
    <TPApplication xmlns="4873beb7-5857-4685-be1f-d57550cc96cc" xsi:nil="true"/>
    <IntlLangReviewer xmlns="4873beb7-5857-4685-be1f-d57550cc96cc" xsi:nil="true"/>
    <HandoffToMSDN xmlns="4873beb7-5857-4685-be1f-d57550cc96cc" xsi:nil="true"/>
    <PlannedPubDate xmlns="4873beb7-5857-4685-be1f-d57550cc96cc" xsi:nil="true"/>
    <CrawlForDependencies xmlns="4873beb7-5857-4685-be1f-d57550cc96cc">false</CrawlForDependencies>
    <LocLastLocAttemptVersionLookup xmlns="4873beb7-5857-4685-be1f-d57550cc96cc">693888</LocLastLocAttemptVersionLookup>
    <LocProcessedForHandoffsLookup xmlns="4873beb7-5857-4685-be1f-d57550cc96cc" xsi:nil="true"/>
    <TrustLevel xmlns="4873beb7-5857-4685-be1f-d57550cc96cc">1 Microsoft Managed Content</TrustLevel>
    <CampaignTagsTaxHTField0 xmlns="4873beb7-5857-4685-be1f-d57550cc96cc">
      <Terms xmlns="http://schemas.microsoft.com/office/infopath/2007/PartnerControls"/>
    </CampaignTagsTaxHTField0>
    <TPNamespace xmlns="4873beb7-5857-4685-be1f-d57550cc96cc" xsi:nil="true"/>
    <LocOverallPreviewStatusLookup xmlns="4873beb7-5857-4685-be1f-d57550cc96cc" xsi:nil="true"/>
    <TaxCatchAll xmlns="4873beb7-5857-4685-be1f-d57550cc96cc"/>
    <IsSearchable xmlns="4873beb7-5857-4685-be1f-d57550cc96cc">false</IsSearchable>
    <TemplateTemplateType xmlns="4873beb7-5857-4685-be1f-d57550cc96cc">Word Document Template</TemplateTemplateType>
    <Markets xmlns="4873beb7-5857-4685-be1f-d57550cc96cc"/>
    <IntlLangReview xmlns="4873beb7-5857-4685-be1f-d57550cc96cc" xsi:nil="true"/>
    <UAProjectedTotalWords xmlns="4873beb7-5857-4685-be1f-d57550cc96cc" xsi:nil="true"/>
    <OutputCachingOn xmlns="4873beb7-5857-4685-be1f-d57550cc96cc">false</OutputCachingOn>
    <AverageRating xmlns="4873beb7-5857-4685-be1f-d57550cc96cc" xsi:nil="true"/>
    <LocMarketGroupTiers2 xmlns="4873beb7-5857-4685-be1f-d57550cc96cc" xsi:nil="true"/>
    <APAuthor xmlns="4873beb7-5857-4685-be1f-d57550cc96cc">
      <UserInfo>
        <DisplayName>REDMOND\v-namall</DisplayName>
        <AccountId>978</AccountId>
        <AccountType/>
      </UserInfo>
    </APAuthor>
    <TPCommandLine xmlns="4873beb7-5857-4685-be1f-d57550cc96cc" xsi:nil="true"/>
    <LocManualTestRequired xmlns="4873beb7-5857-4685-be1f-d57550cc96cc">false</LocManualTestRequired>
    <TPAppVersion xmlns="4873beb7-5857-4685-be1f-d57550cc96cc" xsi:nil="true"/>
    <EditorialStatus xmlns="4873beb7-5857-4685-be1f-d57550cc96cc">Complete</EditorialStatus>
    <LocProcessedForMarketsLookup xmlns="4873beb7-5857-4685-be1f-d57550cc96cc" xsi:nil="true"/>
    <LastModifiedDateTime xmlns="4873beb7-5857-4685-be1f-d57550cc96cc" xsi:nil="true"/>
    <TPLaunchHelpLinkType xmlns="4873beb7-5857-4685-be1f-d57550cc96cc">Template</TPLaunchHelpLinkType>
    <ScenarioTagsTaxHTField0 xmlns="4873beb7-5857-4685-be1f-d57550cc96cc">
      <Terms xmlns="http://schemas.microsoft.com/office/infopath/2007/PartnerControls"/>
    </ScenarioTagsTaxHTField0>
    <OriginalRelease xmlns="4873beb7-5857-4685-be1f-d57550cc96cc">14</OriginalRelease>
    <LocalizationTagsTaxHTField0 xmlns="4873beb7-5857-4685-be1f-d57550cc96cc">
      <Terms xmlns="http://schemas.microsoft.com/office/infopath/2007/PartnerControls"/>
    </LocalizationTagsTaxHTField0>
    <Manager xmlns="4873beb7-5857-4685-be1f-d57550cc96cc" xsi:nil="true"/>
    <UALocRecommendation xmlns="4873beb7-5857-4685-be1f-d57550cc96cc">Localize</UALocRecommendation>
    <LocOverallHandbackStatusLookup xmlns="4873beb7-5857-4685-be1f-d57550cc96cc" xsi:nil="true"/>
    <ArtSampleDocs xmlns="4873beb7-5857-4685-be1f-d57550cc96cc" xsi:nil="true"/>
    <UACurrentWords xmlns="4873beb7-5857-4685-be1f-d57550cc96cc" xsi:nil="true"/>
    <ShowIn xmlns="4873beb7-5857-4685-be1f-d57550cc96cc">Show everywhere</ShowIn>
    <CSXHash xmlns="4873beb7-5857-4685-be1f-d57550cc96cc" xsi:nil="true"/>
    <VoteCount xmlns="4873beb7-5857-4685-be1f-d57550cc96cc" xsi:nil="true"/>
    <InternalTagsTaxHTField0 xmlns="4873beb7-5857-4685-be1f-d57550cc96cc">
      <Terms xmlns="http://schemas.microsoft.com/office/infopath/2007/PartnerControls"/>
    </InternalTagsTaxHTField0>
    <UANotes xmlns="4873beb7-5857-4685-be1f-d57550cc96cc" xsi:nil="true"/>
  </documentManagement>
</p:properties>
</file>

<file path=customXml/itemProps1.xml><?xml version="1.0" encoding="utf-8"?>
<ds:datastoreItem xmlns:ds="http://schemas.openxmlformats.org/officeDocument/2006/customXml" ds:itemID="{C01C3C56-10DB-49F7-B061-44D8728D078A}">
  <ds:schemaRefs>
    <ds:schemaRef ds:uri="http://schemas.microsoft.com/sharepoint/v3/contenttype/forms"/>
  </ds:schemaRefs>
</ds:datastoreItem>
</file>

<file path=customXml/itemProps2.xml><?xml version="1.0" encoding="utf-8"?>
<ds:datastoreItem xmlns:ds="http://schemas.openxmlformats.org/officeDocument/2006/customXml" ds:itemID="{4B3A7E92-E05A-4924-9E8A-9F6659E58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BDB1CC-CEFB-4E46-8174-1F0AA0D30B24}">
  <ds:schemaRefs>
    <ds:schemaRef ds:uri="http://schemas.microsoft.com/office/2006/metadata/properties"/>
    <ds:schemaRef ds:uri="http://schemas.microsoft.com/office/infopath/2007/PartnerControls"/>
    <ds:schemaRef ds:uri="4873beb7-5857-4685-be1f-d57550cc96cc"/>
  </ds:schemaRefs>
</ds:datastoreItem>
</file>

<file path=docProps/app.xml><?xml version="1.0" encoding="utf-8"?>
<Properties xmlns="http://schemas.openxmlformats.org/officeDocument/2006/extended-properties" xmlns:vt="http://schemas.openxmlformats.org/officeDocument/2006/docPropsVTypes">
  <Template>{760F3B59-E482-4B2A-BCFC-9A63F3964B9E}tf02786999</Template>
  <TotalTime>2</TotalTime>
  <Pages>5</Pages>
  <Words>1341</Words>
  <Characters>7648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hughes</dc:creator>
  <cp:keywords/>
  <dc:description/>
  <cp:lastModifiedBy>Tom Ball</cp:lastModifiedBy>
  <cp:revision>3</cp:revision>
  <dcterms:created xsi:type="dcterms:W3CDTF">2023-11-30T00:27:00Z</dcterms:created>
  <dcterms:modified xsi:type="dcterms:W3CDTF">2023-12-06T15:47:00Z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ternalTags">
    <vt:lpwstr/>
  </property>
  <property fmtid="{D5CDD505-2E9C-101B-9397-08002B2CF9AE}" pid="3" name="ContentTypeId">
    <vt:lpwstr>0x0101006EDDDB5EE6D98C44930B742096920B300400F5B6D36B3EF94B4E9A635CDF2A18F5B8</vt:lpwstr>
  </property>
  <property fmtid="{D5CDD505-2E9C-101B-9397-08002B2CF9AE}" pid="4" name="FeatureTags">
    <vt:lpwstr/>
  </property>
  <property fmtid="{D5CDD505-2E9C-101B-9397-08002B2CF9AE}" pid="5" name="LocalizationTags">
    <vt:lpwstr/>
  </property>
  <property fmtid="{D5CDD505-2E9C-101B-9397-08002B2CF9AE}" pid="6" name="CampaignTags">
    <vt:lpwstr/>
  </property>
  <property fmtid="{D5CDD505-2E9C-101B-9397-08002B2CF9AE}" pid="7" name="ScenarioTags">
    <vt:lpwstr/>
  </property>
</Properties>
</file>